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213A41" w:rsidRDefault="00642EFE" w:rsidP="00E43CB7">
      <w:pPr>
        <w:pStyle w:val="BodyTextIndent"/>
        <w:spacing w:line="240" w:lineRule="auto"/>
        <w:ind w:firstLine="0"/>
        <w:jc w:val="center"/>
        <w:rPr>
          <w:rFonts w:ascii="GHEA Grapalat" w:hAnsi="GHEA Grapalat"/>
          <w:i w:val="0"/>
          <w:lang w:val="af-ZA"/>
        </w:rPr>
      </w:pPr>
      <w:r w:rsidRPr="00213A41">
        <w:rPr>
          <w:rFonts w:ascii="GHEA Grapalat" w:hAnsi="GHEA Grapalat"/>
          <w:i w:val="0"/>
          <w:lang w:val="af-ZA"/>
        </w:rPr>
        <w:t>ՀԱՅՏԱՐԱՐՈՒԹՅՈՒՆ</w:t>
      </w:r>
    </w:p>
    <w:p w14:paraId="12916AF1" w14:textId="055843CF" w:rsidR="00A11F06" w:rsidRPr="00213A41" w:rsidRDefault="005711D8" w:rsidP="00E43CB7">
      <w:pPr>
        <w:pStyle w:val="BodyTextIndent"/>
        <w:spacing w:line="240" w:lineRule="auto"/>
        <w:ind w:firstLine="0"/>
        <w:jc w:val="center"/>
        <w:rPr>
          <w:rFonts w:ascii="GHEA Grapalat" w:hAnsi="GHEA Grapalat"/>
          <w:i w:val="0"/>
          <w:lang w:val="af-ZA"/>
        </w:rPr>
      </w:pPr>
      <w:r>
        <w:rPr>
          <w:rFonts w:ascii="GHEA Grapalat" w:hAnsi="GHEA Grapalat"/>
          <w:i w:val="0"/>
          <w:lang w:val="af-ZA"/>
        </w:rPr>
        <w:t>ԳՆԱՆՇՄԱՆ ՀԱՐՑՄԱՆ</w:t>
      </w:r>
      <w:r w:rsidR="00A11F06" w:rsidRPr="00213A41">
        <w:rPr>
          <w:rFonts w:ascii="GHEA Grapalat" w:hAnsi="GHEA Grapalat"/>
          <w:i w:val="0"/>
          <w:lang w:val="af-ZA"/>
        </w:rPr>
        <w:t xml:space="preserve"> ՄԱՍԻՆ</w:t>
      </w:r>
    </w:p>
    <w:p w14:paraId="6FC05C2A" w14:textId="77777777" w:rsidR="00A11F06" w:rsidRPr="00213A41" w:rsidRDefault="00A11F06" w:rsidP="00E43CB7">
      <w:pPr>
        <w:pStyle w:val="BodyTextIndent"/>
        <w:spacing w:line="240" w:lineRule="auto"/>
        <w:ind w:firstLine="0"/>
        <w:jc w:val="center"/>
        <w:rPr>
          <w:rFonts w:ascii="GHEA Grapalat" w:hAnsi="GHEA Grapalat"/>
          <w:i w:val="0"/>
          <w:lang w:val="af-ZA"/>
        </w:rPr>
      </w:pPr>
    </w:p>
    <w:p w14:paraId="419CB570" w14:textId="77777777" w:rsidR="00A11F06" w:rsidRPr="00213A41" w:rsidRDefault="00A11F06" w:rsidP="00E43CB7">
      <w:pPr>
        <w:pStyle w:val="BodyTextIndent"/>
        <w:spacing w:line="240" w:lineRule="auto"/>
        <w:ind w:firstLine="0"/>
        <w:jc w:val="center"/>
        <w:rPr>
          <w:rFonts w:ascii="GHEA Grapalat" w:hAnsi="GHEA Grapalat"/>
          <w:i w:val="0"/>
          <w:lang w:val="af-ZA"/>
        </w:rPr>
      </w:pPr>
      <w:r w:rsidRPr="00213A41">
        <w:rPr>
          <w:rFonts w:ascii="GHEA Grapalat" w:hAnsi="GHEA Grapalat"/>
          <w:i w:val="0"/>
          <w:lang w:val="af-ZA"/>
        </w:rPr>
        <w:t>Հայտարարության սույն տեքստը հաստատված է գնահատող հանձնաժողովի</w:t>
      </w:r>
    </w:p>
    <w:p w14:paraId="33E95F08" w14:textId="273FA8DE" w:rsidR="00A11F06" w:rsidRPr="00213A41" w:rsidRDefault="00A11F06" w:rsidP="00E43CB7">
      <w:pPr>
        <w:pStyle w:val="BodyTextIndent"/>
        <w:spacing w:line="240" w:lineRule="auto"/>
        <w:ind w:firstLine="0"/>
        <w:jc w:val="center"/>
        <w:rPr>
          <w:rFonts w:ascii="GHEA Grapalat" w:hAnsi="GHEA Grapalat"/>
          <w:i w:val="0"/>
          <w:lang w:val="af-ZA"/>
        </w:rPr>
      </w:pPr>
      <w:r w:rsidRPr="00213A41">
        <w:rPr>
          <w:rFonts w:ascii="GHEA Grapalat" w:hAnsi="GHEA Grapalat"/>
          <w:i w:val="0"/>
          <w:lang w:val="af-ZA"/>
        </w:rPr>
        <w:t>202</w:t>
      </w:r>
      <w:r w:rsidR="00647D70" w:rsidRPr="00213A41">
        <w:rPr>
          <w:rFonts w:ascii="GHEA Grapalat" w:hAnsi="GHEA Grapalat"/>
          <w:i w:val="0"/>
          <w:lang w:val="af-ZA"/>
        </w:rPr>
        <w:t>6</w:t>
      </w:r>
      <w:r w:rsidRPr="00213A41">
        <w:rPr>
          <w:rFonts w:ascii="GHEA Grapalat" w:hAnsi="GHEA Grapalat"/>
          <w:i w:val="0"/>
          <w:lang w:val="af-ZA"/>
        </w:rPr>
        <w:t xml:space="preserve"> </w:t>
      </w:r>
      <w:r w:rsidRPr="00F64AB7">
        <w:rPr>
          <w:rFonts w:ascii="GHEA Grapalat" w:hAnsi="GHEA Grapalat"/>
          <w:i w:val="0"/>
          <w:lang w:val="af-ZA"/>
        </w:rPr>
        <w:t xml:space="preserve">թվականի </w:t>
      </w:r>
      <w:r w:rsidR="001B7900" w:rsidRPr="00F64AB7">
        <w:rPr>
          <w:rFonts w:ascii="GHEA Grapalat" w:hAnsi="GHEA Grapalat"/>
          <w:i w:val="0"/>
          <w:lang w:val="af-ZA"/>
        </w:rPr>
        <w:t>ապրիլի</w:t>
      </w:r>
      <w:r w:rsidR="00482A73" w:rsidRPr="00F64AB7">
        <w:rPr>
          <w:rFonts w:ascii="GHEA Grapalat" w:hAnsi="GHEA Grapalat"/>
          <w:i w:val="0"/>
          <w:lang w:val="af-ZA"/>
        </w:rPr>
        <w:t xml:space="preserve"> </w:t>
      </w:r>
      <w:r w:rsidR="009C3CD1" w:rsidRPr="00F64AB7">
        <w:rPr>
          <w:rFonts w:ascii="GHEA Grapalat" w:hAnsi="GHEA Grapalat"/>
          <w:i w:val="0"/>
          <w:lang w:val="af-ZA"/>
        </w:rPr>
        <w:t>20</w:t>
      </w:r>
      <w:r w:rsidRPr="00F64AB7">
        <w:rPr>
          <w:rFonts w:ascii="GHEA Grapalat" w:hAnsi="GHEA Grapalat"/>
          <w:i w:val="0"/>
          <w:lang w:val="af-ZA"/>
        </w:rPr>
        <w:t>-ի թիվ</w:t>
      </w:r>
      <w:r w:rsidRPr="00213A41">
        <w:rPr>
          <w:rFonts w:ascii="GHEA Grapalat" w:hAnsi="GHEA Grapalat"/>
          <w:i w:val="0"/>
          <w:lang w:val="af-ZA"/>
        </w:rPr>
        <w:t xml:space="preserve"> 1 որոշմամբ</w:t>
      </w:r>
    </w:p>
    <w:p w14:paraId="1AEF8B7A" w14:textId="77777777" w:rsidR="00A11F06" w:rsidRPr="00213A41" w:rsidRDefault="00A11F06" w:rsidP="00E43CB7">
      <w:pPr>
        <w:pStyle w:val="BodyTextIndent"/>
        <w:spacing w:line="240" w:lineRule="auto"/>
        <w:ind w:firstLine="0"/>
        <w:jc w:val="center"/>
        <w:rPr>
          <w:rFonts w:ascii="GHEA Grapalat" w:hAnsi="GHEA Grapalat"/>
          <w:i w:val="0"/>
          <w:lang w:val="af-ZA"/>
        </w:rPr>
      </w:pPr>
    </w:p>
    <w:p w14:paraId="379766C6" w14:textId="18F4A22D" w:rsidR="00A11F06" w:rsidRPr="00213A41" w:rsidRDefault="00A11F06" w:rsidP="00E43CB7">
      <w:pPr>
        <w:pStyle w:val="BodyTextIndent"/>
        <w:spacing w:line="240" w:lineRule="auto"/>
        <w:ind w:firstLine="0"/>
        <w:jc w:val="center"/>
        <w:rPr>
          <w:rFonts w:ascii="GHEA Grapalat" w:hAnsi="GHEA Grapalat"/>
          <w:i w:val="0"/>
          <w:lang w:val="af-ZA"/>
        </w:rPr>
      </w:pPr>
      <w:r w:rsidRPr="00213A41">
        <w:rPr>
          <w:rFonts w:ascii="GHEA Grapalat" w:hAnsi="GHEA Grapalat"/>
          <w:i w:val="0"/>
          <w:lang w:val="af-ZA"/>
        </w:rPr>
        <w:t xml:space="preserve">Ընթացակարգի ծածկագիրը` </w:t>
      </w:r>
      <w:r w:rsidR="00153FF2" w:rsidRPr="00213A41">
        <w:rPr>
          <w:rFonts w:ascii="GHEA Grapalat" w:hAnsi="GHEA Grapalat"/>
          <w:i w:val="0"/>
          <w:lang w:val="af-ZA"/>
        </w:rPr>
        <w:t>ՀՀՔԿ-</w:t>
      </w:r>
      <w:r w:rsidR="001B7900">
        <w:rPr>
          <w:rFonts w:ascii="GHEA Grapalat" w:hAnsi="GHEA Grapalat"/>
          <w:i w:val="0"/>
          <w:lang w:val="af-ZA"/>
        </w:rPr>
        <w:t>ԳՀԽԾՁԲ</w:t>
      </w:r>
      <w:r w:rsidR="00153FF2" w:rsidRPr="00213A41">
        <w:rPr>
          <w:rFonts w:ascii="GHEA Grapalat" w:hAnsi="GHEA Grapalat"/>
          <w:i w:val="0"/>
          <w:lang w:val="af-ZA"/>
        </w:rPr>
        <w:t>-</w:t>
      </w:r>
      <w:r w:rsidR="00694AA7">
        <w:rPr>
          <w:rFonts w:ascii="GHEA Grapalat" w:hAnsi="GHEA Grapalat"/>
          <w:i w:val="0"/>
          <w:lang w:val="af-ZA"/>
        </w:rPr>
        <w:t xml:space="preserve">26/8 </w:t>
      </w:r>
    </w:p>
    <w:p w14:paraId="4EC16729" w14:textId="6C9F7917" w:rsidR="00A11F06" w:rsidRPr="00213A41" w:rsidRDefault="00A11F06" w:rsidP="00E43CB7">
      <w:pPr>
        <w:pStyle w:val="BodyTextIndent"/>
        <w:spacing w:line="240" w:lineRule="auto"/>
        <w:rPr>
          <w:rFonts w:ascii="GHEA Grapalat" w:hAnsi="GHEA Grapalat"/>
          <w:i w:val="0"/>
          <w:lang w:val="af-ZA"/>
        </w:rPr>
      </w:pPr>
    </w:p>
    <w:p w14:paraId="3CF56875" w14:textId="77777777" w:rsidR="00A11F06" w:rsidRPr="00213A41" w:rsidRDefault="00A11F06" w:rsidP="00E43CB7">
      <w:pPr>
        <w:pStyle w:val="BodyTextIndent"/>
        <w:spacing w:line="240" w:lineRule="auto"/>
        <w:rPr>
          <w:rFonts w:ascii="GHEA Grapalat" w:hAnsi="GHEA Grapalat"/>
          <w:i w:val="0"/>
          <w:lang w:val="af-ZA"/>
        </w:rPr>
      </w:pPr>
    </w:p>
    <w:p w14:paraId="5361383E" w14:textId="2462C7E5" w:rsidR="00A11F06" w:rsidRPr="00213A41" w:rsidRDefault="00A11F06" w:rsidP="00E43CB7">
      <w:pPr>
        <w:pStyle w:val="BodyTextIndent"/>
        <w:spacing w:line="240" w:lineRule="auto"/>
        <w:rPr>
          <w:rFonts w:ascii="GHEA Grapalat" w:hAnsi="GHEA Grapalat"/>
          <w:i w:val="0"/>
          <w:lang w:val="af-ZA"/>
        </w:rPr>
      </w:pPr>
      <w:r w:rsidRPr="00213A41">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w:t>
      </w:r>
      <w:r w:rsidR="00622FC3" w:rsidRPr="007908DA">
        <w:rPr>
          <w:rFonts w:ascii="GHEA Grapalat" w:hAnsi="GHEA Grapalat"/>
          <w:i w:val="0"/>
          <w:lang w:val="af-ZA"/>
        </w:rPr>
        <w:t>գնանշման հարցում</w:t>
      </w:r>
      <w:r w:rsidRPr="00213A41">
        <w:rPr>
          <w:rFonts w:ascii="GHEA Grapalat" w:hAnsi="GHEA Grapalat"/>
          <w:i w:val="0"/>
          <w:lang w:val="af-ZA"/>
        </w:rPr>
        <w:t>, որն իրականացվում է մեկ փուլով` էլեկտրոնային գնումների Armeps (</w:t>
      </w:r>
      <w:hyperlink r:id="rId8" w:history="1">
        <w:r w:rsidRPr="00213A41">
          <w:rPr>
            <w:rFonts w:ascii="GHEA Grapalat" w:hAnsi="GHEA Grapalat"/>
            <w:i w:val="0"/>
            <w:lang w:val="af-ZA"/>
          </w:rPr>
          <w:t>www.armeps.am</w:t>
        </w:r>
      </w:hyperlink>
      <w:r w:rsidRPr="00213A41">
        <w:rPr>
          <w:rFonts w:ascii="GHEA Grapalat" w:hAnsi="GHEA Grapalat"/>
          <w:i w:val="0"/>
          <w:lang w:val="af-ZA"/>
        </w:rPr>
        <w:t>) համակարգի միջոցով:</w:t>
      </w:r>
    </w:p>
    <w:p w14:paraId="53B777B7" w14:textId="0D55E93C" w:rsidR="00A11F06" w:rsidRPr="00213A41" w:rsidRDefault="00A11F06" w:rsidP="00E43CB7">
      <w:pPr>
        <w:pStyle w:val="BodyTextIndent"/>
        <w:spacing w:line="240" w:lineRule="auto"/>
        <w:ind w:firstLine="0"/>
        <w:rPr>
          <w:rFonts w:ascii="GHEA Grapalat" w:hAnsi="GHEA Grapalat"/>
          <w:i w:val="0"/>
          <w:lang w:val="af-ZA"/>
        </w:rPr>
      </w:pPr>
      <w:r w:rsidRPr="00213A41">
        <w:rPr>
          <w:rFonts w:ascii="GHEA Grapalat" w:hAnsi="GHEA Grapalat"/>
          <w:i w:val="0"/>
          <w:lang w:val="af-ZA"/>
        </w:rPr>
        <w:tab/>
      </w:r>
      <w:bookmarkStart w:id="0" w:name="_Hlk23167417"/>
      <w:r w:rsidRPr="00213A41">
        <w:rPr>
          <w:rFonts w:ascii="GHEA Grapalat" w:hAnsi="GHEA Grapalat"/>
          <w:i w:val="0"/>
          <w:lang w:val="af-ZA"/>
        </w:rPr>
        <w:t>Սույն ընթացակարգի</w:t>
      </w:r>
      <w:bookmarkEnd w:id="0"/>
      <w:r w:rsidRPr="00213A41">
        <w:rPr>
          <w:rFonts w:ascii="GHEA Grapalat" w:hAnsi="GHEA Grapalat"/>
          <w:i w:val="0"/>
          <w:lang w:val="af-ZA"/>
        </w:rPr>
        <w:t xml:space="preserve"> արդյունքում </w:t>
      </w:r>
      <w:r w:rsidRPr="00213A41">
        <w:rPr>
          <w:rFonts w:ascii="GHEA Grapalat" w:hAnsi="GHEA Grapalat"/>
          <w:i w:val="0"/>
          <w:lang w:val="hy-AM"/>
        </w:rPr>
        <w:t>ընտրված</w:t>
      </w:r>
      <w:r w:rsidRPr="00213A41">
        <w:rPr>
          <w:rFonts w:ascii="GHEA Grapalat" w:hAnsi="GHEA Grapalat"/>
          <w:i w:val="0"/>
          <w:lang w:val="af-ZA"/>
        </w:rPr>
        <w:t xml:space="preserve"> մասնակցին սահմանված կարգով կառաջարկվի կնքել </w:t>
      </w:r>
      <w:r w:rsidR="005711D8">
        <w:rPr>
          <w:rFonts w:ascii="GHEA Grapalat" w:hAnsi="GHEA Grapalat" w:cs="Sylfaen"/>
          <w:b/>
          <w:i w:val="0"/>
          <w:lang w:val="hy-AM"/>
        </w:rPr>
        <w:t xml:space="preserve">ՀՀ Լոռու մարզի Թումանյան համայնքի Շամուտ բնակավայրում Ստեփան Սարգսյանի անվան ըմբշամարտի մարզադահլիճի կառուցման </w:t>
      </w:r>
      <w:r w:rsidR="00AD5195" w:rsidRPr="00213A41">
        <w:rPr>
          <w:rFonts w:ascii="GHEA Grapalat" w:hAnsi="GHEA Grapalat"/>
          <w:b/>
          <w:i w:val="0"/>
          <w:lang w:val="af-ZA"/>
        </w:rPr>
        <w:t xml:space="preserve"> նախագծանախահաշվային փաստաթղթերի մշակման խորհրդատվական </w:t>
      </w:r>
      <w:r w:rsidRPr="00213A41">
        <w:rPr>
          <w:rFonts w:ascii="GHEA Grapalat" w:hAnsi="GHEA Grapalat"/>
          <w:b/>
          <w:i w:val="0"/>
          <w:lang w:val="af-ZA"/>
        </w:rPr>
        <w:t>ծառայության</w:t>
      </w:r>
      <w:r w:rsidRPr="00213A41">
        <w:rPr>
          <w:rFonts w:ascii="GHEA Grapalat" w:hAnsi="GHEA Grapalat"/>
          <w:i w:val="0"/>
          <w:lang w:val="af-ZA"/>
        </w:rPr>
        <w:t xml:space="preserve"> մատուցման պայմանագիր (այսուհետ` պայմանագիր)։ </w:t>
      </w:r>
    </w:p>
    <w:p w14:paraId="4078957A" w14:textId="77777777" w:rsidR="00A11F06" w:rsidRPr="00E00391" w:rsidRDefault="00A11F06" w:rsidP="00E43CB7">
      <w:pPr>
        <w:pStyle w:val="BodyTextIndent"/>
        <w:spacing w:line="240" w:lineRule="auto"/>
        <w:ind w:firstLine="0"/>
        <w:rPr>
          <w:rFonts w:ascii="GHEA Grapalat" w:hAnsi="GHEA Grapalat"/>
          <w:i w:val="0"/>
          <w:lang w:val="af-ZA"/>
        </w:rPr>
      </w:pPr>
      <w:r w:rsidRPr="00213A41">
        <w:rPr>
          <w:rFonts w:ascii="GHEA Grapalat" w:hAnsi="GHEA Grapalat"/>
          <w:i w:val="0"/>
          <w:sz w:val="16"/>
          <w:szCs w:val="16"/>
          <w:lang w:val="af-ZA"/>
        </w:rPr>
        <w:t xml:space="preserve">                </w:t>
      </w:r>
      <w:r w:rsidRPr="00213A41">
        <w:rPr>
          <w:rFonts w:ascii="GHEA Grapalat" w:hAnsi="GHEA Grapalat"/>
          <w:i w:val="0"/>
          <w:lang w:val="af-ZA"/>
        </w:rPr>
        <w:t>«Գնումների մասին» ՀՀ օրենքի 7-րդ հոդվածի համաձայն</w:t>
      </w:r>
      <w:r w:rsidRPr="00E00391">
        <w:rPr>
          <w:rFonts w:ascii="GHEA Grapalat" w:hAnsi="GHEA Grapalat"/>
          <w:i w:val="0"/>
          <w:lang w:val="af-ZA"/>
        </w:rPr>
        <w:t>`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E00391" w:rsidRDefault="00A11F06" w:rsidP="00E43CB7">
      <w:pPr>
        <w:ind w:firstLine="720"/>
        <w:jc w:val="both"/>
        <w:rPr>
          <w:rFonts w:ascii="GHEA Grapalat" w:hAnsi="GHEA Grapalat"/>
          <w:sz w:val="20"/>
          <w:szCs w:val="20"/>
          <w:lang w:val="af-ZA"/>
        </w:rPr>
      </w:pPr>
      <w:r w:rsidRPr="00E0039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E00391" w:rsidRDefault="00A11F06" w:rsidP="00E43CB7">
      <w:pPr>
        <w:ind w:firstLine="720"/>
        <w:jc w:val="both"/>
        <w:rPr>
          <w:rFonts w:ascii="GHEA Grapalat" w:hAnsi="GHEA Grapalat"/>
          <w:b/>
          <w:color w:val="000000"/>
          <w:sz w:val="20"/>
          <w:szCs w:val="20"/>
          <w:lang w:val="af-ZA"/>
        </w:rPr>
      </w:pPr>
      <w:r w:rsidRPr="00E00391">
        <w:rPr>
          <w:rFonts w:ascii="GHEA Grapalat" w:hAnsi="GHEA Grapalat"/>
          <w:b/>
          <w:sz w:val="20"/>
          <w:szCs w:val="20"/>
          <w:lang w:val="af-ZA"/>
        </w:rPr>
        <w:t xml:space="preserve">Ընտրված մասնակիցը որոշվում է </w:t>
      </w:r>
      <w:r w:rsidRPr="00E00391">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E00391" w:rsidRDefault="00A11F06" w:rsidP="00E43CB7">
      <w:pPr>
        <w:pStyle w:val="BodyTextIndent"/>
        <w:spacing w:line="240" w:lineRule="auto"/>
        <w:rPr>
          <w:rFonts w:ascii="GHEA Grapalat" w:hAnsi="GHEA Grapalat"/>
          <w:i w:val="0"/>
          <w:lang w:val="af-ZA"/>
        </w:rPr>
      </w:pPr>
      <w:r w:rsidRPr="00E0039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19FE978B" w:rsidR="00A11F06" w:rsidRPr="00213A41" w:rsidRDefault="00A11F06" w:rsidP="00E43CB7">
      <w:pPr>
        <w:pStyle w:val="BodyTextIndent"/>
        <w:spacing w:line="240" w:lineRule="auto"/>
        <w:rPr>
          <w:rFonts w:ascii="GHEA Grapalat" w:hAnsi="GHEA Grapalat"/>
          <w:i w:val="0"/>
          <w:lang w:val="af-ZA"/>
        </w:rPr>
      </w:pPr>
      <w:r w:rsidRPr="00213A41">
        <w:rPr>
          <w:rFonts w:ascii="GHEA Grapalat" w:hAnsi="GHEA Grapalat"/>
          <w:i w:val="0"/>
          <w:lang w:val="af-ZA"/>
        </w:rPr>
        <w:t>Սույն ընթացակարգին մասնակցության հայտերն անհրաժեշտ է ներկայացնել</w:t>
      </w:r>
      <w:r w:rsidRPr="00213A41">
        <w:rPr>
          <w:rFonts w:ascii="GHEA Grapalat" w:hAnsi="GHEA Grapalat"/>
          <w:i w:val="0"/>
          <w:lang w:val="af-ZA" w:eastAsia="ru-RU"/>
        </w:rPr>
        <w:t xml:space="preserve"> էլեկտրոնային ձևով` էլեկտրոնային գնումների Armeps (</w:t>
      </w:r>
      <w:hyperlink r:id="rId9" w:history="1">
        <w:r w:rsidRPr="00213A41">
          <w:rPr>
            <w:rFonts w:ascii="GHEA Grapalat" w:hAnsi="GHEA Grapalat"/>
            <w:i w:val="0"/>
            <w:lang w:val="af-ZA" w:eastAsia="ru-RU"/>
          </w:rPr>
          <w:t>www.armeps.am</w:t>
        </w:r>
      </w:hyperlink>
      <w:r w:rsidRPr="00213A41">
        <w:rPr>
          <w:rFonts w:ascii="GHEA Grapalat" w:hAnsi="GHEA Grapalat"/>
          <w:i w:val="0"/>
          <w:lang w:val="af-ZA" w:eastAsia="ru-RU"/>
        </w:rPr>
        <w:t>) համակարգի  միջոցով</w:t>
      </w:r>
      <w:r w:rsidRPr="00213A41">
        <w:rPr>
          <w:rFonts w:ascii="GHEA Grapalat" w:hAnsi="GHEA Grapalat"/>
          <w:i w:val="0"/>
          <w:lang w:val="af-ZA"/>
        </w:rPr>
        <w:t xml:space="preserve"> մինչև </w:t>
      </w:r>
      <w:r w:rsidR="00465CB5" w:rsidRPr="00213A41">
        <w:rPr>
          <w:rFonts w:ascii="GHEA Grapalat" w:hAnsi="GHEA Grapalat"/>
          <w:b/>
          <w:i w:val="0"/>
          <w:lang w:val="af-ZA"/>
        </w:rPr>
        <w:t>202</w:t>
      </w:r>
      <w:r w:rsidR="008165B5" w:rsidRPr="00213A41">
        <w:rPr>
          <w:rFonts w:ascii="GHEA Grapalat" w:hAnsi="GHEA Grapalat"/>
          <w:b/>
          <w:i w:val="0"/>
          <w:lang w:val="af-ZA"/>
        </w:rPr>
        <w:t>6</w:t>
      </w:r>
      <w:r w:rsidR="00465CB5" w:rsidRPr="00213A41">
        <w:rPr>
          <w:rFonts w:ascii="GHEA Grapalat" w:hAnsi="GHEA Grapalat"/>
          <w:b/>
          <w:i w:val="0"/>
          <w:lang w:val="af-ZA"/>
        </w:rPr>
        <w:t xml:space="preserve"> թվականի </w:t>
      </w:r>
      <w:r w:rsidR="001B7900">
        <w:rPr>
          <w:rFonts w:ascii="GHEA Grapalat" w:hAnsi="GHEA Grapalat"/>
          <w:b/>
          <w:i w:val="0"/>
          <w:lang w:val="af-ZA"/>
        </w:rPr>
        <w:t>մայիսի 6</w:t>
      </w:r>
      <w:r w:rsidR="00955C12" w:rsidRPr="00213A41">
        <w:rPr>
          <w:rFonts w:ascii="GHEA Grapalat" w:hAnsi="GHEA Grapalat"/>
          <w:b/>
          <w:i w:val="0"/>
          <w:lang w:val="af-ZA"/>
        </w:rPr>
        <w:t>-</w:t>
      </w:r>
      <w:r w:rsidRPr="00213A41">
        <w:rPr>
          <w:rFonts w:ascii="GHEA Grapalat" w:hAnsi="GHEA Grapalat"/>
          <w:b/>
          <w:i w:val="0"/>
          <w:lang w:val="af-ZA"/>
        </w:rPr>
        <w:t xml:space="preserve">ը ժամը </w:t>
      </w:r>
      <w:r w:rsidR="008165B5" w:rsidRPr="00213A41">
        <w:rPr>
          <w:rFonts w:ascii="GHEA Grapalat" w:hAnsi="GHEA Grapalat"/>
          <w:b/>
          <w:i w:val="0"/>
          <w:lang w:val="af-ZA"/>
        </w:rPr>
        <w:t>10</w:t>
      </w:r>
      <w:r w:rsidR="00033B3B" w:rsidRPr="00213A41">
        <w:rPr>
          <w:rFonts w:ascii="GHEA Grapalat" w:hAnsi="GHEA Grapalat"/>
          <w:b/>
          <w:i w:val="0"/>
          <w:lang w:val="af-ZA"/>
        </w:rPr>
        <w:t>:</w:t>
      </w:r>
      <w:r w:rsidR="008165B5" w:rsidRPr="00213A41">
        <w:rPr>
          <w:rFonts w:ascii="GHEA Grapalat" w:hAnsi="GHEA Grapalat"/>
          <w:b/>
          <w:i w:val="0"/>
          <w:lang w:val="af-ZA"/>
        </w:rPr>
        <w:t>00</w:t>
      </w:r>
      <w:r w:rsidRPr="00213A41">
        <w:rPr>
          <w:rFonts w:ascii="GHEA Grapalat" w:hAnsi="GHEA Grapalat"/>
          <w:b/>
          <w:i w:val="0"/>
          <w:lang w:val="af-ZA"/>
        </w:rPr>
        <w:t>-ը</w:t>
      </w:r>
      <w:r w:rsidRPr="00213A41">
        <w:rPr>
          <w:rFonts w:ascii="GHEA Grapalat" w:hAnsi="GHEA Grapalat"/>
          <w:i w:val="0"/>
          <w:lang w:val="af-ZA"/>
        </w:rPr>
        <w:t xml:space="preserve">: Հայտերը, հայերենից բացի, կարող են ներկայացվել նաև անգլերեն կամ ռուսերեն: </w:t>
      </w:r>
    </w:p>
    <w:p w14:paraId="33A10789" w14:textId="51C9ACB3" w:rsidR="00A11F06" w:rsidRPr="00FF445F" w:rsidRDefault="00A11F06" w:rsidP="00E43CB7">
      <w:pPr>
        <w:pStyle w:val="BodyTextIndent"/>
        <w:spacing w:line="240" w:lineRule="auto"/>
        <w:ind w:firstLine="708"/>
        <w:rPr>
          <w:rFonts w:ascii="GHEA Grapalat" w:hAnsi="GHEA Grapalat"/>
          <w:i w:val="0"/>
          <w:lang w:val="af-ZA"/>
        </w:rPr>
      </w:pPr>
      <w:r w:rsidRPr="00213A41">
        <w:rPr>
          <w:rFonts w:ascii="GHEA Grapalat" w:hAnsi="GHEA Grapalat"/>
          <w:i w:val="0"/>
          <w:lang w:val="af-ZA"/>
        </w:rPr>
        <w:t>Հայտերի բացումը տեղի կունենա էլեկտրոնային ձևով`</w:t>
      </w:r>
      <w:r w:rsidRPr="00213A41">
        <w:rPr>
          <w:rFonts w:ascii="GHEA Grapalat" w:hAnsi="GHEA Grapalat"/>
          <w:i w:val="0"/>
          <w:lang w:val="af-ZA" w:eastAsia="ru-RU"/>
        </w:rPr>
        <w:t xml:space="preserve"> էլեկտրոնային գնումների Armeps համակարգի</w:t>
      </w:r>
      <w:r w:rsidRPr="00213A41">
        <w:rPr>
          <w:rFonts w:ascii="GHEA Grapalat" w:hAnsi="GHEA Grapalat"/>
          <w:i w:val="0"/>
          <w:lang w:val="af-ZA"/>
        </w:rPr>
        <w:t xml:space="preserve"> միջոցով </w:t>
      </w:r>
      <w:r w:rsidR="00F077E5" w:rsidRPr="00213A41">
        <w:rPr>
          <w:rFonts w:ascii="GHEA Grapalat" w:hAnsi="GHEA Grapalat"/>
          <w:b/>
          <w:i w:val="0"/>
          <w:lang w:val="af-ZA"/>
        </w:rPr>
        <w:t>202</w:t>
      </w:r>
      <w:r w:rsidR="008165B5" w:rsidRPr="00213A41">
        <w:rPr>
          <w:rFonts w:ascii="GHEA Grapalat" w:hAnsi="GHEA Grapalat"/>
          <w:b/>
          <w:i w:val="0"/>
          <w:lang w:val="af-ZA"/>
        </w:rPr>
        <w:t>6</w:t>
      </w:r>
      <w:r w:rsidR="00E942C8" w:rsidRPr="00213A41">
        <w:rPr>
          <w:rFonts w:ascii="GHEA Grapalat" w:hAnsi="GHEA Grapalat"/>
          <w:b/>
          <w:i w:val="0"/>
          <w:lang w:val="af-ZA"/>
        </w:rPr>
        <w:t xml:space="preserve"> թվականի </w:t>
      </w:r>
      <w:r w:rsidR="001B7900">
        <w:rPr>
          <w:rFonts w:ascii="GHEA Grapalat" w:hAnsi="GHEA Grapalat"/>
          <w:b/>
          <w:i w:val="0"/>
          <w:lang w:val="af-ZA"/>
        </w:rPr>
        <w:t>մայիսի 6</w:t>
      </w:r>
      <w:r w:rsidR="00443AE6" w:rsidRPr="00213A41">
        <w:rPr>
          <w:rFonts w:ascii="GHEA Grapalat" w:hAnsi="GHEA Grapalat"/>
          <w:b/>
          <w:i w:val="0"/>
          <w:lang w:val="af-ZA"/>
        </w:rPr>
        <w:t>-</w:t>
      </w:r>
      <w:r w:rsidR="00A10BAB" w:rsidRPr="00213A41">
        <w:rPr>
          <w:rFonts w:ascii="GHEA Grapalat" w:hAnsi="GHEA Grapalat"/>
          <w:b/>
          <w:i w:val="0"/>
          <w:lang w:val="af-ZA"/>
        </w:rPr>
        <w:t xml:space="preserve">ին ժամը </w:t>
      </w:r>
      <w:r w:rsidR="008165B5" w:rsidRPr="00213A41">
        <w:rPr>
          <w:rFonts w:ascii="GHEA Grapalat" w:hAnsi="GHEA Grapalat"/>
          <w:b/>
          <w:i w:val="0"/>
          <w:lang w:val="af-ZA"/>
        </w:rPr>
        <w:t>10</w:t>
      </w:r>
      <w:r w:rsidR="00482A73" w:rsidRPr="00213A41">
        <w:rPr>
          <w:rFonts w:ascii="GHEA Grapalat" w:hAnsi="GHEA Grapalat"/>
          <w:b/>
          <w:i w:val="0"/>
          <w:lang w:val="af-ZA"/>
        </w:rPr>
        <w:t>:</w:t>
      </w:r>
      <w:r w:rsidR="008165B5" w:rsidRPr="00213A41">
        <w:rPr>
          <w:rFonts w:ascii="GHEA Grapalat" w:hAnsi="GHEA Grapalat"/>
          <w:b/>
          <w:i w:val="0"/>
          <w:lang w:val="af-ZA"/>
        </w:rPr>
        <w:t>00</w:t>
      </w:r>
      <w:r w:rsidRPr="00213A41">
        <w:rPr>
          <w:rFonts w:ascii="GHEA Grapalat" w:hAnsi="GHEA Grapalat"/>
          <w:b/>
          <w:i w:val="0"/>
          <w:lang w:val="af-ZA"/>
        </w:rPr>
        <w:t>-ին։</w:t>
      </w:r>
      <w:r w:rsidRPr="00FF445F">
        <w:rPr>
          <w:rFonts w:ascii="GHEA Grapalat" w:hAnsi="GHEA Grapalat"/>
          <w:i w:val="0"/>
          <w:lang w:val="af-ZA"/>
        </w:rPr>
        <w:t xml:space="preserve"> </w:t>
      </w:r>
    </w:p>
    <w:p w14:paraId="43AAD335" w14:textId="77777777" w:rsidR="00A11F06" w:rsidRPr="006E0A77" w:rsidRDefault="00A11F06" w:rsidP="00E43CB7">
      <w:pPr>
        <w:pStyle w:val="BodyTextIndent"/>
        <w:spacing w:line="240" w:lineRule="auto"/>
        <w:rPr>
          <w:rFonts w:ascii="GHEA Grapalat" w:hAnsi="GHEA Grapalat"/>
          <w:i w:val="0"/>
          <w:lang w:val="hy-AM"/>
        </w:rPr>
      </w:pPr>
      <w:r w:rsidRPr="00BA1351">
        <w:rPr>
          <w:rFonts w:ascii="GHEA Grapalat" w:hAnsi="GHEA Grapalat"/>
          <w:i w:val="0"/>
          <w:lang w:val="af-ZA"/>
        </w:rPr>
        <w:t>Սույն ընթացակարգի վերաբերյալ բողոք</w:t>
      </w:r>
      <w:r w:rsidRPr="00BA1351">
        <w:rPr>
          <w:rFonts w:ascii="GHEA Grapalat" w:hAnsi="GHEA Grapalat"/>
          <w:i w:val="0"/>
          <w:lang w:val="hy-AM"/>
        </w:rPr>
        <w:t>արկումն</w:t>
      </w:r>
      <w:r w:rsidRPr="006E0A77">
        <w:rPr>
          <w:rFonts w:ascii="GHEA Grapalat" w:hAnsi="GHEA Grapalat"/>
          <w:i w:val="0"/>
          <w:lang w:val="hy-AM"/>
        </w:rPr>
        <w:t xml:space="preserve">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5C3951AC" w14:textId="6EC9681E" w:rsidR="009B3FC1" w:rsidRPr="006E0A77" w:rsidRDefault="009B3FC1" w:rsidP="00E43CB7">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1B7900" w:rsidRPr="007908DA">
        <w:rPr>
          <w:rFonts w:ascii="GHEA Grapalat" w:hAnsi="GHEA Grapalat"/>
          <w:i w:val="0"/>
          <w:color w:val="000000"/>
          <w:lang w:val="hy-AM"/>
        </w:rPr>
        <w:t>Գայանե Հակոբյանին</w:t>
      </w:r>
      <w:r w:rsidR="001B7900" w:rsidRPr="007908DA">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238C2BA9" w14:textId="77777777" w:rsidR="00942C4F" w:rsidRPr="003973C2" w:rsidRDefault="00942C4F" w:rsidP="00E43CB7">
      <w:pPr>
        <w:pStyle w:val="BodyTextIndent"/>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Հեռախոս` 011 621 821</w:t>
      </w:r>
    </w:p>
    <w:p w14:paraId="5373C27E" w14:textId="117E1130" w:rsidR="00942C4F" w:rsidRPr="003973C2" w:rsidRDefault="00942C4F" w:rsidP="00E43CB7">
      <w:pPr>
        <w:pStyle w:val="BodyTextIndent"/>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 xml:space="preserve">Էլ.փոստ`   </w:t>
      </w:r>
      <w:r w:rsidR="001B7900">
        <w:rPr>
          <w:rFonts w:ascii="GHEA Grapalat" w:hAnsi="GHEA Grapalat"/>
          <w:i w:val="0"/>
          <w:color w:val="000000"/>
          <w:lang w:val="af-ZA"/>
        </w:rPr>
        <w:t xml:space="preserve"> tender5@minurban.am</w:t>
      </w:r>
    </w:p>
    <w:p w14:paraId="29D57761" w14:textId="77777777" w:rsidR="009B3FC1" w:rsidRPr="006E0A77" w:rsidRDefault="009B3FC1" w:rsidP="00E43CB7">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E43CB7">
      <w:pPr>
        <w:pStyle w:val="BodyTextIndent"/>
        <w:spacing w:line="240" w:lineRule="auto"/>
        <w:rPr>
          <w:rFonts w:ascii="GHEA Grapalat" w:hAnsi="GHEA Grapalat"/>
          <w:i w:val="0"/>
          <w:lang w:val="af-ZA"/>
        </w:rPr>
      </w:pPr>
    </w:p>
    <w:p w14:paraId="74148736" w14:textId="77777777" w:rsidR="00754697" w:rsidRPr="006E0A77" w:rsidRDefault="00754697" w:rsidP="00E43CB7">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43CB7">
      <w:pPr>
        <w:pStyle w:val="BodyTextIndent"/>
        <w:spacing w:line="240" w:lineRule="auto"/>
        <w:ind w:left="1404"/>
        <w:rPr>
          <w:rFonts w:ascii="GHEA Grapalat" w:hAnsi="GHEA Grapalat"/>
          <w:i w:val="0"/>
          <w:lang w:val="af-ZA"/>
        </w:rPr>
      </w:pPr>
    </w:p>
    <w:p w14:paraId="42FFA28B" w14:textId="640B8CAE" w:rsidR="009B3FC1" w:rsidRPr="006E0A77" w:rsidRDefault="009B3FC1" w:rsidP="00E43CB7">
      <w:pPr>
        <w:pStyle w:val="BodyTextIndent"/>
        <w:spacing w:line="240" w:lineRule="auto"/>
        <w:ind w:left="1404"/>
        <w:rPr>
          <w:rFonts w:ascii="GHEA Grapalat" w:hAnsi="GHEA Grapalat"/>
          <w:i w:val="0"/>
          <w:lang w:val="af-ZA"/>
        </w:rPr>
      </w:pPr>
    </w:p>
    <w:p w14:paraId="2A20D56A" w14:textId="48A8140E" w:rsidR="009B3FC1" w:rsidRPr="006E0A77" w:rsidRDefault="009B3FC1" w:rsidP="00E43CB7">
      <w:pPr>
        <w:pStyle w:val="BodyTextIndent"/>
        <w:spacing w:line="240" w:lineRule="auto"/>
        <w:ind w:left="1404"/>
        <w:rPr>
          <w:rFonts w:ascii="GHEA Grapalat" w:hAnsi="GHEA Grapalat"/>
          <w:i w:val="0"/>
          <w:lang w:val="af-ZA"/>
        </w:rPr>
      </w:pPr>
    </w:p>
    <w:p w14:paraId="7EC87DE3" w14:textId="77777777" w:rsidR="009B3FC1" w:rsidRPr="006E0A77" w:rsidRDefault="009B3FC1" w:rsidP="00E43CB7">
      <w:pPr>
        <w:pStyle w:val="BodyTextIndent"/>
        <w:spacing w:line="240" w:lineRule="auto"/>
        <w:ind w:left="1404"/>
        <w:rPr>
          <w:rFonts w:ascii="GHEA Grapalat" w:hAnsi="GHEA Grapalat"/>
          <w:i w:val="0"/>
          <w:lang w:val="af-ZA"/>
        </w:rPr>
      </w:pPr>
    </w:p>
    <w:p w14:paraId="576A124B" w14:textId="77777777" w:rsidR="00055CC2" w:rsidRPr="006E0A77" w:rsidRDefault="00055CC2" w:rsidP="00E43CB7">
      <w:pPr>
        <w:pStyle w:val="BodyText"/>
        <w:ind w:right="-7" w:firstLine="567"/>
        <w:jc w:val="right"/>
        <w:rPr>
          <w:rFonts w:ascii="GHEA Grapalat" w:hAnsi="GHEA Grapalat" w:cs="Sylfaen"/>
          <w:i/>
          <w:sz w:val="22"/>
          <w:lang w:val="af-ZA"/>
        </w:rPr>
      </w:pPr>
    </w:p>
    <w:p w14:paraId="1B4CA8F5" w14:textId="77777777" w:rsidR="00055CC2" w:rsidRPr="006E0A77" w:rsidRDefault="00055CC2" w:rsidP="00E43CB7">
      <w:pPr>
        <w:pStyle w:val="BodyText"/>
        <w:ind w:right="-7" w:firstLine="567"/>
        <w:jc w:val="right"/>
        <w:rPr>
          <w:rFonts w:ascii="GHEA Grapalat" w:hAnsi="GHEA Grapalat" w:cs="Sylfaen"/>
          <w:i/>
          <w:sz w:val="22"/>
          <w:lang w:val="af-ZA"/>
        </w:rPr>
      </w:pPr>
    </w:p>
    <w:p w14:paraId="66FA6D15" w14:textId="57087926" w:rsidR="00037DDE" w:rsidRDefault="00037DDE" w:rsidP="00E43CB7">
      <w:pPr>
        <w:pStyle w:val="BodyText"/>
        <w:ind w:right="-7" w:firstLine="567"/>
        <w:jc w:val="right"/>
        <w:rPr>
          <w:rFonts w:ascii="GHEA Grapalat" w:hAnsi="GHEA Grapalat" w:cs="Sylfaen"/>
          <w:i/>
          <w:sz w:val="22"/>
          <w:lang w:val="af-ZA"/>
        </w:rPr>
      </w:pPr>
    </w:p>
    <w:p w14:paraId="7B1C95D8" w14:textId="12AD8704" w:rsidR="001B7900" w:rsidRDefault="001B7900" w:rsidP="00E43CB7">
      <w:pPr>
        <w:pStyle w:val="BodyText"/>
        <w:ind w:right="-7" w:firstLine="567"/>
        <w:jc w:val="right"/>
        <w:rPr>
          <w:rFonts w:ascii="GHEA Grapalat" w:hAnsi="GHEA Grapalat" w:cs="Sylfaen"/>
          <w:i/>
          <w:sz w:val="22"/>
          <w:lang w:val="af-ZA"/>
        </w:rPr>
      </w:pPr>
    </w:p>
    <w:p w14:paraId="26216E8F" w14:textId="6B9B3013" w:rsidR="001B7900" w:rsidRDefault="001B7900" w:rsidP="00E43CB7">
      <w:pPr>
        <w:pStyle w:val="BodyText"/>
        <w:ind w:right="-7" w:firstLine="567"/>
        <w:jc w:val="right"/>
        <w:rPr>
          <w:rFonts w:ascii="GHEA Grapalat" w:hAnsi="GHEA Grapalat" w:cs="Sylfaen"/>
          <w:i/>
          <w:sz w:val="22"/>
          <w:lang w:val="af-ZA"/>
        </w:rPr>
      </w:pPr>
    </w:p>
    <w:p w14:paraId="3B9037B9" w14:textId="77777777" w:rsidR="001B7900" w:rsidRPr="006E0A77" w:rsidRDefault="001B7900" w:rsidP="00E43CB7">
      <w:pPr>
        <w:pStyle w:val="BodyText"/>
        <w:ind w:right="-7" w:firstLine="567"/>
        <w:jc w:val="right"/>
        <w:rPr>
          <w:rFonts w:ascii="GHEA Grapalat" w:hAnsi="GHEA Grapalat" w:cs="Sylfaen"/>
          <w:i/>
          <w:sz w:val="22"/>
          <w:lang w:val="af-ZA"/>
        </w:rPr>
      </w:pPr>
    </w:p>
    <w:p w14:paraId="05DCD8CC" w14:textId="71C54DF4" w:rsidR="00A10BAB" w:rsidRPr="006E0A77" w:rsidRDefault="00A10BAB" w:rsidP="00E43CB7">
      <w:pPr>
        <w:pStyle w:val="BodyText"/>
        <w:ind w:right="-7" w:firstLine="567"/>
        <w:jc w:val="right"/>
        <w:rPr>
          <w:rFonts w:ascii="GHEA Grapalat" w:hAnsi="GHEA Grapalat" w:cs="Sylfaen"/>
          <w:i/>
          <w:sz w:val="22"/>
          <w:lang w:val="af-ZA"/>
        </w:rPr>
      </w:pPr>
    </w:p>
    <w:p w14:paraId="0475AB88" w14:textId="77777777" w:rsidR="00A10BAB" w:rsidRPr="00213A41" w:rsidRDefault="00A10BAB" w:rsidP="00E43CB7">
      <w:pPr>
        <w:pStyle w:val="BodyText"/>
        <w:spacing w:after="60"/>
        <w:ind w:right="-7" w:firstLine="567"/>
        <w:jc w:val="right"/>
        <w:rPr>
          <w:rFonts w:ascii="GHEA Grapalat" w:hAnsi="GHEA Grapalat" w:cs="Sylfaen"/>
          <w:i/>
          <w:color w:val="000000"/>
          <w:sz w:val="20"/>
          <w:szCs w:val="20"/>
          <w:lang w:val="af-ZA"/>
        </w:rPr>
      </w:pPr>
      <w:r w:rsidRPr="00213A41">
        <w:rPr>
          <w:rFonts w:ascii="GHEA Grapalat" w:hAnsi="GHEA Grapalat" w:cs="Sylfaen"/>
          <w:i/>
          <w:color w:val="000000"/>
          <w:sz w:val="20"/>
          <w:szCs w:val="20"/>
        </w:rPr>
        <w:t>Հաստատված</w:t>
      </w:r>
      <w:r w:rsidRPr="00213A41">
        <w:rPr>
          <w:rFonts w:ascii="GHEA Grapalat" w:hAnsi="GHEA Grapalat" w:cs="Sylfaen"/>
          <w:i/>
          <w:color w:val="000000"/>
          <w:sz w:val="20"/>
          <w:szCs w:val="20"/>
          <w:lang w:val="af-ZA"/>
        </w:rPr>
        <w:t xml:space="preserve"> </w:t>
      </w:r>
      <w:r w:rsidRPr="00213A41">
        <w:rPr>
          <w:rFonts w:ascii="GHEA Grapalat" w:hAnsi="GHEA Grapalat" w:cs="Sylfaen"/>
          <w:i/>
          <w:color w:val="000000"/>
          <w:sz w:val="20"/>
          <w:szCs w:val="20"/>
        </w:rPr>
        <w:t>է</w:t>
      </w:r>
    </w:p>
    <w:p w14:paraId="31423455" w14:textId="66DD81BE" w:rsidR="00A10BAB" w:rsidRPr="00213A41" w:rsidRDefault="00647D70" w:rsidP="00E43CB7">
      <w:pPr>
        <w:pStyle w:val="BodyText"/>
        <w:spacing w:after="60"/>
        <w:ind w:right="-7" w:firstLine="567"/>
        <w:jc w:val="right"/>
        <w:rPr>
          <w:rFonts w:ascii="GHEA Grapalat" w:hAnsi="GHEA Grapalat" w:cs="Sylfaen"/>
          <w:i/>
          <w:color w:val="000000"/>
          <w:sz w:val="20"/>
          <w:szCs w:val="20"/>
        </w:rPr>
      </w:pPr>
      <w:r w:rsidRPr="00213A41">
        <w:rPr>
          <w:rFonts w:ascii="GHEA Grapalat" w:hAnsi="GHEA Grapalat"/>
          <w:i/>
          <w:sz w:val="20"/>
          <w:szCs w:val="20"/>
          <w:lang w:val="af-ZA"/>
        </w:rPr>
        <w:t>ՀՀՔԿ-</w:t>
      </w:r>
      <w:r w:rsidR="001B7900">
        <w:rPr>
          <w:rFonts w:ascii="GHEA Grapalat" w:hAnsi="GHEA Grapalat"/>
          <w:i/>
          <w:sz w:val="20"/>
          <w:szCs w:val="20"/>
          <w:lang w:val="af-ZA"/>
        </w:rPr>
        <w:t>ԳՀԽԾՁԲ</w:t>
      </w:r>
      <w:r w:rsidRPr="00213A41">
        <w:rPr>
          <w:rFonts w:ascii="GHEA Grapalat" w:hAnsi="GHEA Grapalat"/>
          <w:i/>
          <w:sz w:val="20"/>
          <w:szCs w:val="20"/>
          <w:lang w:val="af-ZA"/>
        </w:rPr>
        <w:t>-</w:t>
      </w:r>
      <w:r w:rsidR="00694AA7">
        <w:rPr>
          <w:rFonts w:ascii="GHEA Grapalat" w:hAnsi="GHEA Grapalat"/>
          <w:i/>
          <w:sz w:val="20"/>
          <w:szCs w:val="20"/>
          <w:lang w:val="af-ZA"/>
        </w:rPr>
        <w:t xml:space="preserve">26/8 </w:t>
      </w:r>
      <w:r w:rsidRPr="00213A41">
        <w:rPr>
          <w:rFonts w:ascii="GHEA Grapalat" w:hAnsi="GHEA Grapalat"/>
          <w:i/>
          <w:sz w:val="20"/>
          <w:szCs w:val="20"/>
          <w:lang w:val="af-ZA"/>
        </w:rPr>
        <w:t xml:space="preserve"> </w:t>
      </w:r>
      <w:r w:rsidR="00A10BAB" w:rsidRPr="00213A41">
        <w:rPr>
          <w:rFonts w:ascii="GHEA Grapalat" w:hAnsi="GHEA Grapalat" w:cs="Sylfaen"/>
          <w:i/>
          <w:color w:val="000000"/>
          <w:sz w:val="20"/>
          <w:szCs w:val="20"/>
        </w:rPr>
        <w:t xml:space="preserve">ծածկագրով </w:t>
      </w:r>
    </w:p>
    <w:p w14:paraId="53DE75FF" w14:textId="69951C55" w:rsidR="00A10BAB" w:rsidRPr="00213A41" w:rsidRDefault="009C3CD1" w:rsidP="00E43CB7">
      <w:pPr>
        <w:pStyle w:val="BodyText"/>
        <w:spacing w:after="60"/>
        <w:ind w:right="-7" w:firstLine="567"/>
        <w:jc w:val="right"/>
        <w:rPr>
          <w:rFonts w:ascii="GHEA Grapalat" w:hAnsi="GHEA Grapalat" w:cs="Sylfaen"/>
          <w:i/>
          <w:color w:val="000000"/>
          <w:sz w:val="20"/>
          <w:szCs w:val="20"/>
        </w:rPr>
      </w:pPr>
      <w:r>
        <w:rPr>
          <w:rFonts w:ascii="GHEA Grapalat" w:hAnsi="GHEA Grapalat" w:cs="Sylfaen"/>
          <w:i/>
          <w:color w:val="000000"/>
          <w:sz w:val="20"/>
          <w:szCs w:val="20"/>
        </w:rPr>
        <w:t>գնանշման հարցման</w:t>
      </w:r>
      <w:r w:rsidRPr="00213A41">
        <w:rPr>
          <w:rFonts w:ascii="GHEA Grapalat" w:hAnsi="GHEA Grapalat" w:cs="Sylfaen"/>
          <w:i/>
          <w:color w:val="000000"/>
          <w:sz w:val="20"/>
          <w:szCs w:val="20"/>
        </w:rPr>
        <w:t xml:space="preserve"> </w:t>
      </w:r>
      <w:r w:rsidR="00A10BAB" w:rsidRPr="00213A41">
        <w:rPr>
          <w:rFonts w:ascii="GHEA Grapalat" w:hAnsi="GHEA Grapalat" w:cs="Sylfaen"/>
          <w:i/>
          <w:color w:val="000000"/>
          <w:sz w:val="20"/>
          <w:szCs w:val="20"/>
        </w:rPr>
        <w:t>գնահատող հանձնաժողովի</w:t>
      </w:r>
    </w:p>
    <w:p w14:paraId="18619EAA" w14:textId="779EFA15" w:rsidR="00A10BAB" w:rsidRPr="00647D70" w:rsidRDefault="00A10BAB" w:rsidP="00E43CB7">
      <w:pPr>
        <w:pStyle w:val="BodyText"/>
        <w:spacing w:after="60"/>
        <w:ind w:right="-7" w:firstLine="567"/>
        <w:jc w:val="right"/>
        <w:rPr>
          <w:rFonts w:ascii="GHEA Grapalat" w:hAnsi="GHEA Grapalat" w:cs="Sylfaen"/>
          <w:i/>
          <w:color w:val="000000"/>
          <w:sz w:val="20"/>
          <w:szCs w:val="20"/>
        </w:rPr>
      </w:pPr>
      <w:r w:rsidRPr="00806E08">
        <w:rPr>
          <w:rFonts w:ascii="GHEA Grapalat" w:hAnsi="GHEA Grapalat" w:cs="Sylfaen"/>
          <w:i/>
          <w:color w:val="000000"/>
          <w:sz w:val="20"/>
          <w:szCs w:val="20"/>
        </w:rPr>
        <w:t>202</w:t>
      </w:r>
      <w:r w:rsidR="00647D70" w:rsidRPr="00806E08">
        <w:rPr>
          <w:rFonts w:ascii="GHEA Grapalat" w:hAnsi="GHEA Grapalat" w:cs="Sylfaen"/>
          <w:i/>
          <w:color w:val="000000"/>
          <w:sz w:val="20"/>
          <w:szCs w:val="20"/>
        </w:rPr>
        <w:t>6</w:t>
      </w:r>
      <w:r w:rsidRPr="00806E08">
        <w:rPr>
          <w:rFonts w:ascii="GHEA Grapalat" w:hAnsi="GHEA Grapalat" w:cs="Sylfaen"/>
          <w:i/>
          <w:color w:val="000000"/>
          <w:sz w:val="20"/>
          <w:szCs w:val="20"/>
        </w:rPr>
        <w:t xml:space="preserve"> թվականի </w:t>
      </w:r>
      <w:r w:rsidR="005711D8" w:rsidRPr="00806E08">
        <w:rPr>
          <w:rFonts w:ascii="GHEA Grapalat" w:hAnsi="GHEA Grapalat" w:cs="Sylfaen"/>
          <w:i/>
          <w:color w:val="000000"/>
          <w:sz w:val="20"/>
          <w:szCs w:val="20"/>
        </w:rPr>
        <w:t xml:space="preserve">ապրլի </w:t>
      </w:r>
      <w:r w:rsidR="009C3CD1" w:rsidRPr="00806E08">
        <w:rPr>
          <w:rFonts w:ascii="GHEA Grapalat" w:hAnsi="GHEA Grapalat" w:cs="Sylfaen"/>
          <w:i/>
          <w:color w:val="000000"/>
          <w:sz w:val="20"/>
          <w:szCs w:val="20"/>
        </w:rPr>
        <w:t>20</w:t>
      </w:r>
      <w:r w:rsidR="00306498" w:rsidRPr="00806E08">
        <w:rPr>
          <w:rFonts w:ascii="GHEA Grapalat" w:hAnsi="GHEA Grapalat" w:cs="Sylfaen"/>
          <w:i/>
          <w:color w:val="000000"/>
          <w:sz w:val="20"/>
          <w:szCs w:val="20"/>
        </w:rPr>
        <w:t>-</w:t>
      </w:r>
      <w:r w:rsidR="00352F37" w:rsidRPr="00806E08">
        <w:rPr>
          <w:rFonts w:ascii="GHEA Grapalat" w:hAnsi="GHEA Grapalat" w:cs="Sylfaen"/>
          <w:i/>
          <w:color w:val="000000"/>
          <w:sz w:val="20"/>
          <w:szCs w:val="20"/>
        </w:rPr>
        <w:t xml:space="preserve">ի </w:t>
      </w:r>
      <w:r w:rsidRPr="00806E08">
        <w:rPr>
          <w:rFonts w:ascii="GHEA Grapalat" w:hAnsi="GHEA Grapalat" w:cs="Sylfaen"/>
          <w:i/>
          <w:color w:val="000000"/>
          <w:sz w:val="20"/>
          <w:szCs w:val="20"/>
        </w:rPr>
        <w:t>N 1 որոշմամբ</w:t>
      </w:r>
    </w:p>
    <w:p w14:paraId="7410B03A" w14:textId="77777777" w:rsidR="00A10BAB" w:rsidRPr="006E0A77" w:rsidRDefault="00A10BAB" w:rsidP="00E43CB7">
      <w:pPr>
        <w:pStyle w:val="BodyText"/>
        <w:ind w:right="-7" w:firstLine="567"/>
        <w:jc w:val="center"/>
        <w:rPr>
          <w:rFonts w:ascii="GHEA Grapalat" w:hAnsi="GHEA Grapalat"/>
          <w:lang w:val="af-ZA"/>
        </w:rPr>
      </w:pPr>
    </w:p>
    <w:p w14:paraId="3F45A46C" w14:textId="77777777" w:rsidR="00A10BAB" w:rsidRPr="006E0A77" w:rsidRDefault="00A10BAB" w:rsidP="00E43CB7">
      <w:pPr>
        <w:pStyle w:val="BodyText"/>
        <w:ind w:right="-7" w:firstLine="567"/>
        <w:jc w:val="center"/>
        <w:rPr>
          <w:rFonts w:ascii="GHEA Grapalat" w:hAnsi="GHEA Grapalat"/>
          <w:lang w:val="af-ZA"/>
        </w:rPr>
      </w:pPr>
    </w:p>
    <w:p w14:paraId="6DC186BE" w14:textId="77777777" w:rsidR="00A10BAB" w:rsidRPr="006E0A77" w:rsidRDefault="00A10BAB" w:rsidP="00E43CB7">
      <w:pPr>
        <w:pStyle w:val="BodyText"/>
        <w:ind w:right="-7" w:firstLine="567"/>
        <w:jc w:val="center"/>
        <w:rPr>
          <w:rFonts w:ascii="GHEA Grapalat" w:hAnsi="GHEA Grapalat"/>
          <w:lang w:val="af-ZA"/>
        </w:rPr>
      </w:pPr>
    </w:p>
    <w:p w14:paraId="345B1A1D" w14:textId="77777777" w:rsidR="00A10BAB" w:rsidRPr="006E0A77" w:rsidRDefault="00A10BAB" w:rsidP="00E43CB7">
      <w:pPr>
        <w:pStyle w:val="BodyText"/>
        <w:ind w:right="-7" w:firstLine="567"/>
        <w:jc w:val="center"/>
        <w:rPr>
          <w:rFonts w:ascii="GHEA Grapalat" w:hAnsi="GHEA Grapalat"/>
          <w:lang w:val="af-ZA"/>
        </w:rPr>
      </w:pPr>
    </w:p>
    <w:p w14:paraId="2605A460" w14:textId="77777777" w:rsidR="00A10BAB" w:rsidRPr="006E0A77" w:rsidRDefault="00A10BAB" w:rsidP="00E43CB7">
      <w:pPr>
        <w:pStyle w:val="BodyText"/>
        <w:ind w:right="-7" w:firstLine="567"/>
        <w:jc w:val="center"/>
        <w:rPr>
          <w:rFonts w:ascii="GHEA Grapalat" w:hAnsi="GHEA Grapalat"/>
          <w:lang w:val="af-ZA"/>
        </w:rPr>
      </w:pPr>
    </w:p>
    <w:p w14:paraId="417FC88C" w14:textId="77777777" w:rsidR="00A10BAB" w:rsidRPr="006E0A77" w:rsidRDefault="00A10BAB" w:rsidP="00E43CB7">
      <w:pPr>
        <w:pStyle w:val="BodyText"/>
        <w:ind w:right="-7" w:firstLine="567"/>
        <w:jc w:val="center"/>
        <w:rPr>
          <w:rFonts w:ascii="GHEA Grapalat" w:hAnsi="GHEA Grapalat"/>
          <w:lang w:val="af-ZA"/>
        </w:rPr>
      </w:pPr>
    </w:p>
    <w:p w14:paraId="5E3D7C3F" w14:textId="77777777" w:rsidR="00A10BAB" w:rsidRPr="006E0A77" w:rsidRDefault="00A10BAB" w:rsidP="00E43CB7">
      <w:pPr>
        <w:pStyle w:val="BodyText"/>
        <w:ind w:right="-7" w:firstLine="567"/>
        <w:jc w:val="center"/>
        <w:rPr>
          <w:rFonts w:ascii="GHEA Grapalat" w:hAnsi="GHEA Grapalat"/>
          <w:lang w:val="af-ZA"/>
        </w:rPr>
      </w:pPr>
    </w:p>
    <w:p w14:paraId="77D47179" w14:textId="77777777" w:rsidR="00A10BAB" w:rsidRPr="006E0A77" w:rsidRDefault="00A10BAB" w:rsidP="00E43CB7">
      <w:pPr>
        <w:pStyle w:val="BodyText"/>
        <w:ind w:right="-7" w:firstLine="567"/>
        <w:jc w:val="center"/>
        <w:rPr>
          <w:rFonts w:ascii="GHEA Grapalat" w:hAnsi="GHEA Grapalat"/>
          <w:lang w:val="af-ZA"/>
        </w:rPr>
      </w:pPr>
    </w:p>
    <w:p w14:paraId="2C122113" w14:textId="77777777" w:rsidR="00A10BAB" w:rsidRPr="006E0A77" w:rsidRDefault="00A10BAB" w:rsidP="00E43CB7">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E43CB7">
      <w:pPr>
        <w:pStyle w:val="BodyText"/>
        <w:ind w:right="-7" w:firstLine="567"/>
        <w:jc w:val="right"/>
        <w:rPr>
          <w:rFonts w:ascii="GHEA Grapalat" w:hAnsi="GHEA Grapalat" w:cs="Sylfaen"/>
          <w:i/>
          <w:sz w:val="22"/>
          <w:lang w:val="af-ZA"/>
        </w:rPr>
      </w:pPr>
    </w:p>
    <w:p w14:paraId="5DD0F57D" w14:textId="77777777" w:rsidR="00A10BAB" w:rsidRPr="006E0A77" w:rsidRDefault="00A10BAB" w:rsidP="00E43CB7">
      <w:pPr>
        <w:pStyle w:val="BodyText"/>
        <w:ind w:right="-7" w:firstLine="567"/>
        <w:jc w:val="center"/>
        <w:rPr>
          <w:rFonts w:ascii="GHEA Grapalat" w:hAnsi="GHEA Grapalat"/>
          <w:lang w:val="af-ZA"/>
        </w:rPr>
      </w:pPr>
    </w:p>
    <w:p w14:paraId="3466B32C" w14:textId="77777777" w:rsidR="00A10BAB" w:rsidRPr="006E0A77" w:rsidRDefault="00A10BAB" w:rsidP="00E43CB7">
      <w:pPr>
        <w:pStyle w:val="BodyText"/>
        <w:ind w:right="-7" w:firstLine="567"/>
        <w:jc w:val="center"/>
        <w:rPr>
          <w:rFonts w:ascii="GHEA Grapalat" w:hAnsi="GHEA Grapalat"/>
          <w:lang w:val="af-ZA"/>
        </w:rPr>
      </w:pPr>
    </w:p>
    <w:p w14:paraId="62F47500" w14:textId="77777777" w:rsidR="00A10BAB" w:rsidRPr="006E0A77" w:rsidRDefault="00A10BAB" w:rsidP="00E43CB7">
      <w:pPr>
        <w:pStyle w:val="BodyText"/>
        <w:ind w:right="-7" w:firstLine="567"/>
        <w:jc w:val="center"/>
        <w:rPr>
          <w:rFonts w:ascii="GHEA Grapalat" w:hAnsi="GHEA Grapalat"/>
          <w:lang w:val="af-ZA"/>
        </w:rPr>
      </w:pPr>
    </w:p>
    <w:p w14:paraId="57396EEB" w14:textId="03E4CC79" w:rsidR="00A10BAB" w:rsidRPr="006E0A77" w:rsidRDefault="00DF52A9" w:rsidP="00E43CB7">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7B84FC5E" w14:textId="77777777" w:rsidR="00CB3C67" w:rsidRPr="006E0A77" w:rsidRDefault="00CB3C67" w:rsidP="00E43CB7">
      <w:pPr>
        <w:pStyle w:val="BodyText"/>
        <w:ind w:right="-7"/>
        <w:jc w:val="center"/>
        <w:rPr>
          <w:rFonts w:ascii="GHEA Grapalat" w:hAnsi="GHEA Grapalat"/>
          <w:bCs/>
          <w:noProof/>
          <w:lang w:val="af-ZA"/>
        </w:rPr>
      </w:pPr>
    </w:p>
    <w:p w14:paraId="5161191E" w14:textId="1595CB3E" w:rsidR="00A10BAB" w:rsidRPr="00471202" w:rsidRDefault="005711D8" w:rsidP="00E43CB7">
      <w:pPr>
        <w:pStyle w:val="BodyText"/>
        <w:ind w:right="-7"/>
        <w:jc w:val="center"/>
        <w:rPr>
          <w:rFonts w:ascii="GHEA Grapalat" w:hAnsi="GHEA Grapalat"/>
          <w:bCs/>
          <w:noProof/>
          <w:lang w:val="af-ZA"/>
        </w:rPr>
      </w:pPr>
      <w:r>
        <w:rPr>
          <w:rFonts w:ascii="GHEA Grapalat" w:hAnsi="GHEA Grapalat"/>
          <w:bCs/>
          <w:noProof/>
          <w:lang w:val="af-ZA"/>
        </w:rPr>
        <w:t xml:space="preserve">ՀՀ ԼՈՌՈՒ ՄԱՐԶԻ ԹՈՒՄԱՆՅԱՆ ՀԱՄԱՅՆՔԻ ՇԱՄՈՒՏ ԲՆԱԿԱՎԱՅՐՈՒՄ ՍՏԵՓԱՆ ՍԱՐԳՍՅԱՆԻ ԱՆՎԱՆ ԸՄԲՇԱՄԱՐՏԻ ՄԱՐԶԱԴԱՀԼԻՃԻ ԿԱՌՈՒՑՄԱՆ </w:t>
      </w:r>
      <w:r w:rsidR="009B6368" w:rsidRPr="00471202">
        <w:rPr>
          <w:rFonts w:ascii="GHEA Grapalat" w:eastAsia="GHEA Grapalat" w:hAnsi="GHEA Grapalat" w:cs="GHEA Grapalat"/>
        </w:rPr>
        <w:t xml:space="preserve"> </w:t>
      </w:r>
      <w:r w:rsidR="00471202" w:rsidRPr="00471202">
        <w:rPr>
          <w:rFonts w:ascii="GHEA Grapalat" w:eastAsia="GHEA Grapalat" w:hAnsi="GHEA Grapalat" w:cs="GHEA Grapalat"/>
        </w:rPr>
        <w:t xml:space="preserve">ՆԱԽԱԳԾԱՆԱԽԱՀԱՇՎԱՅԻՆ ՓԱՍՏԱԹՂԹԵՐԻ ՄՇԱԿՄԱՆ </w:t>
      </w:r>
      <w:r w:rsidR="00471202" w:rsidRPr="00471202">
        <w:rPr>
          <w:rFonts w:ascii="GHEA Grapalat" w:hAnsi="GHEA Grapalat"/>
          <w:bCs/>
          <w:noProof/>
          <w:lang w:val="af-ZA"/>
        </w:rPr>
        <w:t xml:space="preserve">ԽՈՐՀՐԴԱՏՎԱԿԱՆ ԾԱՌԱՅՈՒԹՅԱՆ ՁԵՌՔԲԵՐՄԱՆ ՆՊԱՏԱԿՈՎ ՀԱՅՏԱՐԱՐՎԱԾ </w:t>
      </w:r>
      <w:r>
        <w:rPr>
          <w:rFonts w:ascii="GHEA Grapalat" w:hAnsi="GHEA Grapalat"/>
          <w:bCs/>
          <w:noProof/>
          <w:lang w:val="af-ZA"/>
        </w:rPr>
        <w:t>ԳՆԱՆՇՄԱՆ ՀԱՐՑՄԱՆ</w:t>
      </w:r>
    </w:p>
    <w:p w14:paraId="150D7562" w14:textId="77777777" w:rsidR="00A10BAB" w:rsidRPr="006E0A77" w:rsidRDefault="00A10BAB" w:rsidP="00E43CB7">
      <w:pPr>
        <w:pStyle w:val="BodyText"/>
        <w:ind w:right="-7"/>
        <w:jc w:val="center"/>
        <w:rPr>
          <w:rFonts w:ascii="GHEA Grapalat" w:hAnsi="GHEA Grapalat"/>
          <w:bCs/>
          <w:noProof/>
          <w:lang w:val="af-ZA"/>
        </w:rPr>
      </w:pPr>
    </w:p>
    <w:p w14:paraId="29A7C0A3" w14:textId="77777777" w:rsidR="00A10BAB" w:rsidRPr="006E0A77" w:rsidRDefault="00A10BAB" w:rsidP="00E43CB7">
      <w:pPr>
        <w:pStyle w:val="BodyText"/>
        <w:ind w:right="-7" w:firstLine="567"/>
        <w:jc w:val="center"/>
        <w:rPr>
          <w:rFonts w:ascii="GHEA Grapalat" w:hAnsi="GHEA Grapalat"/>
          <w:lang w:val="af-ZA"/>
        </w:rPr>
      </w:pPr>
    </w:p>
    <w:p w14:paraId="23960170" w14:textId="77777777" w:rsidR="00A10BAB" w:rsidRPr="006E0A77" w:rsidRDefault="00A10BAB" w:rsidP="00E43CB7">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E43CB7">
      <w:pPr>
        <w:pStyle w:val="BodyText"/>
        <w:ind w:right="-7" w:firstLine="567"/>
        <w:jc w:val="center"/>
        <w:rPr>
          <w:rFonts w:ascii="GHEA Grapalat" w:hAnsi="GHEA Grapalat"/>
          <w:lang w:val="af-ZA"/>
        </w:rPr>
      </w:pPr>
    </w:p>
    <w:p w14:paraId="2F254EC4" w14:textId="77777777" w:rsidR="000D575F" w:rsidRPr="00F566BF" w:rsidRDefault="000D575F" w:rsidP="000D575F">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454B75CB" w14:textId="77777777" w:rsidR="000D575F" w:rsidRPr="00F566BF" w:rsidRDefault="000D575F" w:rsidP="000D57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7AF2B63F" w14:textId="77777777" w:rsidR="000D575F" w:rsidRPr="00F566BF" w:rsidRDefault="000D575F" w:rsidP="000D57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4C46965B" w14:textId="77777777" w:rsidR="000D575F" w:rsidRPr="00F566BF" w:rsidRDefault="000D575F" w:rsidP="000D575F">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4B030A7B" w14:textId="77777777" w:rsidR="000D575F" w:rsidRPr="00F566BF" w:rsidRDefault="000D575F" w:rsidP="000D57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4EB60054" w14:textId="77777777" w:rsidR="000D575F" w:rsidRPr="00F566BF" w:rsidRDefault="000D575F" w:rsidP="000D57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373762B8" w14:textId="77777777" w:rsidR="000D575F" w:rsidRPr="00F566BF" w:rsidRDefault="000D575F" w:rsidP="000D575F">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2D2FC44" w14:textId="77777777" w:rsidR="000D575F" w:rsidRPr="00F566BF" w:rsidRDefault="000D575F" w:rsidP="000D575F">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1423661F" w14:textId="77777777" w:rsidR="00A10BAB" w:rsidRPr="006E0A77" w:rsidRDefault="00A10BAB" w:rsidP="00E43CB7">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E43CB7">
      <w:pPr>
        <w:ind w:firstLine="567"/>
        <w:jc w:val="center"/>
        <w:rPr>
          <w:rFonts w:ascii="GHEA Grapalat" w:hAnsi="GHEA Grapalat"/>
          <w:b/>
          <w:sz w:val="20"/>
          <w:szCs w:val="22"/>
          <w:lang w:val="af-ZA"/>
        </w:rPr>
      </w:pPr>
    </w:p>
    <w:p w14:paraId="10F26313" w14:textId="77777777" w:rsidR="00A10BAB" w:rsidRPr="006E0A77" w:rsidRDefault="00A10BAB" w:rsidP="00E43CB7">
      <w:pPr>
        <w:ind w:firstLine="567"/>
        <w:jc w:val="center"/>
        <w:rPr>
          <w:rFonts w:ascii="GHEA Grapalat" w:hAnsi="GHEA Grapalat" w:cs="Sylfaen"/>
          <w:b/>
          <w:sz w:val="22"/>
          <w:szCs w:val="22"/>
          <w:lang w:val="af-ZA"/>
        </w:rPr>
      </w:pPr>
    </w:p>
    <w:p w14:paraId="3DCF8F5E" w14:textId="77777777" w:rsidR="00A10BAB" w:rsidRPr="006E0A77" w:rsidRDefault="00A10BAB" w:rsidP="00E43CB7">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E43CB7">
      <w:pPr>
        <w:pStyle w:val="BodyText"/>
        <w:ind w:right="-7"/>
        <w:jc w:val="center"/>
        <w:rPr>
          <w:rFonts w:ascii="GHEA Grapalat" w:hAnsi="GHEA Grapalat"/>
          <w:b/>
          <w:bCs/>
          <w:noProof/>
          <w:sz w:val="20"/>
          <w:lang w:val="af-ZA"/>
        </w:rPr>
      </w:pPr>
    </w:p>
    <w:p w14:paraId="68227F8A" w14:textId="387809CA" w:rsidR="00A10BAB" w:rsidRPr="006E0A77" w:rsidRDefault="005711D8" w:rsidP="00E43CB7">
      <w:pPr>
        <w:pStyle w:val="BodyText"/>
        <w:ind w:right="-7"/>
        <w:jc w:val="center"/>
        <w:rPr>
          <w:rFonts w:ascii="GHEA Grapalat" w:hAnsi="GHEA Grapalat"/>
          <w:b/>
          <w:bCs/>
          <w:noProof/>
          <w:sz w:val="20"/>
          <w:lang w:val="af-ZA"/>
        </w:rPr>
      </w:pPr>
      <w:r>
        <w:rPr>
          <w:rFonts w:ascii="GHEA Grapalat" w:hAnsi="GHEA Grapalat"/>
          <w:b/>
          <w:bCs/>
          <w:noProof/>
          <w:sz w:val="20"/>
          <w:lang w:val="af-ZA"/>
        </w:rPr>
        <w:t xml:space="preserve">ՀՀ ԼՈՌՈՒ ՄԱՐԶԻ ԹՈՒՄԱՆՅԱՆ ՀԱՄԱՅՆՔԻ ՇԱՄՈՒՏ ԲՆԱԿԱՎԱՅՐՈՒՄ ՍՏԵՓԱՆ ՍԱՐԳՍՅԱՆԻ ԱՆՎԱՆ ԸՄԲՇԱՄԱՐՏԻ ՄԱՐԶԱԴԱՀԼԻՃԻ ԿԱՌՈՒՑՄԱՆ </w:t>
      </w:r>
      <w:r w:rsidR="00D5780F" w:rsidRPr="00205714">
        <w:rPr>
          <w:rFonts w:ascii="GHEA Grapalat" w:hAnsi="GHEA Grapalat"/>
          <w:b/>
          <w:bCs/>
          <w:noProof/>
          <w:sz w:val="20"/>
          <w:lang w:val="af-ZA"/>
        </w:rPr>
        <w:t xml:space="preserve"> </w:t>
      </w:r>
      <w:r w:rsidR="00D5780F" w:rsidRPr="006E0A77">
        <w:rPr>
          <w:rFonts w:ascii="GHEA Grapalat" w:hAnsi="GHEA Grapalat"/>
          <w:b/>
          <w:bCs/>
          <w:noProof/>
          <w:sz w:val="20"/>
          <w:lang w:val="af-ZA"/>
        </w:rPr>
        <w:t xml:space="preserve">ՆԱԽԱԳԾԱՆԱԽԱՀԱՇՎԱՅԻՆ ՓԱՍՏԱԹՂԹԵՐԻ ՄՇԱԿՄԱՆ ԽՈՐՀՐԴԱՏՎԱԿԱՆ ԾԱՌԱՅՈՒԹՅԱՆ ՁԵՌՔԲԵՐՄԱՆ ՆՊԱՏԱԿՈՎ ՀԱՅՏԱՐԱՐՎԱԾ </w:t>
      </w:r>
      <w:r>
        <w:rPr>
          <w:rFonts w:ascii="GHEA Grapalat" w:hAnsi="GHEA Grapalat"/>
          <w:b/>
          <w:bCs/>
          <w:noProof/>
          <w:sz w:val="20"/>
          <w:lang w:val="af-ZA"/>
        </w:rPr>
        <w:t>ԳՆԱՆՇՄԱՆ ՀԱՐՑՄԱՆ</w:t>
      </w:r>
    </w:p>
    <w:p w14:paraId="0E83B4F1" w14:textId="77777777" w:rsidR="00A10BAB" w:rsidRPr="006E0A77" w:rsidRDefault="00A10BAB" w:rsidP="00E43CB7">
      <w:pPr>
        <w:pStyle w:val="BodyText"/>
        <w:ind w:right="-7"/>
        <w:jc w:val="center"/>
        <w:rPr>
          <w:rFonts w:ascii="GHEA Grapalat" w:hAnsi="GHEA Grapalat"/>
          <w:b/>
          <w:bCs/>
          <w:noProof/>
          <w:sz w:val="20"/>
          <w:lang w:val="af-ZA"/>
        </w:rPr>
      </w:pPr>
    </w:p>
    <w:p w14:paraId="6DC132ED" w14:textId="77777777" w:rsidR="00A10BAB" w:rsidRPr="006E0A77" w:rsidRDefault="00A10BAB" w:rsidP="00E43CB7">
      <w:pPr>
        <w:ind w:firstLine="567"/>
        <w:jc w:val="center"/>
        <w:rPr>
          <w:rFonts w:ascii="GHEA Grapalat" w:hAnsi="GHEA Grapalat" w:cs="Sylfaen"/>
          <w:b/>
          <w:sz w:val="20"/>
          <w:szCs w:val="22"/>
          <w:lang w:val="af-ZA"/>
        </w:rPr>
      </w:pPr>
    </w:p>
    <w:p w14:paraId="27CBA2D6" w14:textId="77777777" w:rsidR="00A10BAB" w:rsidRPr="006E0A77" w:rsidRDefault="00A10BAB" w:rsidP="00E43CB7">
      <w:pPr>
        <w:jc w:val="center"/>
        <w:rPr>
          <w:rFonts w:ascii="GHEA Grapalat" w:hAnsi="GHEA Grapalat"/>
          <w:sz w:val="20"/>
          <w:lang w:val="af-ZA"/>
        </w:rPr>
      </w:pPr>
      <w:proofErr w:type="gramStart"/>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roofErr w:type="gramEnd"/>
    </w:p>
    <w:p w14:paraId="4A32C595" w14:textId="77777777" w:rsidR="00A10BAB" w:rsidRPr="006E0A77" w:rsidRDefault="00A10BAB" w:rsidP="00E43CB7">
      <w:pPr>
        <w:jc w:val="both"/>
        <w:rPr>
          <w:rFonts w:ascii="GHEA Grapalat" w:hAnsi="GHEA Grapalat"/>
          <w:sz w:val="20"/>
          <w:lang w:val="af-ZA"/>
        </w:rPr>
      </w:pPr>
    </w:p>
    <w:p w14:paraId="18D2B6CE"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7E0D5505" w14:textId="77777777" w:rsidR="000D575F" w:rsidRDefault="00A10BAB" w:rsidP="00E43CB7">
      <w:pPr>
        <w:ind w:firstLine="1134"/>
        <w:jc w:val="both"/>
        <w:rPr>
          <w:rFonts w:ascii="GHEA Grapalat" w:hAnsi="GHEA Grapalat" w:cs="Sylfaen"/>
          <w:sz w:val="20"/>
          <w:lang w:val="af-ZA"/>
        </w:rPr>
      </w:pPr>
      <w:r w:rsidRPr="006E0A77">
        <w:rPr>
          <w:rFonts w:ascii="GHEA Grapalat" w:hAnsi="GHEA Grapalat"/>
          <w:sz w:val="20"/>
          <w:lang w:val="af-ZA"/>
        </w:rPr>
        <w:t xml:space="preserve">2. </w:t>
      </w:r>
      <w:r w:rsidR="000D575F" w:rsidRPr="00972668">
        <w:rPr>
          <w:rFonts w:ascii="GHEA Grapalat" w:hAnsi="GHEA Grapalat" w:cs="Sylfaen"/>
          <w:sz w:val="20"/>
        </w:rPr>
        <w:t>Մասնակցի</w:t>
      </w:r>
      <w:r w:rsidR="000D575F" w:rsidRPr="00972668">
        <w:rPr>
          <w:rFonts w:ascii="GHEA Grapalat" w:hAnsi="GHEA Grapalat" w:cs="Times Armenian"/>
          <w:sz w:val="20"/>
          <w:lang w:val="af-ZA"/>
        </w:rPr>
        <w:t xml:space="preserve"> </w:t>
      </w:r>
      <w:r w:rsidR="000D575F" w:rsidRPr="00972668">
        <w:rPr>
          <w:rFonts w:ascii="GHEA Grapalat" w:hAnsi="GHEA Grapalat" w:cs="Sylfaen"/>
          <w:sz w:val="20"/>
        </w:rPr>
        <w:t>մասնակցության</w:t>
      </w:r>
      <w:r w:rsidR="000D575F" w:rsidRPr="00972668">
        <w:rPr>
          <w:rFonts w:ascii="GHEA Grapalat" w:hAnsi="GHEA Grapalat" w:cs="Times Armenian"/>
          <w:sz w:val="20"/>
          <w:lang w:val="af-ZA"/>
        </w:rPr>
        <w:t xml:space="preserve"> </w:t>
      </w:r>
      <w:r w:rsidR="000D575F" w:rsidRPr="00972668">
        <w:rPr>
          <w:rFonts w:ascii="GHEA Grapalat" w:hAnsi="GHEA Grapalat" w:cs="Sylfaen"/>
          <w:sz w:val="20"/>
        </w:rPr>
        <w:t>իրավունքի</w:t>
      </w:r>
      <w:r w:rsidR="000D575F" w:rsidRPr="00972668">
        <w:rPr>
          <w:rFonts w:ascii="GHEA Grapalat" w:hAnsi="GHEA Grapalat" w:cs="Times Armenian"/>
          <w:sz w:val="20"/>
          <w:lang w:val="af-ZA"/>
        </w:rPr>
        <w:t xml:space="preserve"> </w:t>
      </w:r>
      <w:r w:rsidR="000D575F" w:rsidRPr="00972668">
        <w:rPr>
          <w:rFonts w:ascii="GHEA Grapalat" w:hAnsi="GHEA Grapalat" w:cs="Sylfaen"/>
          <w:sz w:val="20"/>
        </w:rPr>
        <w:t>պահանջները</w:t>
      </w:r>
      <w:r w:rsidR="000D575F" w:rsidRPr="00DC0D0F">
        <w:rPr>
          <w:rFonts w:ascii="GHEA Grapalat" w:hAnsi="GHEA Grapalat" w:cs="Sylfaen"/>
          <w:sz w:val="20"/>
          <w:lang w:val="af-ZA"/>
        </w:rPr>
        <w:t>,</w:t>
      </w:r>
      <w:r w:rsidR="000D575F" w:rsidRPr="00AC61F9">
        <w:rPr>
          <w:lang w:val="af-ZA"/>
        </w:rPr>
        <w:t xml:space="preserve"> </w:t>
      </w:r>
      <w:r w:rsidR="000D575F" w:rsidRPr="00DC0D0F">
        <w:rPr>
          <w:rFonts w:ascii="GHEA Grapalat" w:hAnsi="GHEA Grapalat" w:cs="Sylfaen"/>
          <w:sz w:val="20"/>
        </w:rPr>
        <w:t>որակավորման</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չափանիշները</w:t>
      </w:r>
      <w:r w:rsidR="000D575F" w:rsidRPr="00DC0D0F">
        <w:rPr>
          <w:rFonts w:ascii="GHEA Grapalat" w:hAnsi="GHEA Grapalat" w:cs="Sylfaen"/>
          <w:sz w:val="20"/>
          <w:lang w:val="af-ZA"/>
        </w:rPr>
        <w:t xml:space="preserve"> </w:t>
      </w:r>
      <w:r w:rsidR="000D575F" w:rsidRPr="00DC0D0F">
        <w:rPr>
          <w:rFonts w:ascii="GHEA Grapalat" w:hAnsi="GHEA Grapalat" w:cs="Sylfaen"/>
          <w:sz w:val="20"/>
        </w:rPr>
        <w:t>և</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դրանց</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գնահատման</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կարգը</w:t>
      </w:r>
      <w:r w:rsidR="000D575F" w:rsidRPr="00C37777">
        <w:rPr>
          <w:rFonts w:ascii="GHEA Grapalat" w:hAnsi="GHEA Grapalat" w:cs="Sylfaen"/>
          <w:sz w:val="20"/>
          <w:lang w:val="af-ZA"/>
        </w:rPr>
        <w:t xml:space="preserve"> </w:t>
      </w:r>
    </w:p>
    <w:p w14:paraId="49567F83" w14:textId="32583C48"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E43CB7">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29B1E006" w:rsidR="00A10BAB" w:rsidRDefault="00A10BAB" w:rsidP="00E43CB7">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2A7E9F01" w14:textId="77777777" w:rsidR="00A10BAB" w:rsidRPr="006E0A77" w:rsidRDefault="00A10BAB" w:rsidP="00E43CB7">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703627D8"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10. </w:t>
      </w:r>
      <w:r w:rsidR="0089163A">
        <w:rPr>
          <w:rFonts w:ascii="GHEA Grapalat" w:hAnsi="GHEA Grapalat" w:cs="Sylfaen"/>
          <w:sz w:val="20"/>
        </w:rPr>
        <w:t>Պ</w:t>
      </w:r>
      <w:r w:rsidR="0089163A" w:rsidRPr="000423D3">
        <w:rPr>
          <w:rFonts w:ascii="GHEA Grapalat" w:hAnsi="GHEA Grapalat" w:cs="Sylfaen"/>
          <w:sz w:val="20"/>
        </w:rPr>
        <w:t>այմանա</w:t>
      </w:r>
      <w:r w:rsidR="0089163A" w:rsidRPr="000423D3">
        <w:rPr>
          <w:rFonts w:ascii="GHEA Grapalat" w:hAnsi="GHEA Grapalat" w:cs="Times Armenian"/>
          <w:sz w:val="20"/>
        </w:rPr>
        <w:t>գ</w:t>
      </w:r>
      <w:r w:rsidR="0089163A" w:rsidRPr="000423D3">
        <w:rPr>
          <w:rFonts w:ascii="GHEA Grapalat" w:hAnsi="GHEA Grapalat" w:cs="Sylfaen"/>
          <w:sz w:val="20"/>
        </w:rPr>
        <w:t>րի</w:t>
      </w:r>
      <w:r w:rsidR="0089163A" w:rsidRPr="000423D3">
        <w:rPr>
          <w:rFonts w:ascii="GHEA Grapalat" w:hAnsi="GHEA Grapalat" w:cs="Times Armenian"/>
          <w:sz w:val="20"/>
          <w:lang w:val="af-ZA"/>
        </w:rPr>
        <w:t xml:space="preserve"> </w:t>
      </w:r>
      <w:r w:rsidR="0089163A" w:rsidRPr="000423D3">
        <w:rPr>
          <w:rFonts w:ascii="GHEA Grapalat" w:hAnsi="GHEA Grapalat" w:cs="Sylfaen"/>
          <w:sz w:val="20"/>
        </w:rPr>
        <w:t>ապահովումը</w:t>
      </w:r>
      <w:r w:rsidRPr="006E0A77">
        <w:rPr>
          <w:rFonts w:ascii="GHEA Grapalat" w:hAnsi="GHEA Grapalat" w:cs="Times Armenian"/>
          <w:sz w:val="20"/>
          <w:lang w:val="af-ZA"/>
        </w:rPr>
        <w:tab/>
        <w:t xml:space="preserve"> </w:t>
      </w:r>
    </w:p>
    <w:p w14:paraId="175CF842"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E43CB7">
      <w:pPr>
        <w:ind w:firstLine="567"/>
        <w:jc w:val="both"/>
        <w:rPr>
          <w:rFonts w:ascii="GHEA Grapalat" w:hAnsi="GHEA Grapalat"/>
          <w:sz w:val="20"/>
          <w:lang w:val="af-ZA"/>
        </w:rPr>
      </w:pPr>
    </w:p>
    <w:p w14:paraId="29C6FFB9" w14:textId="77777777" w:rsidR="00A10BAB" w:rsidRPr="006E0A77" w:rsidRDefault="00A10BAB" w:rsidP="00E43CB7">
      <w:pPr>
        <w:ind w:firstLine="567"/>
        <w:jc w:val="both"/>
        <w:rPr>
          <w:rFonts w:ascii="GHEA Grapalat" w:hAnsi="GHEA Grapalat"/>
          <w:sz w:val="20"/>
          <w:lang w:val="af-ZA"/>
        </w:rPr>
      </w:pPr>
    </w:p>
    <w:p w14:paraId="524D3166" w14:textId="08B15940" w:rsidR="00A10BAB" w:rsidRPr="006E0A77" w:rsidRDefault="00A10BAB" w:rsidP="00E43CB7">
      <w:pPr>
        <w:ind w:firstLine="567"/>
        <w:jc w:val="center"/>
        <w:rPr>
          <w:rFonts w:ascii="GHEA Grapalat" w:hAnsi="GHEA Grapalat"/>
          <w:b/>
          <w:sz w:val="20"/>
          <w:lang w:val="af-ZA"/>
        </w:rPr>
      </w:pPr>
      <w:proofErr w:type="gramStart"/>
      <w:r w:rsidRPr="006E0A77">
        <w:rPr>
          <w:rFonts w:ascii="GHEA Grapalat" w:hAnsi="GHEA Grapalat" w:cs="Sylfaen"/>
          <w:b/>
          <w:sz w:val="20"/>
        </w:rPr>
        <w:t>ՄԱՍ</w:t>
      </w:r>
      <w:r w:rsidRPr="006E0A77">
        <w:rPr>
          <w:rFonts w:ascii="GHEA Grapalat" w:hAnsi="GHEA Grapalat" w:cs="Times Armenian"/>
          <w:b/>
          <w:sz w:val="20"/>
          <w:lang w:val="af-ZA"/>
        </w:rPr>
        <w:t xml:space="preserve">  II.</w:t>
      </w:r>
      <w:proofErr w:type="gramEnd"/>
      <w:r w:rsidRPr="006E0A77">
        <w:rPr>
          <w:rFonts w:ascii="GHEA Grapalat" w:hAnsi="GHEA Grapalat" w:cs="Times Armenian"/>
          <w:b/>
          <w:sz w:val="20"/>
          <w:lang w:val="af-ZA"/>
        </w:rPr>
        <w:t xml:space="preserve">  </w:t>
      </w:r>
      <w:r w:rsidR="005711D8">
        <w:rPr>
          <w:rFonts w:ascii="GHEA Grapalat" w:hAnsi="GHEA Grapalat" w:cs="Sylfaen"/>
          <w:b/>
          <w:sz w:val="20"/>
        </w:rPr>
        <w:t xml:space="preserve">ԳՆԱՆՇՄԱՆ </w:t>
      </w:r>
      <w:proofErr w:type="gramStart"/>
      <w:r w:rsidR="005711D8">
        <w:rPr>
          <w:rFonts w:ascii="GHEA Grapalat" w:hAnsi="GHEA Grapalat" w:cs="Sylfaen"/>
          <w:b/>
          <w:sz w:val="20"/>
        </w:rPr>
        <w:t>ՀԱՐՑՄԱՆ</w:t>
      </w:r>
      <w:r w:rsidRPr="006E0A77">
        <w:rPr>
          <w:rFonts w:ascii="GHEA Grapalat" w:hAnsi="GHEA Grapalat" w:cs="Times Armenian"/>
          <w:b/>
          <w:sz w:val="20"/>
          <w:lang w:val="af-ZA"/>
        </w:rPr>
        <w:t xml:space="preserve">  </w:t>
      </w:r>
      <w:r w:rsidRPr="006E0A77">
        <w:rPr>
          <w:rFonts w:ascii="GHEA Grapalat" w:hAnsi="GHEA Grapalat" w:cs="Sylfaen"/>
          <w:b/>
          <w:sz w:val="20"/>
        </w:rPr>
        <w:t>ՀԱՅՏԸ</w:t>
      </w:r>
      <w:proofErr w:type="gramEnd"/>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E43CB7">
      <w:pPr>
        <w:ind w:firstLine="567"/>
        <w:jc w:val="both"/>
        <w:rPr>
          <w:rFonts w:ascii="GHEA Grapalat" w:hAnsi="GHEA Grapalat"/>
          <w:sz w:val="20"/>
          <w:lang w:val="af-ZA"/>
        </w:rPr>
      </w:pPr>
    </w:p>
    <w:p w14:paraId="4F413313"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proofErr w:type="gramStart"/>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proofErr w:type="gramEnd"/>
      <w:r w:rsidRPr="006E0A77">
        <w:rPr>
          <w:rFonts w:ascii="GHEA Grapalat" w:hAnsi="GHEA Grapalat" w:cs="Times Armenian"/>
          <w:sz w:val="20"/>
          <w:lang w:val="af-ZA"/>
        </w:rPr>
        <w:tab/>
      </w:r>
    </w:p>
    <w:p w14:paraId="13513D57"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E43CB7">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E43CB7">
      <w:pPr>
        <w:ind w:firstLine="1134"/>
        <w:jc w:val="both"/>
        <w:rPr>
          <w:rFonts w:ascii="GHEA Grapalat" w:hAnsi="GHEA Grapalat" w:cs="Times Armenian"/>
          <w:sz w:val="20"/>
          <w:lang w:val="af-ZA"/>
        </w:rPr>
      </w:pPr>
    </w:p>
    <w:p w14:paraId="49C8D60B" w14:textId="77777777" w:rsidR="00A10BAB" w:rsidRPr="006E0A77" w:rsidRDefault="00A10BAB" w:rsidP="00E43CB7">
      <w:pPr>
        <w:ind w:firstLine="1134"/>
        <w:jc w:val="both"/>
        <w:rPr>
          <w:rFonts w:ascii="GHEA Grapalat" w:hAnsi="GHEA Grapalat" w:cs="Times Armenian"/>
          <w:sz w:val="20"/>
          <w:lang w:val="af-ZA"/>
        </w:rPr>
      </w:pPr>
    </w:p>
    <w:p w14:paraId="38C84687" w14:textId="77777777" w:rsidR="00A10BAB" w:rsidRPr="006E0A77" w:rsidRDefault="00A10BAB" w:rsidP="00E43CB7">
      <w:pPr>
        <w:ind w:firstLine="1134"/>
        <w:jc w:val="both"/>
        <w:rPr>
          <w:rFonts w:ascii="GHEA Grapalat" w:hAnsi="GHEA Grapalat" w:cs="Times Armenian"/>
          <w:sz w:val="20"/>
          <w:lang w:val="af-ZA"/>
        </w:rPr>
      </w:pPr>
    </w:p>
    <w:p w14:paraId="76467D69" w14:textId="77777777" w:rsidR="00A10BAB" w:rsidRPr="006E0A77" w:rsidRDefault="00A10BAB" w:rsidP="00E43CB7">
      <w:pPr>
        <w:ind w:firstLine="1134"/>
        <w:jc w:val="both"/>
        <w:rPr>
          <w:rFonts w:ascii="GHEA Grapalat" w:hAnsi="GHEA Grapalat" w:cs="Times Armenian"/>
          <w:sz w:val="20"/>
          <w:lang w:val="af-ZA"/>
        </w:rPr>
      </w:pPr>
    </w:p>
    <w:p w14:paraId="09461338" w14:textId="77777777" w:rsidR="00A10BAB" w:rsidRPr="006E0A77" w:rsidRDefault="00A10BAB" w:rsidP="00E43CB7">
      <w:pPr>
        <w:ind w:firstLine="1134"/>
        <w:jc w:val="both"/>
        <w:rPr>
          <w:rFonts w:ascii="GHEA Grapalat" w:hAnsi="GHEA Grapalat" w:cs="Times Armenian"/>
          <w:sz w:val="20"/>
          <w:lang w:val="af-ZA"/>
        </w:rPr>
      </w:pPr>
    </w:p>
    <w:p w14:paraId="605BF860" w14:textId="77777777" w:rsidR="00A10BAB" w:rsidRPr="006E0A77" w:rsidRDefault="00A10BAB" w:rsidP="00E43CB7">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2A9A53E2" w:rsidR="00A10BAB" w:rsidRPr="006E0A77" w:rsidRDefault="00A10BAB" w:rsidP="00E43CB7">
      <w:pPr>
        <w:jc w:val="both"/>
        <w:rPr>
          <w:rFonts w:ascii="GHEA Grapalat" w:hAnsi="GHEA Grapalat"/>
          <w:sz w:val="20"/>
          <w:lang w:val="af-ZA"/>
        </w:rPr>
      </w:pPr>
      <w:r w:rsidRPr="006E0A77">
        <w:rPr>
          <w:rFonts w:ascii="GHEA Grapalat" w:hAnsi="GHEA Grapalat"/>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տրամադրվում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ի</w:t>
      </w:r>
      <w:r w:rsidRPr="006E0A77">
        <w:rPr>
          <w:rFonts w:ascii="GHEA Grapalat" w:hAnsi="GHEA Grapalat" w:cs="Times Armenian"/>
          <w:sz w:val="20"/>
          <w:lang w:val="af-ZA"/>
        </w:rPr>
        <w:t xml:space="preserve"> </w:t>
      </w:r>
      <w:r w:rsidRPr="009D3A4F">
        <w:rPr>
          <w:rFonts w:ascii="GHEA Grapalat" w:hAnsi="GHEA Grapalat" w:cs="Sylfaen"/>
          <w:sz w:val="20"/>
        </w:rPr>
        <w:t>լրումն</w:t>
      </w:r>
      <w:r w:rsidRPr="009D3A4F">
        <w:rPr>
          <w:rFonts w:ascii="GHEA Grapalat" w:hAnsi="GHEA Grapalat"/>
          <w:sz w:val="20"/>
          <w:lang w:val="af-ZA"/>
        </w:rPr>
        <w:t xml:space="preserve"> </w:t>
      </w:r>
      <w:r w:rsidR="00647D70" w:rsidRPr="009D3A4F">
        <w:rPr>
          <w:rFonts w:ascii="GHEA Grapalat" w:hAnsi="GHEA Grapalat"/>
          <w:sz w:val="20"/>
          <w:szCs w:val="20"/>
          <w:lang w:val="af-ZA"/>
        </w:rPr>
        <w:t>ՀՀՔԿ-</w:t>
      </w:r>
      <w:r w:rsidR="001B7900">
        <w:rPr>
          <w:rFonts w:ascii="GHEA Grapalat" w:hAnsi="GHEA Grapalat"/>
          <w:sz w:val="20"/>
          <w:szCs w:val="20"/>
          <w:lang w:val="af-ZA"/>
        </w:rPr>
        <w:t>ԳՀԽԾՁԲ</w:t>
      </w:r>
      <w:r w:rsidR="00647D70" w:rsidRPr="009D3A4F">
        <w:rPr>
          <w:rFonts w:ascii="GHEA Grapalat" w:hAnsi="GHEA Grapalat"/>
          <w:sz w:val="20"/>
          <w:szCs w:val="20"/>
          <w:lang w:val="af-ZA"/>
        </w:rPr>
        <w:t>-</w:t>
      </w:r>
      <w:r w:rsidR="00694AA7">
        <w:rPr>
          <w:rFonts w:ascii="GHEA Grapalat" w:hAnsi="GHEA Grapalat"/>
          <w:sz w:val="20"/>
          <w:szCs w:val="20"/>
          <w:lang w:val="af-ZA"/>
        </w:rPr>
        <w:t>26/</w:t>
      </w:r>
      <w:proofErr w:type="gramStart"/>
      <w:r w:rsidR="00694AA7">
        <w:rPr>
          <w:rFonts w:ascii="GHEA Grapalat" w:hAnsi="GHEA Grapalat"/>
          <w:sz w:val="20"/>
          <w:szCs w:val="20"/>
          <w:lang w:val="af-ZA"/>
        </w:rPr>
        <w:t xml:space="preserve">8 </w:t>
      </w:r>
      <w:r w:rsidR="00647D70" w:rsidRPr="009D3A4F">
        <w:rPr>
          <w:rFonts w:ascii="GHEA Grapalat" w:hAnsi="GHEA Grapalat"/>
          <w:sz w:val="20"/>
          <w:szCs w:val="20"/>
          <w:lang w:val="af-ZA"/>
        </w:rPr>
        <w:t xml:space="preserve"> </w:t>
      </w:r>
      <w:r w:rsidRPr="009D3A4F">
        <w:rPr>
          <w:rFonts w:ascii="GHEA Grapalat" w:hAnsi="GHEA Grapalat" w:cs="Sylfaen"/>
          <w:sz w:val="20"/>
          <w:szCs w:val="20"/>
        </w:rPr>
        <w:t>ծածկա</w:t>
      </w:r>
      <w:r w:rsidRPr="009D3A4F">
        <w:rPr>
          <w:rFonts w:ascii="GHEA Grapalat" w:hAnsi="GHEA Grapalat" w:cs="Times Armenian"/>
          <w:sz w:val="20"/>
          <w:szCs w:val="20"/>
        </w:rPr>
        <w:t>գ</w:t>
      </w:r>
      <w:r w:rsidRPr="009D3A4F">
        <w:rPr>
          <w:rFonts w:ascii="GHEA Grapalat" w:hAnsi="GHEA Grapalat" w:cs="Sylfaen"/>
          <w:sz w:val="20"/>
          <w:szCs w:val="20"/>
        </w:rPr>
        <w:t>րով</w:t>
      </w:r>
      <w:proofErr w:type="gramEnd"/>
      <w:r w:rsidRPr="006E0A77">
        <w:rPr>
          <w:rFonts w:ascii="GHEA Grapalat" w:hAnsi="GHEA Grapalat"/>
          <w:sz w:val="20"/>
          <w:lang w:val="af-ZA"/>
        </w:rPr>
        <w:t xml:space="preserve"> </w:t>
      </w:r>
      <w:r w:rsidRPr="006E0A77">
        <w:rPr>
          <w:rFonts w:ascii="GHEA Grapalat" w:hAnsi="GHEA Grapalat" w:cs="Sylfaen"/>
          <w:sz w:val="20"/>
        </w:rPr>
        <w:t>անցկացվող</w:t>
      </w:r>
      <w:r w:rsidRPr="006E0A77">
        <w:rPr>
          <w:rFonts w:ascii="GHEA Grapalat" w:hAnsi="GHEA Grapalat" w:cs="Times Armenian"/>
          <w:sz w:val="20"/>
          <w:lang w:val="af-ZA"/>
        </w:rPr>
        <w:t xml:space="preserve"> </w:t>
      </w:r>
      <w:r w:rsidR="009C3CD1">
        <w:rPr>
          <w:rFonts w:ascii="GHEA Grapalat" w:hAnsi="GHEA Grapalat" w:cs="Sylfaen"/>
          <w:sz w:val="20"/>
        </w:rPr>
        <w:t>գնանշման հարցման</w:t>
      </w:r>
      <w:r w:rsidRPr="006E0A77">
        <w:rPr>
          <w:rFonts w:ascii="GHEA Grapalat" w:hAnsi="GHEA Grapalat" w:cs="Times Armenian"/>
          <w:sz w:val="20"/>
          <w:lang w:val="af-ZA"/>
        </w:rPr>
        <w:t xml:space="preserve"> (</w:t>
      </w:r>
      <w:r w:rsidRPr="006E0A77">
        <w:rPr>
          <w:rFonts w:ascii="GHEA Grapalat" w:hAnsi="GHEA Grapalat" w:cs="Sylfaen"/>
          <w:sz w:val="20"/>
        </w:rPr>
        <w:t>այսուհետև</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Sylfaen"/>
          <w:sz w:val="20"/>
        </w:rPr>
        <w:t>հայտարարության</w:t>
      </w:r>
      <w:r w:rsidRPr="006E0A77">
        <w:rPr>
          <w:rFonts w:ascii="GHEA Grapalat" w:hAnsi="GHEA Grapalat" w:cs="Times Armenian"/>
          <w:sz w:val="20"/>
          <w:lang w:val="af-ZA"/>
        </w:rPr>
        <w:t>։</w:t>
      </w:r>
    </w:p>
    <w:p w14:paraId="1637172A" w14:textId="77C26C79" w:rsidR="00A10BAB" w:rsidRPr="006E0A77" w:rsidRDefault="00A10BAB" w:rsidP="00E43CB7">
      <w:pPr>
        <w:ind w:firstLine="567"/>
        <w:jc w:val="both"/>
        <w:rPr>
          <w:rFonts w:ascii="GHEA Grapalat" w:hAnsi="GHEA Grapalat"/>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կազմվել</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Pr="006E0A77">
        <w:rPr>
          <w:rFonts w:ascii="GHEA Grapalat" w:hAnsi="GHEA Grapalat" w:cs="Times Armenian"/>
          <w:sz w:val="20"/>
          <w:lang w:val="af-ZA"/>
        </w:rPr>
        <w:t xml:space="preserve"> 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E43CB7">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E43CB7">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E43CB7">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6126628F" w:rsidR="00A10BAB" w:rsidRPr="00D367A0" w:rsidRDefault="00A10BAB" w:rsidP="00E43CB7">
      <w:pPr>
        <w:ind w:firstLine="567"/>
        <w:jc w:val="both"/>
        <w:rPr>
          <w:rFonts w:ascii="GHEA Grapalat" w:hAnsi="GHEA Grapalat" w:cs="Sylfaen"/>
          <w:sz w:val="20"/>
          <w:szCs w:val="20"/>
          <w:lang w:val="af-ZA"/>
        </w:rPr>
      </w:pPr>
      <w:r w:rsidRPr="00D367A0">
        <w:rPr>
          <w:rFonts w:ascii="GHEA Grapalat" w:hAnsi="GHEA Grapalat" w:cs="Sylfaen"/>
          <w:sz w:val="20"/>
          <w:szCs w:val="20"/>
        </w:rPr>
        <w:t>Գնահատող</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հանձնաժողովի</w:t>
      </w:r>
      <w:r w:rsidRPr="00D367A0">
        <w:rPr>
          <w:rFonts w:ascii="GHEA Grapalat" w:hAnsi="GHEA Grapalat" w:cs="Sylfaen"/>
          <w:sz w:val="20"/>
          <w:szCs w:val="20"/>
          <w:lang w:val="af-ZA"/>
        </w:rPr>
        <w:t xml:space="preserve"> </w:t>
      </w:r>
      <w:r w:rsidRPr="00D367A0">
        <w:rPr>
          <w:rFonts w:ascii="GHEA Grapalat" w:hAnsi="GHEA Grapalat" w:cs="Sylfaen"/>
          <w:sz w:val="20"/>
          <w:szCs w:val="20"/>
        </w:rPr>
        <w:t>քարտուղարի</w:t>
      </w:r>
      <w:r w:rsidRPr="00D367A0">
        <w:rPr>
          <w:rFonts w:ascii="GHEA Grapalat" w:hAnsi="GHEA Grapalat" w:cs="Sylfaen"/>
          <w:sz w:val="20"/>
          <w:szCs w:val="20"/>
          <w:lang w:val="af-ZA"/>
        </w:rPr>
        <w:t xml:space="preserve"> </w:t>
      </w:r>
      <w:r w:rsidRPr="00D367A0">
        <w:rPr>
          <w:rFonts w:ascii="GHEA Grapalat" w:hAnsi="GHEA Grapalat" w:cs="Sylfaen"/>
          <w:sz w:val="20"/>
          <w:szCs w:val="20"/>
        </w:rPr>
        <w:t>էլեկտրոնային</w:t>
      </w:r>
      <w:r w:rsidRPr="00D367A0">
        <w:rPr>
          <w:rFonts w:ascii="GHEA Grapalat" w:hAnsi="GHEA Grapalat" w:cs="Sylfaen"/>
          <w:sz w:val="20"/>
          <w:szCs w:val="20"/>
          <w:lang w:val="af-ZA"/>
        </w:rPr>
        <w:t xml:space="preserve"> </w:t>
      </w:r>
      <w:r w:rsidRPr="00D367A0">
        <w:rPr>
          <w:rFonts w:ascii="GHEA Grapalat" w:hAnsi="GHEA Grapalat" w:cs="Sylfaen"/>
          <w:sz w:val="20"/>
          <w:szCs w:val="20"/>
        </w:rPr>
        <w:t>փոստի</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հասցեն</w:t>
      </w:r>
      <w:r w:rsidRPr="00D367A0">
        <w:rPr>
          <w:rFonts w:ascii="GHEA Grapalat" w:hAnsi="GHEA Grapalat" w:cs="Sylfaen"/>
          <w:sz w:val="20"/>
          <w:szCs w:val="20"/>
          <w:lang w:val="af-ZA"/>
        </w:rPr>
        <w:t xml:space="preserve"> </w:t>
      </w:r>
      <w:r w:rsidRPr="00D367A0">
        <w:rPr>
          <w:rFonts w:ascii="GHEA Grapalat" w:hAnsi="GHEA Grapalat" w:cs="Sylfaen"/>
          <w:sz w:val="20"/>
          <w:szCs w:val="20"/>
        </w:rPr>
        <w:t>է</w:t>
      </w:r>
      <w:proofErr w:type="gramStart"/>
      <w:r w:rsidRPr="00D367A0">
        <w:rPr>
          <w:rFonts w:ascii="GHEA Grapalat" w:hAnsi="GHEA Grapalat" w:cs="Sylfaen"/>
          <w:sz w:val="20"/>
          <w:szCs w:val="20"/>
          <w:lang w:val="af-ZA"/>
        </w:rPr>
        <w:t xml:space="preserve">` </w:t>
      </w:r>
      <w:r w:rsidR="001B7900">
        <w:rPr>
          <w:rFonts w:ascii="GHEA Grapalat" w:hAnsi="GHEA Grapalat"/>
          <w:color w:val="000000"/>
          <w:sz w:val="20"/>
          <w:szCs w:val="20"/>
          <w:lang w:val="af-ZA"/>
        </w:rPr>
        <w:t xml:space="preserve"> tender5@minurban.am</w:t>
      </w:r>
      <w:proofErr w:type="gramEnd"/>
      <w:r w:rsidRPr="00D367A0">
        <w:rPr>
          <w:rFonts w:ascii="GHEA Grapalat" w:hAnsi="GHEA Grapalat" w:cs="Sylfaen"/>
          <w:sz w:val="20"/>
          <w:szCs w:val="20"/>
          <w:lang w:val="af-ZA"/>
        </w:rPr>
        <w:t>.</w:t>
      </w:r>
    </w:p>
    <w:p w14:paraId="5A006036" w14:textId="78DACB3E" w:rsidR="00096865" w:rsidRPr="006E0A77" w:rsidRDefault="00A10BAB" w:rsidP="00E43CB7">
      <w:pPr>
        <w:jc w:val="center"/>
        <w:rPr>
          <w:rFonts w:ascii="GHEA Grapalat" w:hAnsi="GHEA Grapalat"/>
          <w:szCs w:val="22"/>
          <w:lang w:val="af-ZA"/>
        </w:rPr>
      </w:pPr>
      <w:r w:rsidRPr="006E0A77">
        <w:rPr>
          <w:rFonts w:ascii="GHEA Grapalat" w:hAnsi="GHEA Grapalat"/>
          <w:sz w:val="16"/>
          <w:szCs w:val="16"/>
          <w:lang w:val="af-ZA"/>
        </w:rPr>
        <w:br w:type="page"/>
      </w:r>
      <w:proofErr w:type="gramStart"/>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roofErr w:type="gramEnd"/>
    </w:p>
    <w:p w14:paraId="5B77D0C8" w14:textId="77777777" w:rsidR="00096865" w:rsidRPr="006E0A77" w:rsidRDefault="00096865" w:rsidP="00E43CB7">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E43CB7">
      <w:pPr>
        <w:numPr>
          <w:ilvl w:val="0"/>
          <w:numId w:val="1"/>
        </w:numPr>
        <w:jc w:val="center"/>
        <w:rPr>
          <w:rFonts w:ascii="GHEA Grapalat" w:hAnsi="GHEA Grapalat" w:cs="Sylfaen"/>
          <w:b/>
          <w:sz w:val="20"/>
        </w:rPr>
      </w:pPr>
      <w:proofErr w:type="gramStart"/>
      <w:r w:rsidRPr="006E0A77">
        <w:rPr>
          <w:rFonts w:ascii="GHEA Grapalat" w:hAnsi="GHEA Grapalat" w:cs="Sylfaen"/>
          <w:b/>
          <w:sz w:val="20"/>
        </w:rPr>
        <w:t>ԳՆՄԱՆ  ԱՌԱՐԿԱՅԻ</w:t>
      </w:r>
      <w:proofErr w:type="gramEnd"/>
      <w:r w:rsidRPr="006E0A77">
        <w:rPr>
          <w:rFonts w:ascii="GHEA Grapalat" w:hAnsi="GHEA Grapalat" w:cs="Sylfaen"/>
          <w:b/>
          <w:sz w:val="20"/>
        </w:rPr>
        <w:t xml:space="preserve">  ԲՆՈՒԹԱԳԻՐԸ</w:t>
      </w:r>
    </w:p>
    <w:p w14:paraId="4B5CA9B9" w14:textId="77777777" w:rsidR="002B32D6" w:rsidRPr="006E0A77" w:rsidRDefault="002B32D6" w:rsidP="00E43CB7">
      <w:pPr>
        <w:ind w:left="360"/>
        <w:jc w:val="center"/>
        <w:rPr>
          <w:rFonts w:ascii="GHEA Grapalat" w:hAnsi="GHEA Grapalat" w:cs="Sylfaen"/>
          <w:b/>
          <w:sz w:val="20"/>
        </w:rPr>
      </w:pPr>
    </w:p>
    <w:p w14:paraId="0E9ED387" w14:textId="6E9D2FCA" w:rsidR="008A7ADF" w:rsidRPr="00D5780F" w:rsidRDefault="008A7ADF" w:rsidP="00E43CB7">
      <w:pPr>
        <w:pStyle w:val="Heading3"/>
        <w:spacing w:line="240" w:lineRule="auto"/>
        <w:ind w:firstLine="567"/>
        <w:jc w:val="both"/>
        <w:rPr>
          <w:rFonts w:ascii="GHEA Grapalat" w:hAnsi="GHEA Grapalat"/>
          <w:i w:val="0"/>
          <w:noProof/>
          <w:lang w:val="en-US"/>
        </w:rPr>
      </w:pPr>
      <w:r w:rsidRPr="00D5780F">
        <w:rPr>
          <w:rFonts w:ascii="GHEA Grapalat" w:hAnsi="GHEA Grapalat"/>
          <w:i w:val="0"/>
          <w:noProof/>
          <w:lang w:val="en-US"/>
        </w:rPr>
        <w:t xml:space="preserve">1.1 Գնման առարկա է հանդիսանում </w:t>
      </w:r>
      <w:r w:rsidR="005711D8">
        <w:rPr>
          <w:rFonts w:ascii="GHEA Grapalat" w:hAnsi="GHEA Grapalat" w:cs="Sylfaen"/>
          <w:i w:val="0"/>
          <w:lang w:val="hy-AM"/>
        </w:rPr>
        <w:t xml:space="preserve">ՀՀ Լոռու մարզի Թումանյան համայնքի Շամուտ բնակավայրում Ստեփան Սարգսյանի անվան ըմբշամարտի մարզադահլիճի </w:t>
      </w:r>
      <w:proofErr w:type="gramStart"/>
      <w:r w:rsidR="005711D8">
        <w:rPr>
          <w:rFonts w:ascii="GHEA Grapalat" w:hAnsi="GHEA Grapalat" w:cs="Sylfaen"/>
          <w:i w:val="0"/>
          <w:lang w:val="hy-AM"/>
        </w:rPr>
        <w:t xml:space="preserve">կառուցման </w:t>
      </w:r>
      <w:r w:rsidR="00ED7B43">
        <w:rPr>
          <w:rFonts w:ascii="GHEA Grapalat" w:hAnsi="GHEA Grapalat"/>
          <w:i w:val="0"/>
          <w:noProof/>
          <w:lang w:val="en-US"/>
        </w:rPr>
        <w:t xml:space="preserve"> </w:t>
      </w:r>
      <w:r w:rsidR="005A41A8" w:rsidRPr="00D5780F">
        <w:rPr>
          <w:rFonts w:ascii="GHEA Grapalat" w:hAnsi="GHEA Grapalat"/>
          <w:i w:val="0"/>
          <w:noProof/>
          <w:lang w:val="en-US"/>
        </w:rPr>
        <w:t>նախագծանախահաշվային</w:t>
      </w:r>
      <w:proofErr w:type="gramEnd"/>
      <w:r w:rsidR="005A41A8" w:rsidRPr="00D5780F">
        <w:rPr>
          <w:rFonts w:ascii="GHEA Grapalat" w:hAnsi="GHEA Grapalat"/>
          <w:i w:val="0"/>
          <w:noProof/>
          <w:lang w:val="en-US"/>
        </w:rPr>
        <w:t xml:space="preserve"> փաստաթղթերի մշակման խորհրդատվական </w:t>
      </w:r>
      <w:r w:rsidRPr="00D5780F">
        <w:rPr>
          <w:rFonts w:ascii="GHEA Grapalat" w:hAnsi="GHEA Grapalat"/>
          <w:i w:val="0"/>
          <w:noProof/>
          <w:lang w:val="en-US"/>
        </w:rPr>
        <w:t>ծառայության  ձեռքբերումը (այսուհետ` նաև ծառայություն)</w:t>
      </w:r>
      <w:r w:rsidR="00FE10C1" w:rsidRPr="00D5780F">
        <w:rPr>
          <w:rFonts w:ascii="GHEA Grapalat" w:hAnsi="GHEA Grapalat"/>
          <w:i w:val="0"/>
          <w:noProof/>
          <w:lang w:val="en-US"/>
        </w:rPr>
        <w:t>, որը խմբավորված է «1» չափաբաժնում՝</w:t>
      </w:r>
    </w:p>
    <w:p w14:paraId="7E2590B8" w14:textId="77777777" w:rsidR="008A7ADF" w:rsidRPr="006E0A77" w:rsidRDefault="008A7ADF" w:rsidP="00E43CB7">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E43CB7">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E43CB7">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E43CB7">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E43CB7">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E43CB7">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E43CB7">
            <w:pPr>
              <w:pStyle w:val="BodyTextIndent2"/>
              <w:spacing w:line="240" w:lineRule="auto"/>
              <w:ind w:firstLine="0"/>
              <w:jc w:val="center"/>
              <w:rPr>
                <w:rFonts w:ascii="GHEA Grapalat" w:hAnsi="GHEA Grapalat"/>
                <w:b/>
                <w:bCs/>
                <w:i/>
                <w:iCs/>
              </w:rPr>
            </w:pPr>
          </w:p>
        </w:tc>
      </w:tr>
      <w:tr w:rsidR="008A7ADF" w:rsidRPr="006E0A77" w14:paraId="21C22B5E" w14:textId="77777777" w:rsidTr="00640C08">
        <w:trPr>
          <w:trHeight w:val="1178"/>
        </w:trPr>
        <w:tc>
          <w:tcPr>
            <w:tcW w:w="1701" w:type="dxa"/>
            <w:vAlign w:val="center"/>
          </w:tcPr>
          <w:p w14:paraId="3684C651" w14:textId="59E2B0FF" w:rsidR="008A7ADF" w:rsidRPr="006E0A77" w:rsidRDefault="008A7ADF" w:rsidP="00E43CB7">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644964F0" w:rsidR="008A7ADF" w:rsidRPr="006E0A77" w:rsidRDefault="00964DB3" w:rsidP="00E43CB7">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18 000 000</w:t>
            </w:r>
          </w:p>
        </w:tc>
        <w:tc>
          <w:tcPr>
            <w:tcW w:w="6806" w:type="dxa"/>
            <w:vAlign w:val="center"/>
          </w:tcPr>
          <w:p w14:paraId="3443A29D" w14:textId="6D7A4F32" w:rsidR="008A7ADF" w:rsidRPr="006E0A77" w:rsidRDefault="00964DB3" w:rsidP="00E43CB7">
            <w:pPr>
              <w:pStyle w:val="BodyTextIndent2"/>
              <w:spacing w:line="240" w:lineRule="auto"/>
              <w:ind w:firstLine="0"/>
              <w:jc w:val="center"/>
              <w:rPr>
                <w:rFonts w:ascii="GHEA Grapalat" w:hAnsi="GHEA Grapalat" w:cs="Times Armenian"/>
                <w:b/>
                <w:sz w:val="18"/>
                <w:szCs w:val="18"/>
                <w:lang w:val="pt-BR"/>
              </w:rPr>
            </w:pPr>
            <w:r w:rsidRPr="00964DB3">
              <w:rPr>
                <w:rFonts w:ascii="GHEA Grapalat" w:hAnsi="GHEA Grapalat" w:cs="Times Armenian"/>
                <w:b/>
                <w:sz w:val="18"/>
                <w:szCs w:val="18"/>
                <w:lang w:val="pt-BR"/>
              </w:rPr>
              <w:t xml:space="preserve">ՀՀ Լոռու մարզի Թումանյան համայնքի Շամուտ բնակավայրում Ստեփան Սարգսյանի անվան ըմբշամարտի մարզադահլիճի կառուցման  </w:t>
            </w:r>
            <w:r w:rsidR="005A41A8" w:rsidRPr="005A41A8">
              <w:rPr>
                <w:rFonts w:ascii="GHEA Grapalat" w:hAnsi="GHEA Grapalat" w:cs="Times Armenian"/>
                <w:b/>
                <w:sz w:val="18"/>
                <w:szCs w:val="18"/>
                <w:lang w:val="pt-BR"/>
              </w:rPr>
              <w:t xml:space="preserve">նախագծանախահաշվային փաստաթղթերի մշակման խորհրդատվական </w:t>
            </w:r>
            <w:r w:rsidR="008A7ADF" w:rsidRPr="006E0A77">
              <w:rPr>
                <w:rFonts w:ascii="GHEA Grapalat" w:hAnsi="GHEA Grapalat" w:cs="Times Armenian"/>
                <w:b/>
                <w:sz w:val="18"/>
                <w:szCs w:val="18"/>
                <w:lang w:val="pt-BR"/>
              </w:rPr>
              <w:t xml:space="preserve">ծառայություն  </w:t>
            </w:r>
          </w:p>
        </w:tc>
      </w:tr>
    </w:tbl>
    <w:p w14:paraId="31066FD2" w14:textId="77777777" w:rsidR="008A7ADF" w:rsidRPr="006E0A77" w:rsidRDefault="008A7ADF" w:rsidP="00E43CB7">
      <w:pPr>
        <w:pStyle w:val="BodyTextIndent2"/>
        <w:spacing w:line="240" w:lineRule="auto"/>
        <w:ind w:firstLine="567"/>
        <w:rPr>
          <w:rFonts w:ascii="GHEA Grapalat" w:hAnsi="GHEA Grapalat"/>
        </w:rPr>
      </w:pPr>
    </w:p>
    <w:p w14:paraId="5EFC8761" w14:textId="77777777" w:rsidR="008A7ADF" w:rsidRPr="006E0A77" w:rsidRDefault="008A7ADF" w:rsidP="00E43CB7">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D0AB391" w14:textId="77777777" w:rsidR="001943D7" w:rsidRPr="006E0A77" w:rsidRDefault="001943D7" w:rsidP="00E43CB7">
      <w:pPr>
        <w:ind w:firstLine="567"/>
        <w:rPr>
          <w:rFonts w:ascii="GHEA Grapalat" w:hAnsi="GHEA Grapalat" w:cs="Sylfaen"/>
          <w:i/>
          <w:sz w:val="20"/>
          <w:lang w:val="es-ES"/>
        </w:rPr>
      </w:pPr>
    </w:p>
    <w:p w14:paraId="35180F44" w14:textId="77777777" w:rsidR="001943D7" w:rsidRPr="006E0A77" w:rsidRDefault="001943D7" w:rsidP="00E43CB7">
      <w:pPr>
        <w:rPr>
          <w:rFonts w:ascii="GHEA Grapalat" w:hAnsi="GHEA Grapalat" w:cs="Sylfaen"/>
          <w:i/>
          <w:sz w:val="20"/>
          <w:lang w:val="es-ES"/>
        </w:rPr>
      </w:pPr>
    </w:p>
    <w:p w14:paraId="6C6C05DE" w14:textId="77777777" w:rsidR="00426D9D" w:rsidRPr="00F566BF" w:rsidRDefault="00426D9D" w:rsidP="00426D9D">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072A00BA" w14:textId="77777777" w:rsidR="00426D9D" w:rsidRPr="00F566BF" w:rsidRDefault="00426D9D" w:rsidP="00426D9D">
      <w:pPr>
        <w:ind w:firstLine="567"/>
        <w:jc w:val="both"/>
        <w:rPr>
          <w:rFonts w:ascii="GHEA Grapalat" w:hAnsi="GHEA Grapalat"/>
          <w:szCs w:val="22"/>
          <w:lang w:val="es-ES"/>
        </w:rPr>
      </w:pPr>
    </w:p>
    <w:p w14:paraId="716A8269" w14:textId="77777777" w:rsidR="00426D9D" w:rsidRPr="00F566BF" w:rsidRDefault="00426D9D" w:rsidP="00426D9D">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w:t>
      </w:r>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1E19E1BE" w14:textId="77777777" w:rsidR="00426D9D" w:rsidRPr="00F566BF" w:rsidRDefault="00426D9D" w:rsidP="00426D9D">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61F60991" w14:textId="790D3F06" w:rsidR="00426D9D" w:rsidRPr="00F566BF" w:rsidRDefault="00426D9D" w:rsidP="00426D9D">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005448A9">
        <w:rPr>
          <w:rFonts w:ascii="GHEA Grapalat" w:hAnsi="GHEA Grapalat" w:cs="Sylfaen"/>
          <w:sz w:val="20"/>
          <w:szCs w:val="20"/>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36D9EDD2" w14:textId="77777777" w:rsidR="00426D9D" w:rsidRDefault="00426D9D" w:rsidP="00426D9D">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1856B93" w14:textId="77777777" w:rsidR="00426D9D" w:rsidRPr="00682B23" w:rsidRDefault="00426D9D" w:rsidP="00426D9D">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567CE1E2" w14:textId="77777777" w:rsidR="00426D9D" w:rsidRPr="00682B23" w:rsidRDefault="00426D9D" w:rsidP="00426D9D">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14:paraId="0FF28222" w14:textId="77777777" w:rsidR="00426D9D" w:rsidRPr="00682B23" w:rsidRDefault="00426D9D" w:rsidP="00426D9D">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proofErr w:type="gramEnd"/>
      <w:r w:rsidRPr="00682B23">
        <w:rPr>
          <w:rFonts w:ascii="GHEA Grapalat" w:hAnsi="GHEA Grapalat" w:cs="Sylfaen"/>
          <w:sz w:val="20"/>
          <w:szCs w:val="20"/>
          <w:lang w:val="es-ES"/>
        </w:rPr>
        <w:t xml:space="preserve">: </w:t>
      </w:r>
    </w:p>
    <w:bookmarkEnd w:id="2"/>
    <w:p w14:paraId="6576FC76" w14:textId="77777777" w:rsidR="00426D9D" w:rsidRPr="009E1D1C" w:rsidRDefault="00426D9D" w:rsidP="00426D9D">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0C017DB" w14:textId="77777777" w:rsidR="00426D9D" w:rsidRPr="009E1D1C" w:rsidRDefault="00426D9D" w:rsidP="00426D9D">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45FEFFF" w14:textId="77777777" w:rsidR="00426D9D" w:rsidRPr="009E1D1C" w:rsidRDefault="00426D9D" w:rsidP="00514E7F">
      <w:pPr>
        <w:pStyle w:val="ListParagraph"/>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6F86CF64" w14:textId="77777777" w:rsidR="00426D9D" w:rsidRPr="009E1D1C" w:rsidRDefault="00426D9D" w:rsidP="00514E7F">
      <w:pPr>
        <w:pStyle w:val="ListParagraph"/>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21CF33A7" w14:textId="77777777" w:rsidR="00426D9D" w:rsidRPr="00F566BF" w:rsidRDefault="00426D9D" w:rsidP="00426D9D">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24FD5F1E" w14:textId="77777777" w:rsidR="00426D9D" w:rsidRDefault="00426D9D" w:rsidP="00426D9D">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2736C662" w14:textId="77777777" w:rsidR="00426D9D" w:rsidRPr="00F566BF" w:rsidRDefault="00426D9D" w:rsidP="00426D9D">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B657830" w14:textId="77777777" w:rsidR="00426D9D" w:rsidRPr="00F566BF" w:rsidRDefault="00426D9D" w:rsidP="00426D9D">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EC0BA6D"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BCE481"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396FAE8"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2249283"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0158B93"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5985408"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FDC7147"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6F27761" w14:textId="77777777" w:rsidR="00426D9D" w:rsidRPr="00F566BF" w:rsidRDefault="00426D9D" w:rsidP="00426D9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EDA7BC2" w14:textId="77777777" w:rsidR="00426D9D" w:rsidRPr="00F566BF" w:rsidRDefault="00426D9D" w:rsidP="00426D9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ECAB22B" w14:textId="77777777" w:rsidR="00426D9D" w:rsidRPr="00F566BF" w:rsidRDefault="00426D9D" w:rsidP="00426D9D">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21FCA7"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FE67520" w14:textId="77777777" w:rsidR="00426D9D" w:rsidRPr="00F566BF" w:rsidRDefault="00426D9D" w:rsidP="00426D9D">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7281A06" w14:textId="77777777" w:rsidR="00426D9D" w:rsidRPr="005E1F72" w:rsidRDefault="00426D9D" w:rsidP="00426D9D">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Fonts w:ascii="GHEA Grapalat" w:hAnsi="GHEA Grapalat"/>
          <w:color w:val="000000"/>
          <w:sz w:val="20"/>
          <w:szCs w:val="20"/>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087B4A60" w14:textId="77777777" w:rsidR="00426D9D" w:rsidRPr="005E1F72" w:rsidRDefault="00426D9D" w:rsidP="00426D9D">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CE0F174" w14:textId="77777777" w:rsidR="00426D9D" w:rsidRDefault="00426D9D" w:rsidP="00426D9D">
      <w:pPr>
        <w:ind w:firstLine="567"/>
        <w:jc w:val="both"/>
        <w:rPr>
          <w:rFonts w:ascii="GHEA Grapalat" w:hAnsi="GHEA Grapalat" w:cs="Tahoma"/>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C9BF244" w14:textId="77777777" w:rsidR="00426D9D" w:rsidRDefault="00426D9D" w:rsidP="00426D9D">
      <w:pPr>
        <w:ind w:firstLine="567"/>
        <w:jc w:val="both"/>
        <w:rPr>
          <w:rFonts w:ascii="GHEA Grapalat" w:hAnsi="GHEA Grapalat" w:cs="Tahoma"/>
          <w:sz w:val="20"/>
          <w:lang w:val="hy-AM"/>
        </w:rPr>
      </w:pPr>
    </w:p>
    <w:p w14:paraId="65A9EFBF" w14:textId="77777777" w:rsidR="00426D9D" w:rsidRDefault="00426D9D" w:rsidP="00426D9D">
      <w:pPr>
        <w:ind w:firstLine="567"/>
        <w:jc w:val="both"/>
        <w:rPr>
          <w:rFonts w:ascii="GHEA Grapalat" w:hAnsi="GHEA Grapalat" w:cs="Tahoma"/>
          <w:sz w:val="20"/>
          <w:lang w:val="hy-AM"/>
        </w:rPr>
      </w:pPr>
    </w:p>
    <w:p w14:paraId="435F5272" w14:textId="77777777" w:rsidR="00426D9D" w:rsidRDefault="00426D9D" w:rsidP="00426D9D">
      <w:pPr>
        <w:ind w:firstLine="567"/>
        <w:jc w:val="both"/>
        <w:rPr>
          <w:rFonts w:ascii="GHEA Grapalat" w:hAnsi="GHEA Grapalat" w:cs="Tahoma"/>
          <w:sz w:val="20"/>
          <w:lang w:val="hy-AM"/>
        </w:rPr>
      </w:pPr>
    </w:p>
    <w:p w14:paraId="3AEAB402" w14:textId="77777777" w:rsidR="00426D9D" w:rsidRPr="00364157" w:rsidRDefault="00426D9D" w:rsidP="00426D9D">
      <w:pPr>
        <w:ind w:firstLine="284"/>
        <w:jc w:val="both"/>
        <w:rPr>
          <w:rFonts w:ascii="GHEA Grapalat" w:hAnsi="GHEA Grapalat" w:cs="Sylfaen"/>
          <w:b/>
          <w:color w:val="000000"/>
          <w:sz w:val="20"/>
          <w:szCs w:val="20"/>
          <w:lang w:val="hy-AM"/>
        </w:rPr>
      </w:pPr>
      <w:r>
        <w:rPr>
          <w:rFonts w:ascii="GHEA Grapalat" w:hAnsi="GHEA Grapalat" w:cs="Arial"/>
          <w:sz w:val="20"/>
        </w:rPr>
        <w:t xml:space="preserve">    </w:t>
      </w:r>
      <w:r w:rsidRPr="00476BDB">
        <w:rPr>
          <w:rFonts w:ascii="GHEA Grapalat" w:hAnsi="GHEA Grapalat" w:cs="Arial"/>
          <w:b/>
          <w:sz w:val="20"/>
          <w:lang w:val="hy-AM"/>
        </w:rPr>
        <w:t xml:space="preserve">2.4.1 </w:t>
      </w:r>
      <w:r w:rsidRPr="00476BDB">
        <w:rPr>
          <w:rFonts w:ascii="GHEA Grapalat" w:hAnsi="GHEA Grapalat" w:cs="Sylfaen"/>
          <w:b/>
          <w:color w:val="000000"/>
          <w:sz w:val="20"/>
          <w:szCs w:val="20"/>
          <w:lang w:val="hy-AM"/>
        </w:rPr>
        <w:t>Մասնակցի հայտի գնահատում</w:t>
      </w:r>
      <w:r w:rsidRPr="00476BDB">
        <w:rPr>
          <w:rFonts w:ascii="GHEA Grapalat" w:hAnsi="GHEA Grapalat" w:cs="Sylfaen"/>
          <w:b/>
          <w:color w:val="000000"/>
          <w:sz w:val="20"/>
          <w:szCs w:val="20"/>
        </w:rPr>
        <w:t>ն</w:t>
      </w:r>
      <w:r w:rsidRPr="00476BDB">
        <w:rPr>
          <w:rFonts w:ascii="GHEA Grapalat" w:hAnsi="GHEA Grapalat" w:cs="Sylfaen"/>
          <w:b/>
          <w:color w:val="000000"/>
          <w:sz w:val="20"/>
          <w:szCs w:val="20"/>
          <w:lang w:val="hy-AM"/>
        </w:rPr>
        <w:t xml:space="preserve"> իրականացվելու է հետևյալ չափանիշներով և կարգով</w:t>
      </w:r>
      <w:r w:rsidRPr="00364157">
        <w:rPr>
          <w:rFonts w:ascii="GHEA Grapalat" w:hAnsi="GHEA Grapalat" w:cs="Sylfaen"/>
          <w:b/>
          <w:color w:val="000000"/>
          <w:sz w:val="20"/>
          <w:szCs w:val="20"/>
          <w:lang w:val="hy-AM"/>
        </w:rPr>
        <w:t>.</w:t>
      </w:r>
    </w:p>
    <w:p w14:paraId="59088D56" w14:textId="77777777" w:rsidR="00426D9D" w:rsidRPr="00364157" w:rsidRDefault="00426D9D" w:rsidP="00426D9D">
      <w:pPr>
        <w:ind w:firstLine="284"/>
        <w:jc w:val="both"/>
        <w:rPr>
          <w:rFonts w:ascii="GHEA Grapalat" w:hAnsi="GHEA Grapalat"/>
          <w:b/>
          <w:sz w:val="2"/>
          <w:szCs w:val="20"/>
          <w:u w:val="single"/>
          <w:lang w:val="hy-AM"/>
        </w:rPr>
      </w:pPr>
    </w:p>
    <w:p w14:paraId="38230990" w14:textId="77777777" w:rsidR="00426D9D" w:rsidRPr="00364157" w:rsidRDefault="00426D9D" w:rsidP="00426D9D">
      <w:pPr>
        <w:ind w:firstLine="284"/>
        <w:rPr>
          <w:rFonts w:ascii="GHEA Grapalat" w:hAnsi="GHEA Grapalat" w:cs="Sylfaen"/>
          <w:b/>
          <w:color w:val="000000"/>
          <w:sz w:val="20"/>
          <w:szCs w:val="20"/>
          <w:lang w:val="hy-AM"/>
        </w:rPr>
      </w:pPr>
      <w:r w:rsidRPr="00364157">
        <w:rPr>
          <w:rFonts w:ascii="GHEA Grapalat" w:hAnsi="GHEA Grapalat"/>
          <w:b/>
          <w:sz w:val="20"/>
          <w:szCs w:val="20"/>
          <w:lang w:val="es-ES"/>
        </w:rPr>
        <w:t xml:space="preserve">      </w:t>
      </w:r>
      <w:r w:rsidRPr="0036415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E43CB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6E0A77" w14:paraId="4D370189" w14:textId="77777777" w:rsidTr="00640C08">
        <w:trPr>
          <w:trHeight w:val="519"/>
        </w:trPr>
        <w:tc>
          <w:tcPr>
            <w:tcW w:w="620" w:type="dxa"/>
            <w:shd w:val="clear" w:color="auto" w:fill="DEEAF6"/>
            <w:vAlign w:val="center"/>
          </w:tcPr>
          <w:p w14:paraId="236E26FB" w14:textId="77777777" w:rsidR="00B41427" w:rsidRPr="006E0A77" w:rsidRDefault="00B41427" w:rsidP="00E43CB7">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 xml:space="preserve">ԳՆԱՀԱՏՈՒՄ  </w:t>
            </w:r>
          </w:p>
        </w:tc>
      </w:tr>
      <w:tr w:rsidR="00B41427" w:rsidRPr="006E0A77" w14:paraId="31BF22B7" w14:textId="77777777" w:rsidTr="00640C08">
        <w:trPr>
          <w:trHeight w:val="627"/>
        </w:trPr>
        <w:tc>
          <w:tcPr>
            <w:tcW w:w="620" w:type="dxa"/>
            <w:shd w:val="clear" w:color="auto" w:fill="auto"/>
            <w:vAlign w:val="center"/>
          </w:tcPr>
          <w:p w14:paraId="5242CF64"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1</w:t>
            </w:r>
          </w:p>
        </w:tc>
        <w:tc>
          <w:tcPr>
            <w:tcW w:w="6755" w:type="dxa"/>
            <w:shd w:val="clear" w:color="auto" w:fill="auto"/>
            <w:vAlign w:val="center"/>
          </w:tcPr>
          <w:p w14:paraId="681B1B5F"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ՀԱՄԱՊԱՏԱՍԽԱՆՈՒԹՅԱՆ ՉԱՓԱՆԻՇՆԵՐ</w:t>
            </w:r>
          </w:p>
          <w:p w14:paraId="72F608DD" w14:textId="21C41A1B" w:rsidR="00B41427" w:rsidRPr="006E0A77" w:rsidRDefault="00B41427" w:rsidP="00E43CB7">
            <w:pPr>
              <w:rPr>
                <w:rFonts w:ascii="GHEA Grapalat" w:hAnsi="GHEA Grapalat"/>
                <w:sz w:val="18"/>
                <w:szCs w:val="18"/>
              </w:rPr>
            </w:pPr>
            <w:r w:rsidRPr="006E0A77">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բավարար/անբավարար</w:t>
            </w:r>
          </w:p>
        </w:tc>
      </w:tr>
      <w:tr w:rsidR="00B41427" w:rsidRPr="006E0A77" w14:paraId="745D573F" w14:textId="77777777" w:rsidTr="00640C08">
        <w:trPr>
          <w:trHeight w:val="330"/>
        </w:trPr>
        <w:tc>
          <w:tcPr>
            <w:tcW w:w="620" w:type="dxa"/>
            <w:shd w:val="clear" w:color="auto" w:fill="auto"/>
            <w:vAlign w:val="center"/>
          </w:tcPr>
          <w:p w14:paraId="0CA38679" w14:textId="77777777" w:rsidR="00B41427" w:rsidRPr="006E0A77" w:rsidRDefault="00B41427" w:rsidP="00E43CB7">
            <w:pPr>
              <w:jc w:val="center"/>
              <w:rPr>
                <w:rFonts w:ascii="GHEA Grapalat" w:hAnsi="GHEA Grapalat"/>
                <w:sz w:val="18"/>
                <w:szCs w:val="18"/>
              </w:rPr>
            </w:pPr>
          </w:p>
        </w:tc>
        <w:tc>
          <w:tcPr>
            <w:tcW w:w="6755" w:type="dxa"/>
            <w:shd w:val="clear" w:color="auto" w:fill="auto"/>
            <w:vAlign w:val="center"/>
          </w:tcPr>
          <w:p w14:paraId="786A8813" w14:textId="77777777" w:rsidR="00B41427" w:rsidRPr="006E0A77" w:rsidRDefault="00B41427" w:rsidP="00E43CB7">
            <w:pPr>
              <w:rPr>
                <w:rFonts w:ascii="GHEA Grapalat" w:hAnsi="GHEA Grapalat"/>
                <w:sz w:val="18"/>
                <w:szCs w:val="18"/>
              </w:rPr>
            </w:pPr>
          </w:p>
        </w:tc>
        <w:tc>
          <w:tcPr>
            <w:tcW w:w="2905" w:type="dxa"/>
            <w:shd w:val="clear" w:color="auto" w:fill="auto"/>
            <w:vAlign w:val="center"/>
          </w:tcPr>
          <w:p w14:paraId="29F342FB" w14:textId="77777777" w:rsidR="00B41427" w:rsidRPr="006E0A77" w:rsidRDefault="00B41427" w:rsidP="00E43CB7">
            <w:pPr>
              <w:jc w:val="center"/>
              <w:rPr>
                <w:rFonts w:ascii="GHEA Grapalat" w:hAnsi="GHEA Grapalat"/>
                <w:sz w:val="18"/>
                <w:szCs w:val="18"/>
              </w:rPr>
            </w:pPr>
            <w:r w:rsidRPr="006E0A77">
              <w:rPr>
                <w:rFonts w:ascii="GHEA Grapalat" w:hAnsi="GHEA Grapalat"/>
                <w:b/>
                <w:sz w:val="18"/>
                <w:szCs w:val="18"/>
              </w:rPr>
              <w:t>ՀԱՄԱՄԱՍՆՈՒԹՅԱՆ</w:t>
            </w:r>
          </w:p>
        </w:tc>
      </w:tr>
      <w:tr w:rsidR="00B41427" w:rsidRPr="006E0A77" w14:paraId="4C2677E4" w14:textId="77777777" w:rsidTr="00640C08">
        <w:trPr>
          <w:trHeight w:val="458"/>
        </w:trPr>
        <w:tc>
          <w:tcPr>
            <w:tcW w:w="620" w:type="dxa"/>
            <w:shd w:val="clear" w:color="auto" w:fill="auto"/>
            <w:vAlign w:val="center"/>
          </w:tcPr>
          <w:p w14:paraId="3BE8F157"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2</w:t>
            </w:r>
          </w:p>
        </w:tc>
        <w:tc>
          <w:tcPr>
            <w:tcW w:w="6755" w:type="dxa"/>
            <w:shd w:val="clear" w:color="auto" w:fill="auto"/>
            <w:vAlign w:val="center"/>
          </w:tcPr>
          <w:p w14:paraId="727F6E58"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 xml:space="preserve">ՏԵԽՆԻԿԱԿԱՆ </w:t>
            </w:r>
            <w:r w:rsidRPr="00213A41">
              <w:rPr>
                <w:rFonts w:ascii="GHEA Grapalat" w:hAnsi="GHEA Grapalat"/>
                <w:b/>
                <w:sz w:val="18"/>
                <w:szCs w:val="18"/>
              </w:rPr>
              <w:t>ԱՌԱՋԱՐԿ (ՏԱ= ՏԱ1+ ՏԱ2)</w:t>
            </w:r>
          </w:p>
          <w:p w14:paraId="1DB91AB6" w14:textId="7D3C9069" w:rsidR="00B41427" w:rsidRPr="006E0A77" w:rsidRDefault="00B41427" w:rsidP="00E43CB7">
            <w:pPr>
              <w:rPr>
                <w:rFonts w:ascii="GHEA Grapalat" w:hAnsi="GHEA Grapalat"/>
                <w:sz w:val="18"/>
                <w:szCs w:val="18"/>
              </w:rPr>
            </w:pPr>
            <w:r w:rsidRPr="006E0A77">
              <w:rPr>
                <w:rFonts w:ascii="GHEA Grapalat" w:hAnsi="GHEA Grapalat"/>
                <w:sz w:val="18"/>
                <w:szCs w:val="18"/>
              </w:rPr>
              <w:t xml:space="preserve">(Աշխատակազմ (ՏԱ1) և </w:t>
            </w:r>
            <w:r w:rsidR="00FB6D4B" w:rsidRPr="006E0A77">
              <w:rPr>
                <w:rFonts w:ascii="GHEA Grapalat" w:hAnsi="GHEA Grapalat"/>
                <w:sz w:val="18"/>
                <w:szCs w:val="18"/>
              </w:rPr>
              <w:t xml:space="preserve">Էսքիզային նախագիծ </w:t>
            </w:r>
            <w:r w:rsidRPr="006E0A77">
              <w:rPr>
                <w:rFonts w:ascii="GHEA Grapalat" w:hAnsi="GHEA Grapalat"/>
                <w:sz w:val="18"/>
                <w:szCs w:val="18"/>
              </w:rPr>
              <w:t>(ՏԱ2))</w:t>
            </w:r>
          </w:p>
        </w:tc>
        <w:tc>
          <w:tcPr>
            <w:tcW w:w="2905" w:type="dxa"/>
            <w:shd w:val="clear" w:color="auto" w:fill="auto"/>
            <w:vAlign w:val="center"/>
          </w:tcPr>
          <w:p w14:paraId="61426B97"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70 %</w:t>
            </w:r>
          </w:p>
        </w:tc>
      </w:tr>
      <w:tr w:rsidR="00B41427" w:rsidRPr="006E0A77" w14:paraId="682D30CC" w14:textId="77777777" w:rsidTr="00640C08">
        <w:trPr>
          <w:trHeight w:val="314"/>
        </w:trPr>
        <w:tc>
          <w:tcPr>
            <w:tcW w:w="620" w:type="dxa"/>
            <w:shd w:val="clear" w:color="auto" w:fill="auto"/>
            <w:vAlign w:val="center"/>
          </w:tcPr>
          <w:p w14:paraId="7AD23F37"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3</w:t>
            </w:r>
          </w:p>
        </w:tc>
        <w:tc>
          <w:tcPr>
            <w:tcW w:w="6755" w:type="dxa"/>
            <w:shd w:val="clear" w:color="auto" w:fill="auto"/>
            <w:vAlign w:val="center"/>
          </w:tcPr>
          <w:p w14:paraId="6ED01591"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30 %</w:t>
            </w:r>
          </w:p>
        </w:tc>
      </w:tr>
    </w:tbl>
    <w:p w14:paraId="28B5E9F6" w14:textId="4E96C761" w:rsidR="00B41427" w:rsidRPr="006E0A77" w:rsidRDefault="00B41427" w:rsidP="00E43CB7">
      <w:pPr>
        <w:jc w:val="both"/>
        <w:rPr>
          <w:rFonts w:ascii="GHEA Grapalat" w:hAnsi="GHEA Grapalat" w:cs="Sylfaen"/>
          <w:b/>
          <w:color w:val="000000"/>
          <w:sz w:val="20"/>
          <w:szCs w:val="20"/>
        </w:rPr>
      </w:pPr>
    </w:p>
    <w:p w14:paraId="096BA204" w14:textId="77777777" w:rsidR="00370264" w:rsidRPr="006E0A77" w:rsidRDefault="00370264" w:rsidP="00E43CB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E43CB7">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այդ թվում՝</w:t>
            </w:r>
          </w:p>
        </w:tc>
      </w:tr>
      <w:tr w:rsidR="00AD31D7" w:rsidRPr="006E0A77" w14:paraId="4A39379A" w14:textId="77777777" w:rsidTr="00EF3BBB">
        <w:trPr>
          <w:trHeight w:val="438"/>
        </w:trPr>
        <w:tc>
          <w:tcPr>
            <w:tcW w:w="560" w:type="dxa"/>
            <w:vAlign w:val="center"/>
          </w:tcPr>
          <w:p w14:paraId="6EB725D5" w14:textId="77777777" w:rsidR="00AD31D7" w:rsidRPr="006E0A77" w:rsidRDefault="00AD31D7" w:rsidP="00AD31D7">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AD31D7" w:rsidRPr="006E0A77" w:rsidRDefault="00AD31D7" w:rsidP="00AD31D7">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AD31D7" w:rsidRPr="006E0A77" w:rsidRDefault="00AD31D7" w:rsidP="00AD31D7">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AD31D7" w:rsidRPr="006E0A77" w:rsidRDefault="00AD31D7" w:rsidP="00AD31D7">
            <w:pPr>
              <w:jc w:val="center"/>
              <w:rPr>
                <w:rFonts w:ascii="GHEA Grapalat" w:hAnsi="GHEA Grapalat"/>
                <w:sz w:val="18"/>
                <w:szCs w:val="18"/>
              </w:rPr>
            </w:pPr>
          </w:p>
        </w:tc>
        <w:tc>
          <w:tcPr>
            <w:tcW w:w="3848" w:type="dxa"/>
          </w:tcPr>
          <w:p w14:paraId="76237B2C" w14:textId="7F3B8946" w:rsidR="00AD31D7" w:rsidRPr="006E0A77" w:rsidRDefault="00AD31D7" w:rsidP="00AD31D7">
            <w:pPr>
              <w:rPr>
                <w:rFonts w:ascii="GHEA Grapalat" w:hAnsi="GHEA Grapalat"/>
                <w:sz w:val="18"/>
                <w:szCs w:val="18"/>
              </w:rPr>
            </w:pPr>
            <w:r w:rsidRPr="00AD31D7">
              <w:rPr>
                <w:rFonts w:ascii="GHEA Grapalat" w:hAnsi="GHEA Grapalat"/>
                <w:sz w:val="18"/>
                <w:szCs w:val="18"/>
              </w:rPr>
              <w:t xml:space="preserve">Մասնակցի փորձառությունը գնահատվում է բավարար՝ Հրավերի պահանջով նախատեսված նմանատիպ ** 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AD31D7" w:rsidRPr="006E0A77" w14:paraId="7D10547A" w14:textId="77777777" w:rsidTr="00DD4B48">
        <w:trPr>
          <w:trHeight w:val="1070"/>
        </w:trPr>
        <w:tc>
          <w:tcPr>
            <w:tcW w:w="560" w:type="dxa"/>
            <w:vAlign w:val="center"/>
          </w:tcPr>
          <w:p w14:paraId="5ECA72B5" w14:textId="0B0123D5" w:rsidR="00AD31D7" w:rsidRPr="006E0A77" w:rsidRDefault="00AD31D7" w:rsidP="00AD31D7">
            <w:pPr>
              <w:rPr>
                <w:rFonts w:ascii="GHEA Grapalat" w:hAnsi="GHEA Grapalat"/>
                <w:sz w:val="18"/>
                <w:szCs w:val="18"/>
              </w:rPr>
            </w:pPr>
            <w:r w:rsidRPr="006E0A77">
              <w:rPr>
                <w:rFonts w:ascii="GHEA Grapalat" w:hAnsi="GHEA Grapalat"/>
                <w:sz w:val="18"/>
                <w:szCs w:val="18"/>
              </w:rPr>
              <w:t>1.2</w:t>
            </w:r>
          </w:p>
        </w:tc>
        <w:tc>
          <w:tcPr>
            <w:tcW w:w="3568" w:type="dxa"/>
            <w:shd w:val="clear" w:color="auto" w:fill="auto"/>
            <w:vAlign w:val="center"/>
          </w:tcPr>
          <w:p w14:paraId="179F6C10" w14:textId="45C8667D" w:rsidR="00AD31D7" w:rsidRPr="006E0A77" w:rsidRDefault="00AD31D7" w:rsidP="00AD31D7">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3410A785" w14:textId="77777777" w:rsidR="00AD31D7" w:rsidRPr="006E0A77" w:rsidRDefault="00AD31D7" w:rsidP="00AD31D7">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AD31D7" w:rsidRPr="006E0A77" w:rsidRDefault="00AD31D7" w:rsidP="00AD31D7">
            <w:pPr>
              <w:jc w:val="center"/>
              <w:rPr>
                <w:rFonts w:ascii="GHEA Grapalat" w:hAnsi="GHEA Grapalat"/>
                <w:sz w:val="18"/>
                <w:szCs w:val="18"/>
              </w:rPr>
            </w:pPr>
          </w:p>
        </w:tc>
        <w:tc>
          <w:tcPr>
            <w:tcW w:w="3848" w:type="dxa"/>
            <w:shd w:val="clear" w:color="auto" w:fill="auto"/>
          </w:tcPr>
          <w:p w14:paraId="01FDB4DE" w14:textId="00A06CB5" w:rsidR="00AD31D7" w:rsidRPr="006E0A77" w:rsidRDefault="00AD31D7" w:rsidP="00AD31D7">
            <w:pPr>
              <w:rPr>
                <w:rFonts w:ascii="GHEA Grapalat" w:hAnsi="GHEA Grapalat"/>
                <w:sz w:val="18"/>
                <w:szCs w:val="18"/>
              </w:rPr>
            </w:pPr>
            <w:r w:rsidRPr="00AD31D7">
              <w:rPr>
                <w:rFonts w:ascii="GHEA Grapalat" w:hAnsi="GHEA Grapalat"/>
                <w:sz w:val="18"/>
                <w:szCs w:val="18"/>
              </w:rPr>
              <w:t>Մասնակցի չափանիշը գնահատվում է բավարար ՝ հրավերով պահանջվող բոլոր լիցենզիաների և դրանց ներդիրների առկայությամբ</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E43CB7">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E43CB7">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E43CB7">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E43CB7">
            <w:pPr>
              <w:rPr>
                <w:rFonts w:ascii="GHEA Grapalat" w:hAnsi="GHEA Grapalat"/>
                <w:sz w:val="18"/>
                <w:szCs w:val="18"/>
              </w:rPr>
            </w:pPr>
          </w:p>
        </w:tc>
      </w:tr>
      <w:tr w:rsidR="00514566" w:rsidRPr="006E0A77" w14:paraId="4FE6F6F3" w14:textId="77777777" w:rsidTr="00514566">
        <w:trPr>
          <w:trHeight w:val="4659"/>
        </w:trPr>
        <w:tc>
          <w:tcPr>
            <w:tcW w:w="560" w:type="dxa"/>
            <w:vAlign w:val="center"/>
          </w:tcPr>
          <w:p w14:paraId="4BE0C9A0"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2.1</w:t>
            </w:r>
          </w:p>
        </w:tc>
        <w:tc>
          <w:tcPr>
            <w:tcW w:w="3568" w:type="dxa"/>
            <w:shd w:val="clear" w:color="auto" w:fill="auto"/>
            <w:vAlign w:val="center"/>
          </w:tcPr>
          <w:p w14:paraId="09A3CF87" w14:textId="77777777" w:rsidR="00514566" w:rsidRPr="006E0A77" w:rsidRDefault="00514566" w:rsidP="00E43CB7">
            <w:pPr>
              <w:rPr>
                <w:rFonts w:ascii="GHEA Grapalat" w:hAnsi="GHEA Grapalat"/>
                <w:sz w:val="18"/>
                <w:szCs w:val="18"/>
              </w:rPr>
            </w:pPr>
            <w:r w:rsidRPr="006E0A77">
              <w:rPr>
                <w:rFonts w:ascii="GHEA Grapalat" w:hAnsi="GHEA Grapalat"/>
                <w:b/>
                <w:sz w:val="18"/>
                <w:szCs w:val="18"/>
              </w:rPr>
              <w:t>Աշխատակազմ (ՏԱ1)</w:t>
            </w:r>
            <w:r w:rsidRPr="006E0A77">
              <w:rPr>
                <w:rFonts w:ascii="GHEA Grapalat" w:hAnsi="GHEA Grapalat"/>
                <w:color w:val="FF0000"/>
                <w:sz w:val="18"/>
                <w:szCs w:val="18"/>
              </w:rPr>
              <w:t>***</w:t>
            </w:r>
          </w:p>
        </w:tc>
        <w:tc>
          <w:tcPr>
            <w:tcW w:w="2549" w:type="dxa"/>
            <w:vAlign w:val="center"/>
          </w:tcPr>
          <w:p w14:paraId="6C5D1DB2" w14:textId="0CCE2A39" w:rsidR="00514566" w:rsidRPr="006E0A77" w:rsidRDefault="00514566" w:rsidP="00E43CB7">
            <w:pPr>
              <w:jc w:val="center"/>
              <w:rPr>
                <w:rFonts w:ascii="GHEA Grapalat" w:hAnsi="GHEA Grapalat"/>
                <w:sz w:val="18"/>
                <w:szCs w:val="18"/>
              </w:rPr>
            </w:pPr>
            <w:r w:rsidRPr="006E0A77">
              <w:rPr>
                <w:rFonts w:ascii="GHEA Grapalat" w:hAnsi="GHEA Grapalat"/>
                <w:sz w:val="18"/>
                <w:szCs w:val="18"/>
              </w:rPr>
              <w:t>40 միավոր</w:t>
            </w:r>
          </w:p>
        </w:tc>
        <w:tc>
          <w:tcPr>
            <w:tcW w:w="3848" w:type="dxa"/>
            <w:shd w:val="clear" w:color="auto" w:fill="auto"/>
            <w:vAlign w:val="center"/>
          </w:tcPr>
          <w:p w14:paraId="4B492395" w14:textId="2240091E" w:rsidR="00514566" w:rsidRPr="006E0A77" w:rsidRDefault="00514566" w:rsidP="00E43CB7">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6E0A77">
              <w:rPr>
                <w:rFonts w:ascii="GHEA Grapalat" w:hAnsi="GHEA Grapalat"/>
                <w:sz w:val="18"/>
                <w:szCs w:val="20"/>
                <w:lang w:val="hy-AM"/>
              </w:rPr>
              <w:t>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514566" w:rsidRPr="006E0A77" w14:paraId="0BB5098A" w14:textId="77777777" w:rsidTr="00514566">
        <w:trPr>
          <w:trHeight w:val="3543"/>
        </w:trPr>
        <w:tc>
          <w:tcPr>
            <w:tcW w:w="560" w:type="dxa"/>
            <w:vAlign w:val="center"/>
          </w:tcPr>
          <w:p w14:paraId="6A9CB0BA" w14:textId="77777777" w:rsidR="00514566" w:rsidRPr="006E0A77" w:rsidRDefault="00514566" w:rsidP="00E43CB7">
            <w:pPr>
              <w:rPr>
                <w:rFonts w:ascii="GHEA Grapalat" w:hAnsi="GHEA Grapalat"/>
                <w:sz w:val="18"/>
                <w:szCs w:val="18"/>
              </w:rPr>
            </w:pPr>
            <w:r w:rsidRPr="006E0A77">
              <w:rPr>
                <w:rFonts w:ascii="GHEA Grapalat" w:hAnsi="GHEA Grapalat"/>
                <w:sz w:val="18"/>
                <w:szCs w:val="18"/>
              </w:rPr>
              <w:lastRenderedPageBreak/>
              <w:t>2.2</w:t>
            </w:r>
          </w:p>
        </w:tc>
        <w:tc>
          <w:tcPr>
            <w:tcW w:w="3568" w:type="dxa"/>
            <w:shd w:val="clear" w:color="auto" w:fill="auto"/>
            <w:vAlign w:val="center"/>
          </w:tcPr>
          <w:p w14:paraId="3884A51C" w14:textId="3557C485" w:rsidR="00514566" w:rsidRPr="006E0A77" w:rsidRDefault="00514566" w:rsidP="00E43CB7">
            <w:pPr>
              <w:rPr>
                <w:rFonts w:ascii="GHEA Grapalat" w:hAnsi="GHEA Grapalat"/>
                <w:sz w:val="18"/>
                <w:szCs w:val="18"/>
              </w:rPr>
            </w:pPr>
            <w:r w:rsidRPr="006E0A77">
              <w:rPr>
                <w:rFonts w:ascii="GHEA Grapalat" w:hAnsi="GHEA Grapalat"/>
                <w:b/>
                <w:sz w:val="18"/>
                <w:szCs w:val="18"/>
              </w:rPr>
              <w:t>Էսքիզային նախագիծ (ՏԱ2)</w:t>
            </w:r>
            <w:r w:rsidRPr="006E0A77">
              <w:rPr>
                <w:rFonts w:ascii="GHEA Grapalat" w:hAnsi="GHEA Grapalat"/>
                <w:color w:val="FF0000"/>
                <w:sz w:val="18"/>
                <w:szCs w:val="18"/>
              </w:rPr>
              <w:t>****</w:t>
            </w:r>
          </w:p>
        </w:tc>
        <w:tc>
          <w:tcPr>
            <w:tcW w:w="2549" w:type="dxa"/>
            <w:vAlign w:val="center"/>
          </w:tcPr>
          <w:p w14:paraId="53BEEDBA" w14:textId="30A42AF9" w:rsidR="00514566" w:rsidRPr="006E0A77" w:rsidRDefault="00514566" w:rsidP="00E43CB7">
            <w:pPr>
              <w:jc w:val="center"/>
              <w:rPr>
                <w:rFonts w:ascii="GHEA Grapalat" w:hAnsi="GHEA Grapalat"/>
                <w:sz w:val="18"/>
                <w:szCs w:val="18"/>
              </w:rPr>
            </w:pPr>
            <w:r w:rsidRPr="006E0A77">
              <w:rPr>
                <w:rFonts w:ascii="GHEA Grapalat" w:hAnsi="GHEA Grapalat"/>
                <w:sz w:val="18"/>
                <w:szCs w:val="18"/>
              </w:rPr>
              <w:t>60 միավոր</w:t>
            </w:r>
          </w:p>
        </w:tc>
        <w:tc>
          <w:tcPr>
            <w:tcW w:w="3848" w:type="dxa"/>
            <w:shd w:val="clear" w:color="auto" w:fill="auto"/>
          </w:tcPr>
          <w:p w14:paraId="4342EDAF" w14:textId="77777777" w:rsidR="00344D29" w:rsidRPr="006E0A77" w:rsidRDefault="00344D29" w:rsidP="00E43CB7">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6E0A77" w:rsidRDefault="00344D29" w:rsidP="00E43CB7">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4EFC4352" w14:textId="0D5A7C5F" w:rsidR="00344D29" w:rsidRPr="006E0A77" w:rsidRDefault="00344D29" w:rsidP="00E43CB7">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բացատրագիր,տարածքի գլխավոր հատակագիծ, հարկերի հատակագծեր, ճակատներ,</w:t>
            </w:r>
            <w:r w:rsidR="00ED12C0">
              <w:rPr>
                <w:rFonts w:ascii="GHEA Grapalat" w:hAnsi="GHEA Grapalat"/>
                <w:sz w:val="18"/>
                <w:szCs w:val="20"/>
              </w:rPr>
              <w:t xml:space="preserve"> </w:t>
            </w:r>
            <w:r w:rsidRPr="006E0A77">
              <w:rPr>
                <w:rFonts w:ascii="GHEA Grapalat" w:hAnsi="GHEA Grapalat"/>
                <w:sz w:val="18"/>
                <w:szCs w:val="20"/>
                <w:lang w:val="hy-AM"/>
              </w:rPr>
              <w:t>բնորոշ կտրվածքներ,</w:t>
            </w:r>
            <w:r w:rsidR="00ED12C0">
              <w:rPr>
                <w:rFonts w:ascii="GHEA Grapalat" w:hAnsi="GHEA Grapalat"/>
                <w:sz w:val="18"/>
                <w:szCs w:val="20"/>
              </w:rPr>
              <w:t xml:space="preserve"> </w:t>
            </w:r>
            <w:r w:rsidRPr="006E0A77">
              <w:rPr>
                <w:rFonts w:ascii="GHEA Grapalat" w:hAnsi="GHEA Grapalat"/>
                <w:sz w:val="18"/>
                <w:szCs w:val="20"/>
                <w:lang w:val="hy-AM"/>
              </w:rPr>
              <w:t>եռաչափ մոդելավորում (արտաքին տեսքեր, ինտեր</w:t>
            </w:r>
            <w:r w:rsidR="00E363A8">
              <w:rPr>
                <w:rFonts w:ascii="GHEA Grapalat" w:hAnsi="GHEA Grapalat"/>
                <w:sz w:val="18"/>
                <w:szCs w:val="20"/>
              </w:rPr>
              <w:t>ի</w:t>
            </w:r>
            <w:r w:rsidRPr="006E0A77">
              <w:rPr>
                <w:rFonts w:ascii="GHEA Grapalat" w:hAnsi="GHEA Grapalat"/>
                <w:sz w:val="18"/>
                <w:szCs w:val="20"/>
                <w:lang w:val="hy-AM"/>
              </w:rPr>
              <w:t>երներ) և մասնակցի հայեցողությամբ այլ գծագրական և գրաֆիկական նյութեր:</w:t>
            </w:r>
          </w:p>
          <w:p w14:paraId="5EB2C825" w14:textId="1EDC8869" w:rsidR="00514566" w:rsidRPr="006E0A77" w:rsidRDefault="00344D29" w:rsidP="00E43CB7">
            <w:pPr>
              <w:tabs>
                <w:tab w:val="left" w:pos="4732"/>
              </w:tabs>
              <w:rPr>
                <w:rFonts w:ascii="GHEA Grapalat" w:hAnsi="GHEA Grapalat"/>
                <w:sz w:val="18"/>
                <w:szCs w:val="20"/>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6E0A77">
              <w:rPr>
                <w:rFonts w:ascii="GHEA Grapalat" w:hAnsi="GHEA Grapalat"/>
                <w:sz w:val="18"/>
                <w:szCs w:val="20"/>
              </w:rPr>
              <w:t>:</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E43CB7">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78C173DE" w14:textId="77777777" w:rsidR="00514566" w:rsidRPr="006E0A77" w:rsidRDefault="00514566" w:rsidP="00E43CB7">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77777777" w:rsidR="00514566" w:rsidRPr="006E0A77" w:rsidRDefault="00514566" w:rsidP="00E43CB7">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04332057" w14:textId="77777777" w:rsidR="00514566" w:rsidRPr="006E0A77" w:rsidRDefault="00514566" w:rsidP="00E43CB7">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E43CB7">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E43CB7">
      <w:pPr>
        <w:ind w:firstLine="284"/>
        <w:jc w:val="both"/>
        <w:rPr>
          <w:rFonts w:ascii="GHEA Grapalat" w:hAnsi="GHEA Grapalat" w:cs="Sylfaen"/>
          <w:b/>
          <w:color w:val="000000"/>
          <w:sz w:val="10"/>
          <w:szCs w:val="20"/>
        </w:rPr>
      </w:pPr>
    </w:p>
    <w:p w14:paraId="664FF4AB" w14:textId="48F791F2" w:rsidR="00A83758" w:rsidRDefault="00B41427" w:rsidP="00E43CB7">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2E63335F" w14:textId="6DCF4FF3" w:rsidR="00B41427" w:rsidRPr="006E0A77" w:rsidRDefault="00AA1A9B" w:rsidP="00E43CB7">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E43CB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5000B41" w:rsidR="008E5AD6" w:rsidRPr="006E0A77" w:rsidRDefault="002E3F66" w:rsidP="00BD31D7">
      <w:pPr>
        <w:pStyle w:val="NormalWeb"/>
        <w:tabs>
          <w:tab w:val="left" w:pos="0"/>
          <w:tab w:val="left" w:pos="5562"/>
        </w:tabs>
        <w:spacing w:before="0" w:beforeAutospacing="0" w:after="0" w:afterAutospacing="0"/>
        <w:ind w:right="-40"/>
        <w:jc w:val="both"/>
        <w:rPr>
          <w:rFonts w:ascii="GHEA Grapalat" w:eastAsia="Calibri" w:hAnsi="GHEA Grapalat"/>
          <w:sz w:val="20"/>
          <w:szCs w:val="20"/>
        </w:rPr>
      </w:pPr>
      <w:r>
        <w:rPr>
          <w:rFonts w:ascii="GHEA Grapalat" w:eastAsia="Calibri" w:hAnsi="GHEA Grapalat"/>
          <w:sz w:val="20"/>
          <w:szCs w:val="20"/>
        </w:rPr>
        <w:t xml:space="preserve">  </w:t>
      </w:r>
      <w:r w:rsidR="00BD31D7">
        <w:rPr>
          <w:rFonts w:ascii="GHEA Grapalat" w:eastAsia="Calibri" w:hAnsi="GHEA Grapalat"/>
          <w:sz w:val="20"/>
          <w:szCs w:val="20"/>
        </w:rPr>
        <w:t xml:space="preserve">   </w:t>
      </w:r>
      <w:r>
        <w:rPr>
          <w:rFonts w:ascii="GHEA Grapalat" w:eastAsia="Calibri" w:hAnsi="GHEA Grapalat"/>
          <w:sz w:val="20"/>
          <w:szCs w:val="20"/>
        </w:rPr>
        <w:t xml:space="preserve"> </w:t>
      </w:r>
      <w:r w:rsidR="00B41427" w:rsidRPr="006E0A77">
        <w:rPr>
          <w:rFonts w:ascii="GHEA Grapalat" w:eastAsia="Calibri" w:hAnsi="GHEA Grapalat"/>
          <w:sz w:val="20"/>
          <w:szCs w:val="20"/>
        </w:rPr>
        <w:t xml:space="preserve">Որպես </w:t>
      </w:r>
      <w:r w:rsidR="00B0588D" w:rsidRPr="00B0588D">
        <w:rPr>
          <w:rFonts w:ascii="GHEA Grapalat" w:eastAsia="Calibri" w:hAnsi="GHEA Grapalat"/>
          <w:sz w:val="20"/>
          <w:szCs w:val="20"/>
        </w:rPr>
        <w:t xml:space="preserve">որակավորման չափանիշը </w:t>
      </w:r>
      <w:r w:rsidR="00B41427" w:rsidRPr="006E0A77">
        <w:rPr>
          <w:rFonts w:ascii="GHEA Grapalat" w:eastAsia="Calibri" w:hAnsi="GHEA Grapalat"/>
          <w:sz w:val="20"/>
          <w:szCs w:val="20"/>
        </w:rPr>
        <w:t xml:space="preserve">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5BDE4E31" w14:textId="6A5A591B" w:rsidR="007B04A1" w:rsidRPr="004515E8" w:rsidRDefault="00B06EE5" w:rsidP="00BD31D7">
      <w:pPr>
        <w:pStyle w:val="NoSpacing"/>
        <w:jc w:val="both"/>
        <w:rPr>
          <w:rFonts w:ascii="GHEA Grapalat" w:eastAsiaTheme="minorHAnsi" w:hAnsi="GHEA Grapalat" w:cstheme="minorBidi"/>
          <w:b/>
          <w:color w:val="000000" w:themeColor="text1"/>
          <w:lang w:val="hy-AM"/>
        </w:rPr>
      </w:pPr>
      <w:r w:rsidRPr="006E0A77">
        <w:rPr>
          <w:rFonts w:eastAsia="Calibri"/>
          <w:color w:val="FF0000"/>
        </w:rPr>
        <w:t xml:space="preserve">   </w:t>
      </w:r>
      <w:r w:rsidR="004515E8">
        <w:rPr>
          <w:rFonts w:eastAsia="Calibri"/>
          <w:color w:val="FF0000"/>
        </w:rPr>
        <w:t xml:space="preserve">   </w:t>
      </w:r>
      <w:r w:rsidRPr="006E0A77">
        <w:rPr>
          <w:rFonts w:eastAsia="Calibri"/>
          <w:color w:val="FF0000"/>
        </w:rPr>
        <w:t xml:space="preserve"> </w:t>
      </w:r>
      <w:r w:rsidR="007B04A1" w:rsidRPr="006E0A77">
        <w:rPr>
          <w:rFonts w:eastAsiaTheme="minorHAnsi" w:cstheme="minorBidi"/>
          <w:color w:val="000000" w:themeColor="text1"/>
          <w:lang w:val="hy-AM"/>
        </w:rPr>
        <w:t xml:space="preserve"> </w:t>
      </w:r>
      <w:r w:rsidRPr="004515E8">
        <w:rPr>
          <w:rFonts w:ascii="GHEA Grapalat" w:eastAsiaTheme="minorHAnsi" w:hAnsi="GHEA Grapalat" w:cstheme="minorBidi"/>
          <w:b/>
          <w:sz w:val="20"/>
        </w:rPr>
        <w:t>Ն</w:t>
      </w:r>
      <w:r w:rsidRPr="004515E8">
        <w:rPr>
          <w:rFonts w:ascii="GHEA Grapalat" w:eastAsiaTheme="minorHAnsi" w:hAnsi="GHEA Grapalat" w:cstheme="minorBidi"/>
          <w:b/>
          <w:sz w:val="20"/>
          <w:lang w:val="hy-AM"/>
        </w:rPr>
        <w:t xml:space="preserve">մանատիպ է համարվում </w:t>
      </w:r>
      <w:r w:rsidRPr="004515E8">
        <w:rPr>
          <w:rFonts w:ascii="GHEA Grapalat" w:hAnsi="GHEA Grapalat"/>
          <w:b/>
          <w:sz w:val="20"/>
          <w:lang w:val="hy-AM"/>
        </w:rPr>
        <w:t xml:space="preserve">IV կամ IV-ից բարձր կատեգորիայի ռիսկայնության աստիճանի </w:t>
      </w:r>
      <w:r w:rsidR="004515E8" w:rsidRPr="004515E8">
        <w:rPr>
          <w:rFonts w:ascii="GHEA Grapalat" w:hAnsi="GHEA Grapalat"/>
          <w:b/>
          <w:sz w:val="20"/>
          <w:lang w:val="hy-AM"/>
        </w:rPr>
        <w:t>հասարակական կամ բնակելի նշանակության օբյեկտի</w:t>
      </w:r>
      <w:r w:rsidRPr="004515E8">
        <w:rPr>
          <w:rFonts w:ascii="GHEA Grapalat" w:hAnsi="GHEA Grapalat"/>
          <w:b/>
          <w:sz w:val="20"/>
          <w:lang w:val="hy-AM"/>
        </w:rPr>
        <w:t xml:space="preserve"> կառուցման</w:t>
      </w:r>
      <w:r w:rsidR="00265571" w:rsidRPr="004515E8">
        <w:rPr>
          <w:rFonts w:ascii="GHEA Grapalat" w:eastAsia="GHEA Grapalat" w:hAnsi="GHEA Grapalat" w:cs="GHEA Grapalat"/>
          <w:b/>
          <w:sz w:val="20"/>
          <w:shd w:val="clear" w:color="auto" w:fill="FFFFFF"/>
        </w:rPr>
        <w:t xml:space="preserve"> կամ վերակառուցման</w:t>
      </w:r>
      <w:r w:rsidR="00F12131">
        <w:rPr>
          <w:rFonts w:ascii="GHEA Grapalat" w:eastAsia="GHEA Grapalat" w:hAnsi="GHEA Grapalat" w:cs="GHEA Grapalat"/>
          <w:b/>
          <w:sz w:val="20"/>
          <w:shd w:val="clear" w:color="auto" w:fill="FFFFFF"/>
        </w:rPr>
        <w:t>/</w:t>
      </w:r>
      <w:r w:rsidR="00F12131" w:rsidRPr="00F12131">
        <w:rPr>
          <w:rFonts w:ascii="GHEA Grapalat" w:eastAsia="GHEA Grapalat" w:hAnsi="GHEA Grapalat" w:cs="GHEA Grapalat"/>
          <w:b/>
          <w:sz w:val="20"/>
          <w:shd w:val="clear" w:color="auto" w:fill="FFFFFF"/>
        </w:rPr>
        <w:t xml:space="preserve"> </w:t>
      </w:r>
      <w:r w:rsidR="00F12131" w:rsidRPr="004515E8">
        <w:rPr>
          <w:rFonts w:ascii="GHEA Grapalat" w:eastAsia="GHEA Grapalat" w:hAnsi="GHEA Grapalat" w:cs="GHEA Grapalat"/>
          <w:b/>
          <w:sz w:val="20"/>
          <w:shd w:val="clear" w:color="auto" w:fill="FFFFFF"/>
        </w:rPr>
        <w:t>հիմնանորոգման</w:t>
      </w:r>
      <w:r w:rsidRPr="004515E8">
        <w:rPr>
          <w:rFonts w:ascii="GHEA Grapalat" w:hAnsi="GHEA Grapalat"/>
          <w:b/>
          <w:sz w:val="20"/>
          <w:lang w:val="hy-AM"/>
        </w:rPr>
        <w:t xml:space="preserve"> նախագծանախահաշվային փաստաթղթերի կազմումը՝</w:t>
      </w:r>
      <w:r w:rsidRPr="004515E8">
        <w:rPr>
          <w:rFonts w:ascii="GHEA Grapalat" w:eastAsiaTheme="minorHAnsi" w:hAnsi="GHEA Grapalat" w:cstheme="minorBidi"/>
          <w:b/>
          <w:sz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B04A1" w:rsidRPr="004515E8">
        <w:rPr>
          <w:rFonts w:ascii="GHEA Grapalat" w:eastAsia="Calibri" w:hAnsi="GHEA Grapalat"/>
          <w:b/>
          <w:color w:val="000000" w:themeColor="text1"/>
          <w:sz w:val="20"/>
        </w:rPr>
        <w:t>:</w:t>
      </w:r>
    </w:p>
    <w:p w14:paraId="50B986D1" w14:textId="79E37555" w:rsidR="00B41427" w:rsidRPr="006E0A77" w:rsidRDefault="00B41427" w:rsidP="00BD31D7">
      <w:pPr>
        <w:pStyle w:val="NormalWeb"/>
        <w:tabs>
          <w:tab w:val="left" w:pos="360"/>
        </w:tabs>
        <w:spacing w:before="0" w:beforeAutospacing="0" w:after="0" w:afterAutospacing="0"/>
        <w:ind w:right="162"/>
        <w:jc w:val="both"/>
        <w:rPr>
          <w:rFonts w:ascii="GHEA Grapalat" w:eastAsia="Calibri" w:hAnsi="GHEA Grapalat"/>
          <w:color w:val="000000"/>
          <w:sz w:val="20"/>
          <w:szCs w:val="20"/>
        </w:rPr>
      </w:pPr>
      <w:r w:rsidRPr="006E0A77">
        <w:rPr>
          <w:rFonts w:ascii="GHEA Grapalat" w:eastAsia="Calibri" w:hAnsi="GHEA Grapalat"/>
          <w:color w:val="000000"/>
          <w:sz w:val="20"/>
          <w:szCs w:val="20"/>
        </w:rPr>
        <w:tab/>
      </w:r>
    </w:p>
    <w:p w14:paraId="26193EE8" w14:textId="77777777" w:rsidR="00344D29" w:rsidRPr="006E0A77" w:rsidRDefault="00344D29" w:rsidP="00E43CB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6E0A77" w:rsidRDefault="00B41427" w:rsidP="00E43CB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6E0A77" w:rsidRDefault="00B41427" w:rsidP="00E43CB7">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6E0A77">
        <w:rPr>
          <w:rFonts w:ascii="GHEA Grapalat" w:hAnsi="GHEA Grapalat"/>
          <w:color w:val="000000" w:themeColor="text1"/>
        </w:rPr>
        <w:t xml:space="preserve">   </w:t>
      </w:r>
      <w:r w:rsidR="00EE36A2" w:rsidRPr="006E0A77">
        <w:rPr>
          <w:rFonts w:ascii="GHEA Grapalat" w:hAnsi="GHEA Grapalat"/>
          <w:color w:val="000000" w:themeColor="text1"/>
        </w:rPr>
        <w:t xml:space="preserve"> </w:t>
      </w:r>
      <w:r w:rsidRPr="00BD477B">
        <w:rPr>
          <w:rFonts w:ascii="GHEA Grapalat" w:hAnsi="GHEA Grapalat"/>
          <w:color w:val="FF0000"/>
        </w:rPr>
        <w:t>**</w:t>
      </w:r>
      <w:r w:rsidRPr="006E0A77">
        <w:rPr>
          <w:rFonts w:ascii="GHEA Grapalat" w:hAnsi="GHEA Grapalat"/>
          <w:b/>
          <w:color w:val="000000" w:themeColor="text1"/>
          <w:u w:val="single"/>
        </w:rPr>
        <w:t>Լիցենզիա և լիցենզիայի ներդիր</w:t>
      </w:r>
    </w:p>
    <w:p w14:paraId="46C04D2E" w14:textId="752F65E0" w:rsidR="00B06CC2" w:rsidRPr="003C1FEC" w:rsidRDefault="00B41427" w:rsidP="00B06CC2">
      <w:pPr>
        <w:pStyle w:val="BodyTextIndent"/>
        <w:ind w:left="-90" w:firstLine="0"/>
        <w:rPr>
          <w:rFonts w:ascii="GHEA Grapalat" w:hAnsi="GHEA Grapalat" w:cs="Sylfaen"/>
          <w:b/>
          <w:i w:val="0"/>
          <w:lang w:val="es-ES"/>
        </w:rPr>
      </w:pPr>
      <w:r w:rsidRPr="006E0A77">
        <w:rPr>
          <w:rFonts w:ascii="GHEA Grapalat" w:hAnsi="GHEA Grapalat" w:cs="Sylfaen"/>
          <w:i w:val="0"/>
          <w:color w:val="000000" w:themeColor="text1"/>
          <w:lang w:val="es-ES"/>
        </w:rPr>
        <w:t xml:space="preserve">     </w:t>
      </w:r>
      <w:r w:rsidR="00B06CC2" w:rsidRPr="007908DA">
        <w:rPr>
          <w:rFonts w:ascii="GHEA Grapalat" w:hAnsi="GHEA Grapalat" w:cs="Sylfaen"/>
          <w:i w:val="0"/>
          <w:lang w:val="es-ES"/>
        </w:rPr>
        <w:t xml:space="preserve">     </w:t>
      </w:r>
      <w:r w:rsidR="00B06CC2" w:rsidRPr="00617141">
        <w:rPr>
          <w:rFonts w:ascii="GHEA Grapalat" w:hAnsi="GHEA Grapalat" w:cs="Sylfaen"/>
          <w:b/>
          <w:i w:val="0"/>
          <w:lang w:val="es-ES"/>
        </w:rPr>
        <w:t xml:space="preserve">Մասնակիցը հայտով ներկայացնում է </w:t>
      </w:r>
      <w:r w:rsidR="00B06CC2" w:rsidRPr="00617141">
        <w:rPr>
          <w:rFonts w:ascii="GHEA Grapalat" w:hAnsi="GHEA Grapalat" w:cs="Arial Armenian"/>
          <w:b/>
          <w:i w:val="0"/>
          <w:lang w:val="hy-AM"/>
        </w:rPr>
        <w:t>1-ին դասի լիցենզիա հետևյալ ներդիրներով</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6E0A77"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6E0A77" w:rsidRDefault="00344D29" w:rsidP="00E43CB7">
            <w:pPr>
              <w:pStyle w:val="NormalWeb"/>
              <w:spacing w:before="0" w:beforeAutospacing="0" w:after="0" w:afterAutospacing="0"/>
              <w:rPr>
                <w:rFonts w:ascii="GHEA Grapalat" w:hAnsi="GHEA Grapalat" w:cs="Sylfaen"/>
                <w:b/>
                <w:bCs/>
                <w:sz w:val="20"/>
                <w:szCs w:val="20"/>
                <w:lang w:val="hy-AM" w:eastAsia="ru-RU"/>
              </w:rPr>
            </w:pPr>
            <w:r w:rsidRPr="006E0A77">
              <w:rPr>
                <w:rFonts w:ascii="GHEA Grapalat" w:hAnsi="GHEA Grapalat" w:cs="Sylfaen"/>
                <w:b/>
                <w:bCs/>
                <w:sz w:val="20"/>
                <w:szCs w:val="20"/>
                <w:lang w:val="hy-AM" w:eastAsia="ru-RU"/>
              </w:rPr>
              <w:t>ԼԻՑԵՆԶԻԱ</w:t>
            </w:r>
          </w:p>
          <w:p w14:paraId="43066B4E" w14:textId="77777777" w:rsidR="00344D29" w:rsidRPr="006E0A77" w:rsidRDefault="00344D29" w:rsidP="00E43CB7">
            <w:pPr>
              <w:pStyle w:val="NormalWeb"/>
              <w:spacing w:before="0" w:beforeAutospacing="0" w:after="0" w:afterAutospacing="0"/>
              <w:rPr>
                <w:rFonts w:ascii="GHEA Grapalat" w:hAnsi="GHEA Grapalat" w:cs="Sylfaen"/>
                <w:bCs/>
                <w:sz w:val="20"/>
                <w:szCs w:val="20"/>
                <w:lang w:val="hy-AM" w:eastAsia="ru-RU"/>
              </w:rPr>
            </w:pPr>
            <w:r w:rsidRPr="006E0A77">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6E0A77"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6E0A77" w:rsidRDefault="00344D29" w:rsidP="00E43CB7">
            <w:pPr>
              <w:pStyle w:val="NormalWeb"/>
              <w:spacing w:before="0" w:beforeAutospacing="0" w:after="0" w:afterAutospacing="0"/>
              <w:jc w:val="both"/>
              <w:rPr>
                <w:rFonts w:ascii="GHEA Grapalat" w:hAnsi="GHEA Grapalat" w:cs="Sylfaen"/>
                <w:b/>
                <w:lang w:val="fr-FR" w:eastAsia="ru-RU"/>
              </w:rPr>
            </w:pPr>
            <w:r w:rsidRPr="006E0A77">
              <w:rPr>
                <w:rFonts w:ascii="GHEA Grapalat" w:hAnsi="GHEA Grapalat" w:cs="Sylfaen"/>
                <w:b/>
                <w:bCs/>
                <w:lang w:val="fr-FR" w:eastAsia="ru-RU"/>
              </w:rPr>
              <w:t xml:space="preserve">ՀՀ </w:t>
            </w:r>
            <w:r w:rsidRPr="006E0A77">
              <w:rPr>
                <w:rFonts w:ascii="GHEA Grapalat" w:hAnsi="GHEA Grapalat" w:cs="Sylfaen"/>
                <w:b/>
                <w:bCs/>
                <w:lang w:val="hy-AM" w:eastAsia="ru-RU"/>
              </w:rPr>
              <w:t>քաղաքաշինության կոմիտեի նախագահի</w:t>
            </w:r>
            <w:r w:rsidRPr="006E0A77">
              <w:rPr>
                <w:rFonts w:ascii="GHEA Grapalat" w:hAnsi="GHEA Grapalat" w:cs="Sylfaen"/>
                <w:b/>
                <w:bCs/>
                <w:lang w:val="fr-FR" w:eastAsia="ru-RU"/>
              </w:rPr>
              <w:t xml:space="preserve"> 20</w:t>
            </w:r>
            <w:r w:rsidRPr="006E0A77">
              <w:rPr>
                <w:rFonts w:ascii="GHEA Grapalat" w:hAnsi="GHEA Grapalat" w:cs="Sylfaen"/>
                <w:b/>
                <w:bCs/>
                <w:lang w:val="hy-AM" w:eastAsia="ru-RU"/>
              </w:rPr>
              <w:t>23</w:t>
            </w:r>
            <w:r w:rsidRPr="006E0A77">
              <w:rPr>
                <w:rFonts w:ascii="GHEA Grapalat" w:hAnsi="GHEA Grapalat" w:cs="Sylfaen"/>
                <w:b/>
                <w:bCs/>
                <w:lang w:val="fr-FR" w:eastAsia="ru-RU"/>
              </w:rPr>
              <w:t xml:space="preserve"> թվականի</w:t>
            </w:r>
            <w:r w:rsidRPr="006E0A77">
              <w:rPr>
                <w:rFonts w:ascii="GHEA Grapalat" w:hAnsi="GHEA Grapalat" w:cs="Sylfaen"/>
                <w:b/>
                <w:lang w:val="fr-FR" w:eastAsia="ru-RU"/>
              </w:rPr>
              <w:t xml:space="preserve"> </w:t>
            </w:r>
            <w:r w:rsidRPr="006E0A77">
              <w:rPr>
                <w:rFonts w:ascii="GHEA Grapalat" w:hAnsi="GHEA Grapalat" w:cs="Sylfaen"/>
                <w:b/>
                <w:lang w:val="hy-AM" w:eastAsia="ru-RU"/>
              </w:rPr>
              <w:t>դեկտեմբերի 6</w:t>
            </w:r>
            <w:r w:rsidRPr="006E0A77">
              <w:rPr>
                <w:rFonts w:ascii="GHEA Grapalat" w:hAnsi="GHEA Grapalat" w:cs="Sylfaen"/>
                <w:b/>
                <w:bCs/>
                <w:lang w:val="fr-FR" w:eastAsia="ru-RU"/>
              </w:rPr>
              <w:t xml:space="preserve">-ի N </w:t>
            </w:r>
            <w:r w:rsidRPr="006E0A77">
              <w:rPr>
                <w:rFonts w:ascii="GHEA Grapalat" w:hAnsi="GHEA Grapalat" w:cs="Sylfaen"/>
                <w:b/>
                <w:bCs/>
                <w:lang w:val="hy-AM" w:eastAsia="ru-RU"/>
              </w:rPr>
              <w:t>15</w:t>
            </w:r>
            <w:r w:rsidRPr="006E0A77">
              <w:rPr>
                <w:rFonts w:ascii="GHEA Grapalat" w:hAnsi="GHEA Grapalat" w:cs="Sylfaen"/>
                <w:b/>
                <w:bCs/>
                <w:lang w:val="fr-FR" w:eastAsia="ru-RU"/>
              </w:rPr>
              <w:t xml:space="preserve">-Ն </w:t>
            </w:r>
            <w:r w:rsidRPr="006E0A77">
              <w:rPr>
                <w:rFonts w:ascii="GHEA Grapalat" w:hAnsi="GHEA Grapalat" w:cs="Sylfaen"/>
                <w:b/>
                <w:bCs/>
                <w:lang w:val="hy-AM" w:eastAsia="ru-RU"/>
              </w:rPr>
              <w:t>հրաման</w:t>
            </w:r>
          </w:p>
          <w:p w14:paraId="7FB10B22" w14:textId="77777777" w:rsidR="00344D29" w:rsidRPr="006E0A77" w:rsidRDefault="00344D29" w:rsidP="00E43CB7">
            <w:pPr>
              <w:rPr>
                <w:rFonts w:ascii="GHEA Grapalat" w:hAnsi="GHEA Grapalat"/>
                <w:i/>
                <w:color w:val="000000"/>
                <w:shd w:val="clear" w:color="auto" w:fill="FFFFFF"/>
                <w:lang w:val="fr-FR" w:eastAsia="ru-RU"/>
              </w:rPr>
            </w:pPr>
            <w:r w:rsidRPr="006E0A77">
              <w:rPr>
                <w:rFonts w:ascii="GHEA Grapalat" w:hAnsi="GHEA Grapalat"/>
                <w:i/>
                <w:color w:val="000000"/>
                <w:sz w:val="20"/>
                <w:shd w:val="clear" w:color="auto" w:fill="FFFFFF"/>
                <w:lang w:val="fr-FR"/>
              </w:rPr>
              <w:t>(</w:t>
            </w:r>
            <w:r w:rsidRPr="006E0A77">
              <w:rPr>
                <w:rFonts w:ascii="GHEA Grapalat" w:hAnsi="GHEA Grapalat"/>
                <w:i/>
                <w:color w:val="000000"/>
                <w:sz w:val="20"/>
                <w:shd w:val="clear" w:color="auto" w:fill="FFFFFF"/>
              </w:rPr>
              <w:t>լիցենզիայի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անբաժանելի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մաս</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հանդիսացող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համապատասխան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ոլորտի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աշխատանքներն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իրականացնող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պատասխանատու</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անձանց</w:t>
            </w:r>
            <w:r w:rsidRPr="006E0A77">
              <w:rPr>
                <w:rFonts w:ascii="GHEA Grapalat" w:hAnsi="GHEA Grapalat"/>
                <w:i/>
                <w:color w:val="000000"/>
                <w:sz w:val="20"/>
                <w:shd w:val="clear" w:color="auto" w:fill="FFFFFF"/>
                <w:lang w:val="fr-FR"/>
              </w:rPr>
              <w:t xml:space="preserve">) </w:t>
            </w:r>
          </w:p>
        </w:tc>
      </w:tr>
      <w:tr w:rsidR="00344D29" w:rsidRPr="006E0A77"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6E0A77" w:rsidRDefault="00344D29" w:rsidP="00E43CB7">
            <w:pPr>
              <w:rPr>
                <w:rFonts w:ascii="GHEA Grapalat" w:hAnsi="GHEA Grapalat" w:cs="Sylfaen"/>
                <w:sz w:val="20"/>
                <w:szCs w:val="20"/>
                <w:lang w:val="hy-AM"/>
              </w:rPr>
            </w:pPr>
            <w:r w:rsidRPr="006E0A77">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8CC8E88" w:rsidR="00344D29" w:rsidRPr="006E0A77" w:rsidRDefault="00344D29" w:rsidP="002D415B">
            <w:pPr>
              <w:pStyle w:val="NormalWeb"/>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Էլեկտրամատակարարում (էլեկտրամատակարարման, էլեկտրալուսավոր</w:t>
            </w:r>
            <w:r w:rsidR="00C36063">
              <w:rPr>
                <w:rFonts w:ascii="GHEA Grapalat" w:hAnsi="GHEA Grapalat"/>
                <w:color w:val="000000"/>
                <w:sz w:val="20"/>
                <w:szCs w:val="20"/>
                <w:shd w:val="clear" w:color="auto" w:fill="FFFFFF"/>
              </w:rPr>
              <w:t>մ</w:t>
            </w:r>
            <w:r w:rsidRPr="006E0A77">
              <w:rPr>
                <w:rFonts w:ascii="GHEA Grapalat" w:hAnsi="GHEA Grapalat"/>
                <w:color w:val="000000"/>
                <w:sz w:val="20"/>
                <w:szCs w:val="20"/>
                <w:shd w:val="clear" w:color="auto" w:fill="FFFFFF"/>
                <w:lang w:val="hy-AM"/>
              </w:rPr>
              <w:t>ան ներքին և արտաքին ցանցեր, էլեկտրամատակարարման համակարգեր, ֆոտովոլտային և հողմաէներգետիկ կայաններ)</w:t>
            </w:r>
          </w:p>
        </w:tc>
      </w:tr>
      <w:tr w:rsidR="00344D29" w:rsidRPr="006E0A77"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6E0A77" w:rsidRDefault="00344D29" w:rsidP="00E43CB7">
            <w:pPr>
              <w:rPr>
                <w:rFonts w:ascii="GHEA Grapalat" w:hAnsi="GHEA Grapalat" w:cs="Sylfaen"/>
                <w:sz w:val="20"/>
                <w:szCs w:val="20"/>
                <w:lang w:val="hy-AM"/>
              </w:rPr>
            </w:pPr>
            <w:r w:rsidRPr="006E0A77">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6E0A77" w:rsidRDefault="00344D29" w:rsidP="00E43CB7">
            <w:pPr>
              <w:rPr>
                <w:rFonts w:ascii="GHEA Grapalat" w:hAnsi="GHEA Grapalat" w:cs="Arial"/>
                <w:color w:val="000000"/>
                <w:sz w:val="20"/>
                <w:szCs w:val="20"/>
                <w:lang w:val="hy-AM"/>
              </w:rPr>
            </w:pPr>
            <w:r w:rsidRPr="006E0A77">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6E0A77"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6E0A77" w:rsidRDefault="00344D29" w:rsidP="00E43CB7">
            <w:pPr>
              <w:rPr>
                <w:rFonts w:ascii="GHEA Grapalat" w:hAnsi="GHEA Grapalat" w:cs="Sylfaen"/>
                <w:sz w:val="20"/>
                <w:szCs w:val="20"/>
                <w:lang w:val="hy-AM"/>
              </w:rPr>
            </w:pPr>
            <w:r w:rsidRPr="006E0A77">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6E0A77" w:rsidRDefault="00344D29" w:rsidP="00E43CB7">
            <w:pPr>
              <w:pStyle w:val="NormalWeb"/>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bl>
    <w:p w14:paraId="778C524E" w14:textId="5D3E6927" w:rsidR="00344D29" w:rsidRPr="006E0A77" w:rsidRDefault="00344D29" w:rsidP="00E43CB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6E0A77" w:rsidRDefault="00B41427" w:rsidP="00E43CB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6E0A77">
        <w:rPr>
          <w:rFonts w:ascii="GHEA Grapalat" w:hAnsi="GHEA Grapalat"/>
          <w:color w:val="FF0000"/>
          <w:lang w:val="fr-FR"/>
        </w:rPr>
        <w:lastRenderedPageBreak/>
        <w:t>***</w:t>
      </w:r>
      <w:r w:rsidRPr="006E0A77">
        <w:rPr>
          <w:rFonts w:ascii="GHEA Grapalat" w:hAnsi="GHEA Grapalat"/>
          <w:b/>
          <w:color w:val="FF0000"/>
          <w:sz w:val="20"/>
          <w:szCs w:val="20"/>
          <w:lang w:val="fr-FR"/>
        </w:rPr>
        <w:t xml:space="preserve"> </w:t>
      </w:r>
      <w:r w:rsidRPr="006E0A77">
        <w:rPr>
          <w:rFonts w:ascii="GHEA Grapalat" w:hAnsi="GHEA Grapalat"/>
          <w:b/>
          <w:color w:val="000000"/>
          <w:u w:val="single"/>
        </w:rPr>
        <w:t>Աշխատակազմ</w:t>
      </w:r>
      <w:r w:rsidRPr="006E0A77">
        <w:rPr>
          <w:rFonts w:ascii="GHEA Grapalat" w:hAnsi="GHEA Grapalat"/>
          <w:b/>
          <w:color w:val="000000"/>
          <w:u w:val="single"/>
          <w:lang w:val="fr-FR"/>
        </w:rPr>
        <w:t xml:space="preserve"> (</w:t>
      </w:r>
      <w:r w:rsidRPr="006E0A77">
        <w:rPr>
          <w:rFonts w:ascii="GHEA Grapalat" w:hAnsi="GHEA Grapalat"/>
          <w:b/>
          <w:color w:val="000000"/>
          <w:u w:val="single"/>
        </w:rPr>
        <w:t>ՏԱ</w:t>
      </w:r>
      <w:r w:rsidRPr="006E0A77">
        <w:rPr>
          <w:rFonts w:ascii="GHEA Grapalat" w:hAnsi="GHEA Grapalat"/>
          <w:b/>
          <w:color w:val="000000"/>
          <w:u w:val="single"/>
          <w:lang w:val="fr-FR"/>
        </w:rPr>
        <w:t>1)</w:t>
      </w:r>
    </w:p>
    <w:p w14:paraId="46117A87" w14:textId="77777777" w:rsidR="00B41427" w:rsidRPr="006E0A77" w:rsidRDefault="00B41427" w:rsidP="00E43CB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6E0A77" w:rsidRDefault="00B41427" w:rsidP="00E43CB7">
      <w:pPr>
        <w:ind w:right="548" w:firstLine="342"/>
        <w:rPr>
          <w:rFonts w:ascii="GHEA Grapalat" w:hAnsi="GHEA Grapalat"/>
          <w:b/>
          <w:sz w:val="20"/>
          <w:lang w:val="hy-AM"/>
        </w:rPr>
      </w:pPr>
      <w:r w:rsidRPr="006E0A77">
        <w:rPr>
          <w:rFonts w:ascii="GHEA Grapalat" w:hAnsi="GHEA Grapalat" w:cs="Arial Armenian"/>
          <w:sz w:val="20"/>
          <w:lang w:val="hy-AM"/>
        </w:rPr>
        <w:t>Պ</w:t>
      </w:r>
      <w:r w:rsidRPr="006E0A77">
        <w:rPr>
          <w:rFonts w:ascii="GHEA Grapalat" w:hAnsi="GHEA Grapalat" w:cs="Sylfaen"/>
          <w:sz w:val="20"/>
          <w:lang w:val="hy-AM"/>
        </w:rPr>
        <w:t>այմանագրի</w:t>
      </w:r>
      <w:r w:rsidRPr="006E0A77">
        <w:rPr>
          <w:rFonts w:ascii="GHEA Grapalat" w:hAnsi="GHEA Grapalat" w:cs="Arial"/>
          <w:sz w:val="20"/>
          <w:lang w:val="hy-AM"/>
        </w:rPr>
        <w:t xml:space="preserve"> </w:t>
      </w:r>
      <w:r w:rsidRPr="006E0A77">
        <w:rPr>
          <w:rFonts w:ascii="GHEA Grapalat" w:hAnsi="GHEA Grapalat" w:cs="Sylfaen"/>
          <w:sz w:val="20"/>
          <w:lang w:val="hy-AM"/>
        </w:rPr>
        <w:t>կատարման</w:t>
      </w:r>
      <w:r w:rsidRPr="006E0A77">
        <w:rPr>
          <w:rFonts w:ascii="GHEA Grapalat" w:hAnsi="GHEA Grapalat" w:cs="Arial"/>
          <w:sz w:val="20"/>
          <w:lang w:val="hy-AM"/>
        </w:rPr>
        <w:t xml:space="preserve"> </w:t>
      </w:r>
      <w:r w:rsidRPr="006E0A77">
        <w:rPr>
          <w:rFonts w:ascii="GHEA Grapalat" w:hAnsi="GHEA Grapalat" w:cs="Sylfaen"/>
          <w:sz w:val="20"/>
          <w:lang w:val="hy-AM"/>
        </w:rPr>
        <w:t>համար</w:t>
      </w:r>
      <w:r w:rsidRPr="006E0A77">
        <w:rPr>
          <w:rFonts w:ascii="GHEA Grapalat" w:hAnsi="GHEA Grapalat" w:cs="Arial"/>
          <w:sz w:val="20"/>
          <w:lang w:val="hy-AM"/>
        </w:rPr>
        <w:t xml:space="preserve"> </w:t>
      </w:r>
      <w:r w:rsidRPr="006E0A77">
        <w:rPr>
          <w:rFonts w:ascii="GHEA Grapalat" w:hAnsi="GHEA Grapalat" w:cs="Sylfaen"/>
          <w:sz w:val="20"/>
          <w:lang w:val="hy-AM"/>
        </w:rPr>
        <w:t>պահանջվում են հետևյալ աշխատանքային ռեսուրսները</w:t>
      </w:r>
      <w:r w:rsidR="002F1799" w:rsidRPr="006E0A77">
        <w:rPr>
          <w:rFonts w:ascii="GHEA Grapalat" w:hAnsi="GHEA Grapalat"/>
          <w:b/>
          <w:sz w:val="20"/>
          <w:lang w:val="hy-AM"/>
        </w:rPr>
        <w:t xml:space="preserve"> </w:t>
      </w:r>
    </w:p>
    <w:p w14:paraId="37F53A67" w14:textId="77777777" w:rsidR="002F1799" w:rsidRPr="00183FE9" w:rsidRDefault="002F1799" w:rsidP="00E43CB7">
      <w:pPr>
        <w:ind w:right="548"/>
        <w:jc w:val="right"/>
        <w:rPr>
          <w:rFonts w:ascii="GHEA Grapalat" w:hAnsi="GHEA Grapalat"/>
          <w:b/>
          <w:sz w:val="14"/>
          <w:lang w:val="hy-AM"/>
        </w:rPr>
      </w:pPr>
    </w:p>
    <w:p w14:paraId="465243B1" w14:textId="769216B7" w:rsidR="002F1799" w:rsidRPr="006E0A77" w:rsidRDefault="002F1799" w:rsidP="00E43CB7">
      <w:pPr>
        <w:ind w:right="548"/>
        <w:jc w:val="right"/>
        <w:rPr>
          <w:rFonts w:ascii="GHEA Grapalat" w:hAnsi="GHEA Grapalat"/>
          <w:b/>
          <w:sz w:val="20"/>
          <w:lang w:val="hy-AM"/>
        </w:rPr>
      </w:pPr>
      <w:r w:rsidRPr="006E0A77">
        <w:rPr>
          <w:rFonts w:ascii="GHEA Grapalat" w:hAnsi="GHEA Grapalat"/>
          <w:b/>
          <w:sz w:val="20"/>
          <w:lang w:val="hy-AM"/>
        </w:rPr>
        <w:t>Աղյուսակ N</w:t>
      </w:r>
      <w:r w:rsidRPr="006E0A77">
        <w:rPr>
          <w:rFonts w:ascii="GHEA Grapalat" w:hAnsi="GHEA Grapalat"/>
          <w:b/>
          <w:sz w:val="20"/>
        </w:rPr>
        <w:t xml:space="preserve"> </w:t>
      </w:r>
      <w:r w:rsidRPr="006E0A77">
        <w:rPr>
          <w:rFonts w:ascii="GHEA Grapalat" w:hAnsi="GHEA Grapalat"/>
          <w:b/>
          <w:sz w:val="20"/>
          <w:lang w:val="hy-AM"/>
        </w:rPr>
        <w:t>1</w:t>
      </w:r>
    </w:p>
    <w:p w14:paraId="5D7E6F2D" w14:textId="77777777" w:rsidR="00C46EA9" w:rsidRPr="006E0A77" w:rsidRDefault="00C46EA9" w:rsidP="00E43CB7">
      <w:pPr>
        <w:ind w:right="548"/>
        <w:jc w:val="right"/>
        <w:rPr>
          <w:rFonts w:ascii="GHEA Grapalat" w:hAnsi="GHEA Grapalat"/>
          <w:b/>
          <w:sz w:val="14"/>
          <w:lang w:val="hy-AM"/>
        </w:rPr>
      </w:pP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4DE9A8E5" w14:textId="77777777" w:rsidTr="002F2E76">
        <w:trPr>
          <w:trHeight w:val="1385"/>
          <w:jc w:val="center"/>
        </w:trPr>
        <w:tc>
          <w:tcPr>
            <w:tcW w:w="536" w:type="dxa"/>
            <w:shd w:val="clear" w:color="auto" w:fill="F7CAAC"/>
          </w:tcPr>
          <w:p w14:paraId="233190A6" w14:textId="77777777" w:rsidR="00344D29" w:rsidRPr="006E0A77" w:rsidRDefault="00344D29" w:rsidP="00E43CB7">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61" w:type="dxa"/>
            <w:shd w:val="clear" w:color="auto" w:fill="F7CAAC"/>
          </w:tcPr>
          <w:p w14:paraId="3F8702A7"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82" w:type="dxa"/>
            <w:shd w:val="clear" w:color="auto" w:fill="F7CAAC"/>
          </w:tcPr>
          <w:p w14:paraId="397DA30D"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2980" w:type="dxa"/>
            <w:shd w:val="clear" w:color="auto" w:fill="F7CAAC"/>
          </w:tcPr>
          <w:p w14:paraId="23E4F028"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485" w:type="dxa"/>
            <w:shd w:val="clear" w:color="auto" w:fill="F7CAAC"/>
          </w:tcPr>
          <w:p w14:paraId="20DDFE7B" w14:textId="77777777" w:rsidR="00344D29" w:rsidRPr="006E0A77" w:rsidRDefault="00344D29" w:rsidP="00E43CB7">
            <w:pPr>
              <w:jc w:val="center"/>
              <w:rPr>
                <w:rFonts w:ascii="GHEA Grapalat" w:hAnsi="GHEA Grapalat"/>
                <w:b/>
                <w:color w:val="000000"/>
                <w:sz w:val="16"/>
                <w:szCs w:val="16"/>
                <w:lang w:val="hy-AM"/>
              </w:rPr>
            </w:pPr>
          </w:p>
          <w:p w14:paraId="7F788740"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36B306C" w14:textId="77777777" w:rsidTr="002F2E76">
        <w:trPr>
          <w:trHeight w:val="638"/>
          <w:jc w:val="center"/>
        </w:trPr>
        <w:tc>
          <w:tcPr>
            <w:tcW w:w="10544" w:type="dxa"/>
            <w:gridSpan w:val="5"/>
            <w:shd w:val="clear" w:color="auto" w:fill="F2F2F2"/>
          </w:tcPr>
          <w:p w14:paraId="180142C5" w14:textId="77777777" w:rsidR="00344D29" w:rsidRPr="006E0A77" w:rsidRDefault="00344D29" w:rsidP="009B52D9">
            <w:pPr>
              <w:jc w:val="both"/>
              <w:rPr>
                <w:rFonts w:ascii="GHEA Grapalat" w:hAnsi="GHEA Grapalat"/>
                <w:sz w:val="20"/>
                <w:lang w:val="hy-AM"/>
              </w:rPr>
            </w:pPr>
            <w:r w:rsidRPr="006E0A7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6E0A77" w14:paraId="3BD71E00" w14:textId="77777777" w:rsidTr="002F2E76">
        <w:trPr>
          <w:trHeight w:val="1619"/>
          <w:jc w:val="center"/>
        </w:trPr>
        <w:tc>
          <w:tcPr>
            <w:tcW w:w="536" w:type="dxa"/>
            <w:vAlign w:val="center"/>
          </w:tcPr>
          <w:p w14:paraId="422D6332"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b/>
                <w:sz w:val="18"/>
                <w:szCs w:val="18"/>
                <w:lang w:val="hy-AM"/>
              </w:rPr>
              <w:t>1</w:t>
            </w:r>
          </w:p>
        </w:tc>
        <w:tc>
          <w:tcPr>
            <w:tcW w:w="2361" w:type="dxa"/>
            <w:vAlign w:val="center"/>
          </w:tcPr>
          <w:p w14:paraId="62434556" w14:textId="26933C94" w:rsidR="00344D29" w:rsidRPr="006E0A77" w:rsidRDefault="00344D29" w:rsidP="005D57F5">
            <w:pPr>
              <w:rPr>
                <w:rFonts w:ascii="GHEA Grapalat" w:hAnsi="GHEA Grapalat"/>
                <w:sz w:val="18"/>
                <w:szCs w:val="18"/>
                <w:lang w:val="hy-AM"/>
              </w:rPr>
            </w:pPr>
            <w:r w:rsidRPr="006E0A77">
              <w:rPr>
                <w:rFonts w:ascii="GHEA Grapalat" w:hAnsi="GHEA Grapalat"/>
                <w:b/>
                <w:sz w:val="18"/>
                <w:szCs w:val="18"/>
                <w:lang w:val="hy-AM"/>
              </w:rPr>
              <w:t>Ճարտարապետ</w:t>
            </w:r>
            <w:r w:rsidR="00D84ADF">
              <w:rPr>
                <w:rFonts w:ascii="GHEA Grapalat" w:hAnsi="GHEA Grapalat"/>
                <w:b/>
                <w:sz w:val="18"/>
                <w:szCs w:val="18"/>
                <w:lang w:val="hy-AM"/>
              </w:rPr>
              <w:t xml:space="preserve"> </w:t>
            </w:r>
            <w:r w:rsidRPr="006E0A77">
              <w:rPr>
                <w:rFonts w:ascii="GHEA Grapalat" w:hAnsi="GHEA Grapalat"/>
                <w:sz w:val="18"/>
                <w:szCs w:val="18"/>
                <w:lang w:val="hy-AM"/>
              </w:rPr>
              <w:t xml:space="preserve">կամ </w:t>
            </w:r>
            <w:r w:rsidRPr="006E0A77">
              <w:rPr>
                <w:rFonts w:ascii="GHEA Grapalat" w:hAnsi="GHEA Grapalat"/>
                <w:b/>
                <w:sz w:val="18"/>
                <w:szCs w:val="18"/>
                <w:lang w:val="hy-AM"/>
              </w:rPr>
              <w:t>ճարտարապետ-դիզայներ</w:t>
            </w:r>
          </w:p>
        </w:tc>
        <w:tc>
          <w:tcPr>
            <w:tcW w:w="1182" w:type="dxa"/>
            <w:vAlign w:val="center"/>
          </w:tcPr>
          <w:p w14:paraId="49C7DBB8" w14:textId="77777777" w:rsidR="00344D29" w:rsidRPr="006E0A77" w:rsidRDefault="00344D29" w:rsidP="005D57F5">
            <w:pPr>
              <w:rPr>
                <w:rFonts w:ascii="GHEA Grapalat" w:hAnsi="GHEA Grapalat"/>
                <w:sz w:val="18"/>
                <w:szCs w:val="18"/>
                <w:lang w:val="hy-AM"/>
              </w:rPr>
            </w:pPr>
            <w:r w:rsidRPr="006E0A77">
              <w:rPr>
                <w:rFonts w:ascii="GHEA Grapalat" w:hAnsi="GHEA Grapalat"/>
                <w:sz w:val="18"/>
                <w:szCs w:val="18"/>
                <w:lang w:val="hy-AM"/>
              </w:rPr>
              <w:t>1</w:t>
            </w:r>
          </w:p>
        </w:tc>
        <w:tc>
          <w:tcPr>
            <w:tcW w:w="2980" w:type="dxa"/>
            <w:vAlign w:val="center"/>
          </w:tcPr>
          <w:p w14:paraId="1344F5C4" w14:textId="77777777" w:rsidR="00344D29" w:rsidRPr="006E0A77" w:rsidRDefault="00344D29" w:rsidP="005D57F5">
            <w:pPr>
              <w:rPr>
                <w:rFonts w:ascii="GHEA Grapalat" w:hAnsi="GHEA Grapalat"/>
                <w:sz w:val="18"/>
                <w:szCs w:val="18"/>
                <w:lang w:val="hy-AM"/>
              </w:rPr>
            </w:pPr>
            <w:r w:rsidRPr="006E0A77">
              <w:rPr>
                <w:rFonts w:ascii="GHEA Grapalat" w:hAnsi="GHEA Grapalat"/>
                <w:sz w:val="18"/>
                <w:szCs w:val="18"/>
                <w:lang w:val="hy-AM"/>
              </w:rPr>
              <w:t>Ճարտարապետական ինքնուրույն մասնագիտական գործունեություն իրականացնելու</w:t>
            </w:r>
            <w:r w:rsidRPr="006E0A77">
              <w:rPr>
                <w:rFonts w:ascii="GHEA Grapalat" w:hAnsi="GHEA Grapalat"/>
                <w:b/>
                <w:sz w:val="18"/>
                <w:szCs w:val="18"/>
                <w:lang w:val="hy-AM"/>
              </w:rPr>
              <w:t xml:space="preserve"> բարձրագույն դասի &lt;Ա&gt; ենթադասի</w:t>
            </w:r>
            <w:r w:rsidRPr="006E0A77">
              <w:rPr>
                <w:rFonts w:ascii="GHEA Grapalat" w:hAnsi="GHEA Grapalat"/>
                <w:sz w:val="18"/>
                <w:szCs w:val="18"/>
                <w:lang w:val="hy-AM"/>
              </w:rPr>
              <w:t xml:space="preserve"> </w:t>
            </w:r>
            <w:r w:rsidRPr="006E0A77">
              <w:rPr>
                <w:rFonts w:ascii="GHEA Grapalat" w:hAnsi="GHEA Grapalat"/>
                <w:b/>
                <w:sz w:val="18"/>
                <w:szCs w:val="18"/>
                <w:lang w:val="hy-AM"/>
              </w:rPr>
              <w:t>արտոնագրի առկայություն</w:t>
            </w:r>
          </w:p>
          <w:p w14:paraId="57952476" w14:textId="77777777" w:rsidR="00344D29" w:rsidRPr="006E0A77" w:rsidRDefault="00344D29" w:rsidP="005D57F5">
            <w:pPr>
              <w:ind w:left="339"/>
              <w:rPr>
                <w:rFonts w:ascii="GHEA Grapalat" w:hAnsi="GHEA Grapalat"/>
                <w:sz w:val="18"/>
                <w:szCs w:val="18"/>
                <w:lang w:val="hy-AM"/>
              </w:rPr>
            </w:pPr>
          </w:p>
        </w:tc>
        <w:tc>
          <w:tcPr>
            <w:tcW w:w="3485" w:type="dxa"/>
            <w:vAlign w:val="center"/>
          </w:tcPr>
          <w:p w14:paraId="0FA4AEEB" w14:textId="77777777" w:rsidR="00344D29" w:rsidRPr="006E0A77" w:rsidRDefault="00344D29" w:rsidP="005D57F5">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6E0A77">
              <w:rPr>
                <w:rFonts w:ascii="GHEA Grapalat" w:hAnsi="GHEA Grapalat"/>
                <w:b/>
                <w:sz w:val="18"/>
                <w:szCs w:val="18"/>
                <w:lang w:val="hy-AM"/>
              </w:rPr>
              <w:t xml:space="preserve">5 տարվա </w:t>
            </w:r>
            <w:r w:rsidRPr="006E0A77">
              <w:rPr>
                <w:rFonts w:ascii="GHEA Grapalat" w:hAnsi="GHEA Grapalat"/>
                <w:sz w:val="18"/>
                <w:szCs w:val="18"/>
                <w:lang w:val="hy-AM"/>
              </w:rPr>
              <w:t>աշխատանքային փորձ</w:t>
            </w:r>
          </w:p>
        </w:tc>
      </w:tr>
      <w:tr w:rsidR="00D84ADF" w:rsidRPr="006E0A77" w14:paraId="1A634676" w14:textId="77777777" w:rsidTr="002F2E76">
        <w:trPr>
          <w:trHeight w:val="1574"/>
          <w:jc w:val="center"/>
        </w:trPr>
        <w:tc>
          <w:tcPr>
            <w:tcW w:w="536" w:type="dxa"/>
            <w:vAlign w:val="center"/>
          </w:tcPr>
          <w:p w14:paraId="46A6BB6B" w14:textId="77777777" w:rsidR="00D84ADF" w:rsidRPr="006E0A77" w:rsidRDefault="00D84ADF" w:rsidP="002F2E76">
            <w:pPr>
              <w:jc w:val="center"/>
              <w:rPr>
                <w:rFonts w:ascii="GHEA Grapalat" w:hAnsi="GHEA Grapalat"/>
                <w:b/>
                <w:sz w:val="18"/>
                <w:szCs w:val="18"/>
                <w:lang w:val="hy-AM"/>
              </w:rPr>
            </w:pPr>
            <w:r w:rsidRPr="006E0A77">
              <w:rPr>
                <w:rFonts w:ascii="GHEA Grapalat" w:hAnsi="GHEA Grapalat"/>
                <w:b/>
                <w:sz w:val="18"/>
                <w:szCs w:val="18"/>
                <w:lang w:val="hy-AM"/>
              </w:rPr>
              <w:t>2</w:t>
            </w:r>
          </w:p>
          <w:p w14:paraId="0570D469" w14:textId="77777777" w:rsidR="00D84ADF" w:rsidRPr="006E0A77" w:rsidRDefault="00D84ADF" w:rsidP="002F2E76">
            <w:pPr>
              <w:jc w:val="center"/>
              <w:rPr>
                <w:rFonts w:ascii="GHEA Grapalat" w:hAnsi="GHEA Grapalat"/>
                <w:b/>
                <w:sz w:val="18"/>
                <w:szCs w:val="18"/>
                <w:lang w:val="hy-AM"/>
              </w:rPr>
            </w:pPr>
          </w:p>
        </w:tc>
        <w:tc>
          <w:tcPr>
            <w:tcW w:w="2361" w:type="dxa"/>
            <w:vAlign w:val="center"/>
          </w:tcPr>
          <w:p w14:paraId="74519DBB" w14:textId="77777777" w:rsidR="00D84ADF" w:rsidRPr="003462C1" w:rsidRDefault="00D84ADF" w:rsidP="005D57F5">
            <w:pPr>
              <w:rPr>
                <w:rFonts w:ascii="GHEA Grapalat" w:hAnsi="GHEA Grapalat"/>
                <w:sz w:val="18"/>
                <w:szCs w:val="18"/>
                <w:lang w:val="hy-AM"/>
              </w:rPr>
            </w:pPr>
            <w:r w:rsidRPr="003462C1">
              <w:rPr>
                <w:rFonts w:ascii="GHEA Grapalat" w:hAnsi="GHEA Grapalat"/>
                <w:b/>
                <w:sz w:val="18"/>
                <w:szCs w:val="18"/>
                <w:lang w:val="hy-AM"/>
              </w:rPr>
              <w:t>Ճարտարագետ-</w:t>
            </w:r>
            <w:r>
              <w:rPr>
                <w:rFonts w:ascii="GHEA Grapalat" w:hAnsi="GHEA Grapalat"/>
                <w:b/>
                <w:sz w:val="18"/>
                <w:szCs w:val="18"/>
                <w:lang w:val="hy-AM"/>
              </w:rPr>
              <w:t>կոնստրուկտոր</w:t>
            </w:r>
          </w:p>
          <w:p w14:paraId="6CED76D5" w14:textId="77777777" w:rsidR="00D84ADF" w:rsidRPr="006E0A77" w:rsidRDefault="00D84ADF" w:rsidP="005D57F5">
            <w:pPr>
              <w:rPr>
                <w:rFonts w:ascii="GHEA Grapalat" w:hAnsi="GHEA Grapalat"/>
                <w:sz w:val="18"/>
                <w:szCs w:val="18"/>
                <w:lang w:val="hy-AM"/>
              </w:rPr>
            </w:pPr>
          </w:p>
        </w:tc>
        <w:tc>
          <w:tcPr>
            <w:tcW w:w="1182" w:type="dxa"/>
            <w:vAlign w:val="center"/>
          </w:tcPr>
          <w:p w14:paraId="6CF4CB74" w14:textId="77777777" w:rsidR="00D84ADF" w:rsidRPr="006E0A77" w:rsidRDefault="00D84ADF" w:rsidP="005D57F5">
            <w:pPr>
              <w:rPr>
                <w:rFonts w:ascii="GHEA Grapalat" w:hAnsi="GHEA Grapalat"/>
                <w:sz w:val="18"/>
                <w:szCs w:val="18"/>
                <w:lang w:val="hy-AM"/>
              </w:rPr>
            </w:pPr>
            <w:r w:rsidRPr="006E0A77">
              <w:rPr>
                <w:rFonts w:ascii="GHEA Grapalat" w:hAnsi="GHEA Grapalat"/>
                <w:sz w:val="18"/>
                <w:szCs w:val="18"/>
                <w:lang w:val="hy-AM"/>
              </w:rPr>
              <w:t>1</w:t>
            </w:r>
          </w:p>
        </w:tc>
        <w:tc>
          <w:tcPr>
            <w:tcW w:w="2980" w:type="dxa"/>
            <w:vAlign w:val="center"/>
          </w:tcPr>
          <w:p w14:paraId="062E0792" w14:textId="77777777" w:rsidR="00D84ADF" w:rsidRPr="006E0A77" w:rsidRDefault="00D84ADF" w:rsidP="005D57F5">
            <w:pPr>
              <w:rPr>
                <w:rFonts w:ascii="GHEA Grapalat" w:hAnsi="GHEA Grapalat"/>
                <w:sz w:val="18"/>
                <w:szCs w:val="18"/>
                <w:lang w:val="hy-AM"/>
              </w:rPr>
            </w:pPr>
            <w:r w:rsidRPr="006E0A7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6E0A77">
              <w:rPr>
                <w:rFonts w:ascii="GHEA Grapalat" w:hAnsi="GHEA Grapalat"/>
                <w:b/>
                <w:sz w:val="18"/>
                <w:szCs w:val="18"/>
                <w:lang w:val="hy-AM"/>
              </w:rPr>
              <w:t>բարձրագույն դասի</w:t>
            </w:r>
            <w:r w:rsidRPr="006E0A77">
              <w:rPr>
                <w:rFonts w:ascii="GHEA Grapalat" w:hAnsi="GHEA Grapalat"/>
                <w:sz w:val="18"/>
                <w:szCs w:val="18"/>
                <w:lang w:val="hy-AM"/>
              </w:rPr>
              <w:t xml:space="preserve"> </w:t>
            </w:r>
            <w:r w:rsidRPr="006E0A77">
              <w:rPr>
                <w:rFonts w:ascii="GHEA Grapalat" w:hAnsi="GHEA Grapalat"/>
                <w:b/>
                <w:sz w:val="18"/>
                <w:szCs w:val="18"/>
                <w:lang w:val="hy-AM"/>
              </w:rPr>
              <w:t>&lt;Ա1&gt; ենթադասի կամ ավելի բարձր դասի արտոնագրի առկայություն</w:t>
            </w:r>
          </w:p>
          <w:p w14:paraId="2EE52B34" w14:textId="77777777" w:rsidR="00D84ADF" w:rsidRPr="006E0A77" w:rsidRDefault="00D84ADF" w:rsidP="005D57F5">
            <w:pPr>
              <w:ind w:left="333"/>
              <w:rPr>
                <w:rFonts w:ascii="GHEA Grapalat" w:hAnsi="GHEA Grapalat"/>
                <w:sz w:val="18"/>
                <w:szCs w:val="18"/>
                <w:lang w:val="hy-AM"/>
              </w:rPr>
            </w:pPr>
          </w:p>
        </w:tc>
        <w:tc>
          <w:tcPr>
            <w:tcW w:w="3485" w:type="dxa"/>
            <w:vAlign w:val="center"/>
          </w:tcPr>
          <w:p w14:paraId="28B74874" w14:textId="77777777" w:rsidR="00D84ADF" w:rsidRPr="006E0A77" w:rsidRDefault="00D84ADF" w:rsidP="005D57F5">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կոնստրուկտորական մասի մշակման առնվազն </w:t>
            </w:r>
            <w:r w:rsidRPr="006E0A77">
              <w:rPr>
                <w:rFonts w:ascii="GHEA Grapalat" w:hAnsi="GHEA Grapalat"/>
                <w:b/>
                <w:sz w:val="18"/>
                <w:szCs w:val="18"/>
                <w:lang w:val="hy-AM"/>
              </w:rPr>
              <w:t>5 տարվա</w:t>
            </w:r>
            <w:r w:rsidRPr="006E0A77">
              <w:rPr>
                <w:rFonts w:ascii="GHEA Grapalat" w:hAnsi="GHEA Grapalat"/>
                <w:sz w:val="18"/>
                <w:szCs w:val="18"/>
                <w:lang w:val="hy-AM"/>
              </w:rPr>
              <w:t xml:space="preserve"> աշխատանքային փորձ</w:t>
            </w:r>
          </w:p>
        </w:tc>
      </w:tr>
    </w:tbl>
    <w:p w14:paraId="28DFC693" w14:textId="77777777" w:rsidR="004927E9" w:rsidRPr="006E0A77" w:rsidRDefault="004927E9" w:rsidP="00E43CB7">
      <w:pPr>
        <w:ind w:right="406"/>
        <w:jc w:val="right"/>
        <w:rPr>
          <w:rFonts w:ascii="GHEA Grapalat" w:hAnsi="GHEA Grapalat" w:cs="Sylfaen"/>
          <w:b/>
          <w:sz w:val="20"/>
          <w:lang w:val="hy-AM"/>
        </w:rPr>
      </w:pPr>
    </w:p>
    <w:p w14:paraId="00448E84" w14:textId="77777777" w:rsidR="00D304A8" w:rsidRDefault="00D304A8" w:rsidP="00E43CB7">
      <w:pPr>
        <w:ind w:right="406"/>
        <w:jc w:val="right"/>
        <w:rPr>
          <w:rFonts w:ascii="GHEA Grapalat" w:hAnsi="GHEA Grapalat" w:cs="Sylfaen"/>
          <w:b/>
          <w:sz w:val="20"/>
          <w:lang w:val="hy-AM"/>
        </w:rPr>
      </w:pPr>
    </w:p>
    <w:p w14:paraId="0D9611F9" w14:textId="77777777" w:rsidR="00D304A8" w:rsidRDefault="00D304A8" w:rsidP="00E43CB7">
      <w:pPr>
        <w:ind w:right="406"/>
        <w:jc w:val="right"/>
        <w:rPr>
          <w:rFonts w:ascii="GHEA Grapalat" w:hAnsi="GHEA Grapalat" w:cs="Sylfaen"/>
          <w:b/>
          <w:sz w:val="20"/>
          <w:lang w:val="hy-AM"/>
        </w:rPr>
      </w:pPr>
    </w:p>
    <w:p w14:paraId="0E226782" w14:textId="77777777" w:rsidR="00D304A8" w:rsidRDefault="00D304A8" w:rsidP="00E43CB7">
      <w:pPr>
        <w:ind w:right="406"/>
        <w:jc w:val="right"/>
        <w:rPr>
          <w:rFonts w:ascii="GHEA Grapalat" w:hAnsi="GHEA Grapalat" w:cs="Sylfaen"/>
          <w:b/>
          <w:sz w:val="20"/>
          <w:lang w:val="hy-AM"/>
        </w:rPr>
      </w:pPr>
    </w:p>
    <w:p w14:paraId="13E88982" w14:textId="77777777" w:rsidR="00D304A8" w:rsidRDefault="00D304A8" w:rsidP="00E43CB7">
      <w:pPr>
        <w:ind w:right="406"/>
        <w:jc w:val="right"/>
        <w:rPr>
          <w:rFonts w:ascii="GHEA Grapalat" w:hAnsi="GHEA Grapalat" w:cs="Sylfaen"/>
          <w:b/>
          <w:sz w:val="20"/>
          <w:lang w:val="hy-AM"/>
        </w:rPr>
      </w:pPr>
    </w:p>
    <w:p w14:paraId="416AFD50" w14:textId="77777777" w:rsidR="00D304A8" w:rsidRDefault="00D304A8" w:rsidP="00E43CB7">
      <w:pPr>
        <w:ind w:right="406"/>
        <w:jc w:val="right"/>
        <w:rPr>
          <w:rFonts w:ascii="GHEA Grapalat" w:hAnsi="GHEA Grapalat" w:cs="Sylfaen"/>
          <w:b/>
          <w:sz w:val="20"/>
          <w:lang w:val="hy-AM"/>
        </w:rPr>
      </w:pPr>
    </w:p>
    <w:p w14:paraId="41AE5C7A" w14:textId="77777777" w:rsidR="00D304A8" w:rsidRDefault="00D304A8" w:rsidP="00E43CB7">
      <w:pPr>
        <w:ind w:right="406"/>
        <w:jc w:val="right"/>
        <w:rPr>
          <w:rFonts w:ascii="GHEA Grapalat" w:hAnsi="GHEA Grapalat" w:cs="Sylfaen"/>
          <w:b/>
          <w:sz w:val="20"/>
          <w:lang w:val="hy-AM"/>
        </w:rPr>
      </w:pPr>
    </w:p>
    <w:p w14:paraId="021005CA" w14:textId="77777777" w:rsidR="00D304A8" w:rsidRDefault="00D304A8" w:rsidP="00E43CB7">
      <w:pPr>
        <w:ind w:right="406"/>
        <w:jc w:val="right"/>
        <w:rPr>
          <w:rFonts w:ascii="GHEA Grapalat" w:hAnsi="GHEA Grapalat" w:cs="Sylfaen"/>
          <w:b/>
          <w:sz w:val="20"/>
          <w:lang w:val="hy-AM"/>
        </w:rPr>
      </w:pPr>
    </w:p>
    <w:p w14:paraId="077FF2DE" w14:textId="77777777" w:rsidR="00D304A8" w:rsidRDefault="00D304A8" w:rsidP="00E43CB7">
      <w:pPr>
        <w:ind w:right="406"/>
        <w:jc w:val="right"/>
        <w:rPr>
          <w:rFonts w:ascii="GHEA Grapalat" w:hAnsi="GHEA Grapalat" w:cs="Sylfaen"/>
          <w:b/>
          <w:sz w:val="20"/>
          <w:lang w:val="hy-AM"/>
        </w:rPr>
      </w:pPr>
    </w:p>
    <w:p w14:paraId="35772E81" w14:textId="77777777" w:rsidR="00D304A8" w:rsidRDefault="00D304A8" w:rsidP="00E43CB7">
      <w:pPr>
        <w:ind w:right="406"/>
        <w:jc w:val="right"/>
        <w:rPr>
          <w:rFonts w:ascii="GHEA Grapalat" w:hAnsi="GHEA Grapalat" w:cs="Sylfaen"/>
          <w:b/>
          <w:sz w:val="20"/>
          <w:lang w:val="hy-AM"/>
        </w:rPr>
      </w:pPr>
    </w:p>
    <w:p w14:paraId="0463F404" w14:textId="77777777" w:rsidR="00D304A8" w:rsidRDefault="00D304A8" w:rsidP="00E43CB7">
      <w:pPr>
        <w:ind w:right="406"/>
        <w:jc w:val="right"/>
        <w:rPr>
          <w:rFonts w:ascii="GHEA Grapalat" w:hAnsi="GHEA Grapalat" w:cs="Sylfaen"/>
          <w:b/>
          <w:sz w:val="20"/>
          <w:lang w:val="hy-AM"/>
        </w:rPr>
      </w:pPr>
    </w:p>
    <w:p w14:paraId="342A9245" w14:textId="77777777" w:rsidR="00D304A8" w:rsidRDefault="00D304A8" w:rsidP="00E43CB7">
      <w:pPr>
        <w:ind w:right="406"/>
        <w:jc w:val="right"/>
        <w:rPr>
          <w:rFonts w:ascii="GHEA Grapalat" w:hAnsi="GHEA Grapalat" w:cs="Sylfaen"/>
          <w:b/>
          <w:sz w:val="20"/>
          <w:lang w:val="hy-AM"/>
        </w:rPr>
      </w:pPr>
    </w:p>
    <w:p w14:paraId="321888CE" w14:textId="77777777" w:rsidR="00D304A8" w:rsidRDefault="00D304A8" w:rsidP="00E43CB7">
      <w:pPr>
        <w:ind w:right="406"/>
        <w:jc w:val="right"/>
        <w:rPr>
          <w:rFonts w:ascii="GHEA Grapalat" w:hAnsi="GHEA Grapalat" w:cs="Sylfaen"/>
          <w:b/>
          <w:sz w:val="20"/>
          <w:lang w:val="hy-AM"/>
        </w:rPr>
      </w:pPr>
    </w:p>
    <w:p w14:paraId="4656BF5F" w14:textId="603A27DF" w:rsidR="00D869BE" w:rsidRPr="006E0A77" w:rsidRDefault="00D869BE" w:rsidP="00E43CB7">
      <w:pPr>
        <w:ind w:right="406"/>
        <w:jc w:val="right"/>
        <w:rPr>
          <w:rFonts w:ascii="GHEA Grapalat" w:hAnsi="GHEA Grapalat" w:cs="Sylfaen"/>
          <w:b/>
          <w:sz w:val="20"/>
          <w:lang w:val="hy-AM"/>
        </w:rPr>
      </w:pPr>
      <w:r w:rsidRPr="006E0A77">
        <w:rPr>
          <w:rFonts w:ascii="GHEA Grapalat" w:hAnsi="GHEA Grapalat" w:cs="Sylfaen"/>
          <w:b/>
          <w:sz w:val="20"/>
          <w:lang w:val="hy-AM"/>
        </w:rPr>
        <w:t>Աղյուսակ N</w:t>
      </w:r>
      <w:r w:rsidR="002F1799" w:rsidRPr="006E0A77">
        <w:rPr>
          <w:rFonts w:ascii="GHEA Grapalat" w:hAnsi="GHEA Grapalat" w:cs="Sylfaen"/>
          <w:b/>
          <w:sz w:val="20"/>
        </w:rPr>
        <w:t xml:space="preserve"> </w:t>
      </w:r>
      <w:r w:rsidRPr="006E0A77">
        <w:rPr>
          <w:rFonts w:ascii="GHEA Grapalat" w:hAnsi="GHEA Grapalat" w:cs="Sylfaen"/>
          <w:b/>
          <w:sz w:val="20"/>
          <w:lang w:val="hy-AM"/>
        </w:rPr>
        <w:t>2</w:t>
      </w: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6E0A77" w14:paraId="42E8718F" w14:textId="77777777" w:rsidTr="00D304A8">
        <w:trPr>
          <w:trHeight w:val="836"/>
          <w:jc w:val="center"/>
        </w:trPr>
        <w:tc>
          <w:tcPr>
            <w:tcW w:w="553" w:type="dxa"/>
            <w:gridSpan w:val="2"/>
            <w:tcBorders>
              <w:top w:val="single" w:sz="4" w:space="0" w:color="auto"/>
            </w:tcBorders>
            <w:shd w:val="clear" w:color="auto" w:fill="F7CAAC"/>
            <w:vAlign w:val="center"/>
          </w:tcPr>
          <w:p w14:paraId="244EA6B7" w14:textId="77777777" w:rsidR="00344D29" w:rsidRPr="006E0A77" w:rsidRDefault="00344D29" w:rsidP="00E43CB7">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42" w:type="dxa"/>
            <w:tcBorders>
              <w:top w:val="single" w:sz="4" w:space="0" w:color="auto"/>
            </w:tcBorders>
            <w:shd w:val="clear" w:color="auto" w:fill="F7CAAC"/>
            <w:vAlign w:val="center"/>
          </w:tcPr>
          <w:p w14:paraId="785E852E"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vAlign w:val="center"/>
          </w:tcPr>
          <w:p w14:paraId="5D283995"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vAlign w:val="center"/>
          </w:tcPr>
          <w:p w14:paraId="6B35FD57"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vAlign w:val="center"/>
          </w:tcPr>
          <w:p w14:paraId="1144E83F" w14:textId="77777777" w:rsidR="00344D29" w:rsidRPr="006E0A77" w:rsidRDefault="00344D29" w:rsidP="00E43CB7">
            <w:pPr>
              <w:jc w:val="center"/>
              <w:rPr>
                <w:rFonts w:ascii="GHEA Grapalat" w:hAnsi="GHEA Grapalat"/>
                <w:b/>
                <w:color w:val="000000"/>
                <w:sz w:val="16"/>
                <w:szCs w:val="16"/>
                <w:lang w:val="hy-AM"/>
              </w:rPr>
            </w:pPr>
          </w:p>
          <w:p w14:paraId="1B8E7342"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0B1D413" w14:textId="77777777" w:rsidTr="00D304A8">
        <w:trPr>
          <w:trHeight w:val="647"/>
          <w:jc w:val="center"/>
        </w:trPr>
        <w:tc>
          <w:tcPr>
            <w:tcW w:w="10544" w:type="dxa"/>
            <w:gridSpan w:val="8"/>
            <w:tcBorders>
              <w:top w:val="single" w:sz="4" w:space="0" w:color="auto"/>
            </w:tcBorders>
            <w:shd w:val="clear" w:color="auto" w:fill="F2F2F2"/>
          </w:tcPr>
          <w:p w14:paraId="6A5958D5" w14:textId="77777777" w:rsidR="00344D29" w:rsidRPr="006E0A77" w:rsidRDefault="00344D29" w:rsidP="00E43CB7">
            <w:pPr>
              <w:rPr>
                <w:rFonts w:ascii="GHEA Grapalat" w:hAnsi="GHEA Grapalat"/>
                <w:sz w:val="22"/>
                <w:lang w:val="hy-AM"/>
              </w:rPr>
            </w:pPr>
            <w:r w:rsidRPr="006E0A77">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6E0A77" w14:paraId="39B6B801" w14:textId="77777777" w:rsidTr="00D304A8">
        <w:trPr>
          <w:trHeight w:val="1610"/>
          <w:jc w:val="center"/>
        </w:trPr>
        <w:tc>
          <w:tcPr>
            <w:tcW w:w="535" w:type="dxa"/>
            <w:vAlign w:val="center"/>
          </w:tcPr>
          <w:p w14:paraId="41219792"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b/>
                <w:sz w:val="18"/>
                <w:szCs w:val="18"/>
                <w:lang w:val="hy-AM"/>
              </w:rPr>
              <w:t>3</w:t>
            </w:r>
          </w:p>
        </w:tc>
        <w:tc>
          <w:tcPr>
            <w:tcW w:w="2360" w:type="dxa"/>
            <w:gridSpan w:val="2"/>
            <w:vAlign w:val="center"/>
          </w:tcPr>
          <w:p w14:paraId="388D4701" w14:textId="66DB3BBE" w:rsidR="00344D29" w:rsidRPr="00BD2B8C" w:rsidRDefault="00344D29" w:rsidP="005D57F5">
            <w:pPr>
              <w:rPr>
                <w:rFonts w:ascii="GHEA Grapalat" w:hAnsi="GHEA Grapalat"/>
                <w:b/>
                <w:sz w:val="18"/>
                <w:szCs w:val="18"/>
                <w:lang w:val="hy-AM"/>
              </w:rPr>
            </w:pPr>
            <w:r w:rsidRPr="00BD2B8C">
              <w:rPr>
                <w:rFonts w:ascii="GHEA Grapalat" w:hAnsi="GHEA Grapalat"/>
                <w:b/>
                <w:sz w:val="18"/>
                <w:szCs w:val="18"/>
                <w:lang w:val="hy-AM"/>
              </w:rPr>
              <w:t>Ջերմագազամատակարարման և օդափոխության ճարտարագետ-նախագծող</w:t>
            </w:r>
          </w:p>
        </w:tc>
        <w:tc>
          <w:tcPr>
            <w:tcW w:w="1182" w:type="dxa"/>
            <w:gridSpan w:val="2"/>
            <w:vAlign w:val="center"/>
          </w:tcPr>
          <w:p w14:paraId="1EE9B52D" w14:textId="77777777" w:rsidR="00344D29" w:rsidRPr="006E0A77" w:rsidRDefault="00344D29" w:rsidP="005D57F5">
            <w:pP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vAlign w:val="center"/>
          </w:tcPr>
          <w:p w14:paraId="06D84197" w14:textId="77777777" w:rsidR="00344D29" w:rsidRPr="006E0A77" w:rsidRDefault="00344D29" w:rsidP="005D57F5">
            <w:pP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 xml:space="preserve">ջերմագազամատակարարում և օդափոխություն (օդափոխության, ջեռուցման և օդի լավորակման համակարգեր, ջերմամատակարարման և </w:t>
            </w:r>
            <w:r w:rsidRPr="006E0A77">
              <w:rPr>
                <w:rFonts w:ascii="GHEA Grapalat" w:hAnsi="GHEA Grapalat"/>
                <w:b/>
                <w:sz w:val="18"/>
                <w:szCs w:val="18"/>
                <w:lang w:val="hy-AM"/>
              </w:rPr>
              <w:lastRenderedPageBreak/>
              <w:t>գազամատակարարման համակարգեր)</w:t>
            </w:r>
          </w:p>
        </w:tc>
        <w:tc>
          <w:tcPr>
            <w:tcW w:w="3488" w:type="dxa"/>
            <w:vAlign w:val="center"/>
          </w:tcPr>
          <w:p w14:paraId="3158E0D9" w14:textId="713CCDD4" w:rsidR="00344D29" w:rsidRPr="006E0A77" w:rsidRDefault="00344D29" w:rsidP="005D57F5">
            <w:pPr>
              <w:rPr>
                <w:sz w:val="18"/>
                <w:szCs w:val="18"/>
                <w:lang w:val="hy-AM"/>
              </w:rPr>
            </w:pPr>
            <w:r w:rsidRPr="006E0A77">
              <w:rPr>
                <w:rFonts w:ascii="GHEA Grapalat" w:hAnsi="GHEA Grapalat"/>
                <w:sz w:val="18"/>
                <w:szCs w:val="18"/>
                <w:lang w:val="hy-AM"/>
              </w:rPr>
              <w:lastRenderedPageBreak/>
              <w:t xml:space="preserve">քաղաքաշինական փաստաթղթերի </w:t>
            </w:r>
            <w:r w:rsidRPr="006E0A7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6E0A77">
              <w:rPr>
                <w:rFonts w:ascii="GHEA Grapalat" w:hAnsi="GHEA Grapalat"/>
                <w:sz w:val="18"/>
                <w:szCs w:val="18"/>
                <w:lang w:val="hy-AM"/>
              </w:rPr>
              <w:t xml:space="preserve"> բաժինների</w:t>
            </w:r>
            <w:r w:rsidRPr="006E0A77">
              <w:rPr>
                <w:rFonts w:ascii="Calibri" w:hAnsi="Calibri" w:cs="Calibri"/>
                <w:sz w:val="18"/>
                <w:szCs w:val="18"/>
                <w:lang w:val="hy-AM"/>
              </w:rPr>
              <w:t> </w:t>
            </w:r>
            <w:r w:rsidRPr="006E0A77">
              <w:rPr>
                <w:rFonts w:ascii="GHEA Grapalat" w:hAnsi="GHEA Grapalat" w:cs="GHEA Grapalat"/>
                <w:sz w:val="18"/>
                <w:szCs w:val="18"/>
                <w:lang w:val="hy-AM"/>
              </w:rPr>
              <w:t>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 xml:space="preserve">3 տարվա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EBC994C" w14:textId="77777777" w:rsidTr="00D304A8">
        <w:trPr>
          <w:trHeight w:val="1880"/>
          <w:jc w:val="center"/>
        </w:trPr>
        <w:tc>
          <w:tcPr>
            <w:tcW w:w="535" w:type="dxa"/>
            <w:vAlign w:val="center"/>
          </w:tcPr>
          <w:p w14:paraId="31BDC9AB"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b/>
                <w:sz w:val="18"/>
                <w:szCs w:val="18"/>
                <w:lang w:val="hy-AM"/>
              </w:rPr>
              <w:lastRenderedPageBreak/>
              <w:t>4</w:t>
            </w:r>
          </w:p>
        </w:tc>
        <w:tc>
          <w:tcPr>
            <w:tcW w:w="2360" w:type="dxa"/>
            <w:gridSpan w:val="2"/>
            <w:vAlign w:val="center"/>
          </w:tcPr>
          <w:p w14:paraId="58EE6DA7" w14:textId="5DA73ECE" w:rsidR="00344D29" w:rsidRPr="00BD2B8C" w:rsidRDefault="00344D29" w:rsidP="005D57F5">
            <w:pPr>
              <w:rPr>
                <w:rFonts w:ascii="GHEA Grapalat" w:hAnsi="GHEA Grapalat"/>
                <w:sz w:val="18"/>
                <w:szCs w:val="18"/>
                <w:lang w:val="hy-AM"/>
              </w:rPr>
            </w:pPr>
            <w:r w:rsidRPr="00BD2B8C">
              <w:rPr>
                <w:rFonts w:ascii="GHEA Grapalat" w:hAnsi="GHEA Grapalat"/>
                <w:b/>
                <w:sz w:val="18"/>
                <w:szCs w:val="18"/>
                <w:lang w:val="hy-AM"/>
              </w:rPr>
              <w:t>Էլեկտրաէներգետիկ ճարտարագետ նախագծող</w:t>
            </w:r>
          </w:p>
        </w:tc>
        <w:tc>
          <w:tcPr>
            <w:tcW w:w="1182" w:type="dxa"/>
            <w:gridSpan w:val="2"/>
            <w:vAlign w:val="center"/>
          </w:tcPr>
          <w:p w14:paraId="4DF172EA" w14:textId="77777777" w:rsidR="00344D29" w:rsidRPr="006E0A77" w:rsidRDefault="00344D29" w:rsidP="005D57F5">
            <w:pP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vAlign w:val="center"/>
          </w:tcPr>
          <w:p w14:paraId="42D24D47" w14:textId="5A84FB21" w:rsidR="00344D29" w:rsidRPr="006E0A77" w:rsidRDefault="00344D29" w:rsidP="005D57F5">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 xml:space="preserve">էլեկտրամատակարարում </w:t>
            </w:r>
            <w:r w:rsidRPr="006E0A77">
              <w:rPr>
                <w:rFonts w:ascii="GHEA Grapalat" w:hAnsi="GHEA Grapalat"/>
                <w:sz w:val="18"/>
                <w:szCs w:val="18"/>
                <w:lang w:val="hy-AM"/>
              </w:rPr>
              <w:t>(</w:t>
            </w:r>
            <w:r w:rsidRPr="006E0A77">
              <w:rPr>
                <w:rFonts w:ascii="GHEA Grapalat" w:hAnsi="GHEA Grapalat"/>
                <w:b/>
                <w:sz w:val="18"/>
                <w:szCs w:val="18"/>
                <w:lang w:val="hy-AM"/>
              </w:rPr>
              <w:t>էլեկտրամատակարարման, էլեկտրալուսավոր</w:t>
            </w:r>
            <w:r w:rsidR="00C36063">
              <w:rPr>
                <w:rFonts w:ascii="GHEA Grapalat" w:hAnsi="GHEA Grapalat"/>
                <w:b/>
                <w:sz w:val="18"/>
                <w:szCs w:val="18"/>
              </w:rPr>
              <w:t>մ</w:t>
            </w:r>
            <w:r w:rsidRPr="006E0A77">
              <w:rPr>
                <w:rFonts w:ascii="GHEA Grapalat" w:hAnsi="GHEA Grapalat"/>
                <w:b/>
                <w:sz w:val="18"/>
                <w:szCs w:val="18"/>
                <w:lang w:val="hy-AM"/>
              </w:rPr>
              <w:t>ան ներքին և արտաքին ցանցեր, էլեկտրամատակարարման համակարգեր, ֆոտովոլտային և հողմաէներգետիկ կայաններ)</w:t>
            </w:r>
            <w:r w:rsidRPr="006E0A77">
              <w:rPr>
                <w:rFonts w:ascii="GHEA Grapalat" w:hAnsi="GHEA Grapalat"/>
                <w:sz w:val="18"/>
                <w:szCs w:val="18"/>
                <w:lang w:val="hy-AM"/>
              </w:rPr>
              <w:t xml:space="preserve"> </w:t>
            </w:r>
          </w:p>
        </w:tc>
        <w:tc>
          <w:tcPr>
            <w:tcW w:w="3488" w:type="dxa"/>
            <w:vAlign w:val="center"/>
          </w:tcPr>
          <w:p w14:paraId="18EB8792" w14:textId="77777777" w:rsidR="00344D29" w:rsidRPr="006E0A77" w:rsidRDefault="00344D29" w:rsidP="005D57F5">
            <w:pPr>
              <w:rPr>
                <w:rFonts w:ascii="GHEA Grapalat" w:hAnsi="GHEA Grapalat"/>
                <w:sz w:val="18"/>
                <w:szCs w:val="18"/>
                <w:lang w:val="hy-AM"/>
              </w:rPr>
            </w:pPr>
            <w:r w:rsidRPr="006E0A77">
              <w:rPr>
                <w:rFonts w:ascii="GHEA Grapalat" w:hAnsi="GHEA Grapalat"/>
                <w:sz w:val="18"/>
                <w:szCs w:val="18"/>
                <w:lang w:val="hy-AM"/>
              </w:rPr>
              <w:t>քաղաքաշինական փաստաթղթերի</w:t>
            </w:r>
            <w:r w:rsidRPr="006E0A77">
              <w:rPr>
                <w:rFonts w:ascii="GHEA Grapalat" w:hAnsi="GHEA Grapalat"/>
                <w:b/>
                <w:i/>
                <w:szCs w:val="20"/>
                <w:lang w:val="hy-AM"/>
              </w:rPr>
              <w:t xml:space="preserve"> </w:t>
            </w:r>
            <w:r w:rsidRPr="006E0A77">
              <w:rPr>
                <w:rFonts w:ascii="GHEA Grapalat" w:hAnsi="GHEA Grapalat"/>
                <w:b/>
                <w:sz w:val="18"/>
                <w:szCs w:val="18"/>
                <w:lang w:val="hy-AM"/>
              </w:rPr>
              <w:t>էլեկտրամատակարարման, էլեկտրալուսավորման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cs="GHEA Grapalat"/>
                <w:sz w:val="18"/>
                <w:szCs w:val="18"/>
                <w:lang w:val="hy-AM"/>
              </w:rPr>
              <w:t xml:space="preserve"> 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5B38F52" w14:textId="77777777" w:rsidTr="00D304A8">
        <w:trPr>
          <w:trHeight w:val="1610"/>
          <w:jc w:val="center"/>
        </w:trPr>
        <w:tc>
          <w:tcPr>
            <w:tcW w:w="535" w:type="dxa"/>
            <w:vAlign w:val="center"/>
          </w:tcPr>
          <w:p w14:paraId="4451C75C" w14:textId="77777777" w:rsidR="00344D29" w:rsidRPr="00BD2B8C" w:rsidRDefault="00344D29" w:rsidP="002F2E76">
            <w:pPr>
              <w:jc w:val="center"/>
              <w:rPr>
                <w:rFonts w:ascii="GHEA Grapalat" w:hAnsi="GHEA Grapalat"/>
                <w:b/>
                <w:sz w:val="18"/>
                <w:szCs w:val="18"/>
                <w:lang w:val="hy-AM"/>
              </w:rPr>
            </w:pPr>
            <w:r w:rsidRPr="00BD2B8C">
              <w:rPr>
                <w:rFonts w:ascii="GHEA Grapalat" w:hAnsi="GHEA Grapalat"/>
                <w:b/>
                <w:sz w:val="18"/>
                <w:szCs w:val="18"/>
                <w:lang w:val="hy-AM"/>
              </w:rPr>
              <w:t>5</w:t>
            </w:r>
          </w:p>
        </w:tc>
        <w:tc>
          <w:tcPr>
            <w:tcW w:w="2360" w:type="dxa"/>
            <w:gridSpan w:val="2"/>
            <w:vAlign w:val="center"/>
          </w:tcPr>
          <w:p w14:paraId="1059EA98" w14:textId="5A3A29F1" w:rsidR="00DC1E3B" w:rsidRPr="00BD2B8C" w:rsidRDefault="00344D29" w:rsidP="005D57F5">
            <w:pPr>
              <w:rPr>
                <w:rFonts w:ascii="GHEA Grapalat" w:hAnsi="GHEA Grapalat"/>
                <w:sz w:val="18"/>
                <w:szCs w:val="18"/>
                <w:lang w:val="hy-AM"/>
              </w:rPr>
            </w:pPr>
            <w:r w:rsidRPr="00BD2B8C">
              <w:rPr>
                <w:rFonts w:ascii="GHEA Grapalat" w:hAnsi="GHEA Grapalat"/>
                <w:b/>
                <w:sz w:val="18"/>
                <w:szCs w:val="18"/>
                <w:lang w:val="hy-AM"/>
              </w:rPr>
              <w:t>Ջրամատակարարման և ջրահեռացման ճարտարագետ նախագծող</w:t>
            </w:r>
          </w:p>
        </w:tc>
        <w:tc>
          <w:tcPr>
            <w:tcW w:w="1182" w:type="dxa"/>
            <w:gridSpan w:val="2"/>
            <w:vAlign w:val="center"/>
          </w:tcPr>
          <w:p w14:paraId="64897859" w14:textId="77777777" w:rsidR="00344D29" w:rsidRPr="006E0A77" w:rsidRDefault="00344D29" w:rsidP="005D57F5">
            <w:pP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vAlign w:val="center"/>
          </w:tcPr>
          <w:p w14:paraId="08DAD1D7" w14:textId="77777777" w:rsidR="00344D29" w:rsidRPr="006E0A77" w:rsidRDefault="00344D29" w:rsidP="005D57F5">
            <w:pP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vAlign w:val="center"/>
          </w:tcPr>
          <w:p w14:paraId="4DB0E0F9" w14:textId="77777777" w:rsidR="00344D29" w:rsidRPr="006E0A77" w:rsidRDefault="00344D29" w:rsidP="005D57F5">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ջրամատակարարման և ջրահեռացման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bl>
    <w:p w14:paraId="4F6E9F2C" w14:textId="77777777" w:rsidR="002F1799" w:rsidRPr="006E0A77" w:rsidRDefault="002F1799" w:rsidP="00E43CB7">
      <w:pPr>
        <w:ind w:right="548"/>
        <w:jc w:val="right"/>
        <w:rPr>
          <w:rFonts w:ascii="GHEA Grapalat" w:hAnsi="GHEA Grapalat"/>
          <w:b/>
          <w:sz w:val="20"/>
          <w:lang w:val="hy-AM"/>
        </w:rPr>
      </w:pPr>
    </w:p>
    <w:p w14:paraId="579D840B" w14:textId="77777777" w:rsidR="00FE2D98" w:rsidRDefault="00FE2D98" w:rsidP="00E43CB7">
      <w:pPr>
        <w:ind w:right="548"/>
        <w:jc w:val="right"/>
        <w:rPr>
          <w:rFonts w:ascii="GHEA Grapalat" w:hAnsi="GHEA Grapalat"/>
          <w:b/>
          <w:sz w:val="20"/>
          <w:lang w:val="hy-AM"/>
        </w:rPr>
      </w:pPr>
    </w:p>
    <w:p w14:paraId="7F1DE6F4" w14:textId="3F32328C" w:rsidR="002F1799" w:rsidRPr="006E0A77" w:rsidRDefault="00D869BE" w:rsidP="00E43CB7">
      <w:pPr>
        <w:ind w:right="548"/>
        <w:jc w:val="right"/>
        <w:rPr>
          <w:rFonts w:ascii="GHEA Grapalat" w:hAnsi="GHEA Grapalat"/>
          <w:b/>
          <w:sz w:val="20"/>
          <w:lang w:val="hy-AM"/>
        </w:rPr>
      </w:pPr>
      <w:r w:rsidRPr="006E0A77">
        <w:rPr>
          <w:rFonts w:ascii="GHEA Grapalat" w:hAnsi="GHEA Grapalat"/>
          <w:b/>
          <w:sz w:val="20"/>
          <w:lang w:val="hy-AM"/>
        </w:rPr>
        <w:t>Աղյուսակ N</w:t>
      </w:r>
      <w:r w:rsidR="002F1799" w:rsidRPr="006E0A77">
        <w:rPr>
          <w:rFonts w:ascii="GHEA Grapalat" w:hAnsi="GHEA Grapalat"/>
          <w:b/>
          <w:sz w:val="20"/>
        </w:rPr>
        <w:t xml:space="preserve"> </w:t>
      </w:r>
      <w:r w:rsidRPr="006E0A77">
        <w:rPr>
          <w:rFonts w:ascii="GHEA Grapalat" w:hAnsi="GHEA Grapalat"/>
          <w:b/>
          <w:sz w:val="20"/>
          <w:lang w:val="hy-AM"/>
        </w:rPr>
        <w:t>3</w:t>
      </w:r>
    </w:p>
    <w:p w14:paraId="67E43DC7" w14:textId="77777777" w:rsidR="00D869BE" w:rsidRPr="006E0A77" w:rsidRDefault="00D869BE" w:rsidP="00E43CB7">
      <w:pPr>
        <w:ind w:firstLine="142"/>
        <w:jc w:val="both"/>
        <w:rPr>
          <w:rFonts w:ascii="GHEA Grapalat" w:hAnsi="GHEA Grapalat"/>
          <w:i/>
          <w:sz w:val="6"/>
          <w:lang w:val="hy-AM"/>
        </w:rPr>
      </w:pP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74C598CB" w14:textId="77777777" w:rsidTr="00663F56">
        <w:trPr>
          <w:trHeight w:val="908"/>
          <w:jc w:val="center"/>
        </w:trPr>
        <w:tc>
          <w:tcPr>
            <w:tcW w:w="539" w:type="dxa"/>
            <w:shd w:val="clear" w:color="auto" w:fill="F7CAAC"/>
            <w:vAlign w:val="center"/>
          </w:tcPr>
          <w:p w14:paraId="6C997908"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Հ/Հ</w:t>
            </w:r>
          </w:p>
        </w:tc>
        <w:tc>
          <w:tcPr>
            <w:tcW w:w="2381" w:type="dxa"/>
            <w:shd w:val="clear" w:color="auto" w:fill="F7CAAC"/>
            <w:vAlign w:val="center"/>
          </w:tcPr>
          <w:p w14:paraId="56C51813"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91" w:type="dxa"/>
            <w:shd w:val="clear" w:color="auto" w:fill="F7CAAC"/>
            <w:vAlign w:val="center"/>
          </w:tcPr>
          <w:p w14:paraId="62396798"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3005" w:type="dxa"/>
            <w:shd w:val="clear" w:color="auto" w:fill="F7CAAC"/>
            <w:vAlign w:val="center"/>
          </w:tcPr>
          <w:p w14:paraId="4F481220"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vAlign w:val="center"/>
          </w:tcPr>
          <w:p w14:paraId="1AEC42A6" w14:textId="77777777" w:rsidR="00344D29" w:rsidRPr="006E0A77" w:rsidRDefault="00344D29" w:rsidP="00E43CB7">
            <w:pPr>
              <w:jc w:val="center"/>
              <w:rPr>
                <w:rFonts w:ascii="GHEA Grapalat" w:hAnsi="GHEA Grapalat"/>
                <w:b/>
                <w:sz w:val="18"/>
                <w:szCs w:val="18"/>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8DE63A5" w14:textId="77777777" w:rsidTr="00BD2822">
        <w:trPr>
          <w:jc w:val="center"/>
        </w:trPr>
        <w:tc>
          <w:tcPr>
            <w:tcW w:w="539" w:type="dxa"/>
            <w:shd w:val="clear" w:color="auto" w:fill="auto"/>
            <w:vAlign w:val="center"/>
          </w:tcPr>
          <w:p w14:paraId="5B839051" w14:textId="3F1CA8C6" w:rsidR="00344D29" w:rsidRPr="00D304A8" w:rsidRDefault="00D304A8" w:rsidP="00E43CB7">
            <w:pPr>
              <w:jc w:val="center"/>
              <w:rPr>
                <w:rFonts w:ascii="GHEA Grapalat" w:hAnsi="GHEA Grapalat"/>
                <w:b/>
                <w:sz w:val="18"/>
                <w:szCs w:val="18"/>
              </w:rPr>
            </w:pPr>
            <w:r>
              <w:rPr>
                <w:rFonts w:ascii="GHEA Grapalat" w:hAnsi="GHEA Grapalat"/>
                <w:b/>
                <w:sz w:val="18"/>
                <w:szCs w:val="18"/>
              </w:rPr>
              <w:t>6</w:t>
            </w:r>
          </w:p>
        </w:tc>
        <w:tc>
          <w:tcPr>
            <w:tcW w:w="2381" w:type="dxa"/>
            <w:shd w:val="clear" w:color="auto" w:fill="auto"/>
            <w:vAlign w:val="center"/>
          </w:tcPr>
          <w:p w14:paraId="614454E8" w14:textId="6A8329FF" w:rsidR="00344D29" w:rsidRPr="006E0A77" w:rsidRDefault="00344D29" w:rsidP="00E43CB7">
            <w:pPr>
              <w:jc w:val="center"/>
              <w:rPr>
                <w:rFonts w:ascii="GHEA Grapalat" w:hAnsi="GHEA Grapalat"/>
                <w:sz w:val="20"/>
                <w:szCs w:val="20"/>
                <w:lang w:val="hy-AM"/>
              </w:rPr>
            </w:pPr>
            <w:r w:rsidRPr="006E0A77">
              <w:rPr>
                <w:rFonts w:ascii="GHEA Grapalat" w:hAnsi="GHEA Grapalat"/>
                <w:sz w:val="18"/>
                <w:szCs w:val="18"/>
                <w:lang w:val="hy-AM"/>
              </w:rPr>
              <w:t>բարձրագույն կրթություն</w:t>
            </w:r>
          </w:p>
        </w:tc>
        <w:tc>
          <w:tcPr>
            <w:tcW w:w="1191" w:type="dxa"/>
            <w:shd w:val="clear" w:color="auto" w:fill="auto"/>
            <w:vAlign w:val="center"/>
          </w:tcPr>
          <w:p w14:paraId="157A2E30" w14:textId="77777777" w:rsidR="00344D29" w:rsidRPr="006E0A77" w:rsidRDefault="00344D29" w:rsidP="00E43CB7">
            <w:pPr>
              <w:jc w:val="center"/>
              <w:rPr>
                <w:rFonts w:ascii="GHEA Grapalat" w:hAnsi="GHEA Grapalat"/>
                <w:sz w:val="20"/>
                <w:szCs w:val="20"/>
                <w:lang w:val="hy-AM"/>
              </w:rPr>
            </w:pPr>
            <w:r w:rsidRPr="006E0A77">
              <w:rPr>
                <w:rFonts w:ascii="GHEA Grapalat" w:hAnsi="GHEA Grapalat"/>
                <w:sz w:val="20"/>
                <w:szCs w:val="20"/>
                <w:lang w:val="hy-AM"/>
              </w:rPr>
              <w:t>1</w:t>
            </w:r>
          </w:p>
        </w:tc>
        <w:tc>
          <w:tcPr>
            <w:tcW w:w="3005" w:type="dxa"/>
            <w:shd w:val="clear" w:color="auto" w:fill="auto"/>
            <w:vAlign w:val="center"/>
          </w:tcPr>
          <w:p w14:paraId="0B4A9C1E"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4853D29C" w14:textId="44EF1386" w:rsidR="00344D29" w:rsidRPr="006E0A77" w:rsidRDefault="00344D29" w:rsidP="00E43CB7">
            <w:pPr>
              <w:jc w:val="center"/>
              <w:rPr>
                <w:rFonts w:ascii="GHEA Grapalat" w:hAnsi="GHEA Grapalat"/>
                <w:sz w:val="18"/>
                <w:szCs w:val="18"/>
                <w:lang w:val="hy-AM"/>
              </w:rPr>
            </w:pPr>
            <w:r w:rsidRPr="006E0A77">
              <w:rPr>
                <w:rFonts w:ascii="GHEA Grapalat" w:hAnsi="GHEA Grapalat"/>
                <w:b/>
                <w:sz w:val="18"/>
                <w:szCs w:val="18"/>
                <w:lang w:val="hy-AM"/>
              </w:rPr>
              <w:t>Նախահաշիվ կազմող մասնագետ</w:t>
            </w:r>
          </w:p>
          <w:p w14:paraId="334C156A" w14:textId="7DD36066"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նախահաշիվների կազմման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r w:rsidR="00344D29" w:rsidRPr="006E0A77" w14:paraId="2B71B070" w14:textId="77777777" w:rsidTr="00BD2822">
        <w:trPr>
          <w:jc w:val="center"/>
        </w:trPr>
        <w:tc>
          <w:tcPr>
            <w:tcW w:w="539" w:type="dxa"/>
            <w:shd w:val="clear" w:color="auto" w:fill="auto"/>
            <w:vAlign w:val="center"/>
          </w:tcPr>
          <w:p w14:paraId="56A16624" w14:textId="5655B693" w:rsidR="00344D29" w:rsidRPr="00D304A8" w:rsidRDefault="00D304A8" w:rsidP="00E43CB7">
            <w:pPr>
              <w:jc w:val="center"/>
              <w:rPr>
                <w:rFonts w:ascii="GHEA Grapalat" w:hAnsi="GHEA Grapalat"/>
                <w:b/>
                <w:sz w:val="18"/>
                <w:szCs w:val="18"/>
              </w:rPr>
            </w:pPr>
            <w:r>
              <w:rPr>
                <w:rFonts w:ascii="GHEA Grapalat" w:hAnsi="GHEA Grapalat"/>
                <w:b/>
                <w:sz w:val="18"/>
                <w:szCs w:val="18"/>
              </w:rPr>
              <w:t>7</w:t>
            </w:r>
          </w:p>
        </w:tc>
        <w:tc>
          <w:tcPr>
            <w:tcW w:w="2381" w:type="dxa"/>
            <w:shd w:val="clear" w:color="auto" w:fill="auto"/>
            <w:vAlign w:val="center"/>
          </w:tcPr>
          <w:p w14:paraId="08D84B92" w14:textId="77777777" w:rsidR="00344D29" w:rsidRPr="006E0A77" w:rsidRDefault="00344D29" w:rsidP="00E43CB7">
            <w:pPr>
              <w:jc w:val="center"/>
              <w:rPr>
                <w:rFonts w:ascii="GHEA Grapalat" w:hAnsi="GHEA Grapalat"/>
                <w:b/>
                <w:sz w:val="18"/>
                <w:szCs w:val="18"/>
                <w:lang w:val="hy-AM"/>
              </w:rPr>
            </w:pPr>
            <w:r w:rsidRPr="006E0A77">
              <w:rPr>
                <w:rFonts w:ascii="GHEA Grapalat" w:hAnsi="GHEA Grapalat"/>
                <w:b/>
                <w:sz w:val="18"/>
                <w:szCs w:val="18"/>
                <w:lang w:val="hy-AM"/>
              </w:rPr>
              <w:t>Ճարտարագետ-շինարարի կամ ճարտարագետի որակավորմամբ</w:t>
            </w:r>
            <w:r w:rsidRPr="006E0A77">
              <w:rPr>
                <w:rFonts w:ascii="GHEA Grapalat" w:hAnsi="GHEA Grapalat"/>
                <w:sz w:val="18"/>
                <w:szCs w:val="18"/>
                <w:lang w:val="hy-AM"/>
              </w:rPr>
              <w:t xml:space="preserve"> բարձրագույն կրթություն</w:t>
            </w:r>
          </w:p>
          <w:p w14:paraId="6CD7E75E" w14:textId="77777777" w:rsidR="00344D29" w:rsidRPr="006E0A77" w:rsidRDefault="00344D29" w:rsidP="00E43CB7">
            <w:pPr>
              <w:jc w:val="center"/>
              <w:rPr>
                <w:rFonts w:ascii="GHEA Grapalat" w:hAnsi="GHEA Grapalat"/>
                <w:sz w:val="18"/>
                <w:szCs w:val="18"/>
                <w:lang w:val="hy-AM"/>
              </w:rPr>
            </w:pPr>
          </w:p>
        </w:tc>
        <w:tc>
          <w:tcPr>
            <w:tcW w:w="1191" w:type="dxa"/>
            <w:shd w:val="clear" w:color="auto" w:fill="auto"/>
            <w:vAlign w:val="center"/>
          </w:tcPr>
          <w:p w14:paraId="31D3FE5B"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shd w:val="clear" w:color="auto" w:fill="auto"/>
            <w:vAlign w:val="center"/>
          </w:tcPr>
          <w:p w14:paraId="2CD1B09E"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037162C9" w14:textId="22CCC722" w:rsidR="00344D29" w:rsidRPr="006E0A77" w:rsidRDefault="00344D29" w:rsidP="00E43CB7">
            <w:pPr>
              <w:jc w:val="center"/>
              <w:rPr>
                <w:rFonts w:ascii="GHEA Grapalat" w:hAnsi="GHEA Grapalat"/>
                <w:sz w:val="18"/>
                <w:szCs w:val="18"/>
                <w:lang w:val="hy-AM"/>
              </w:rPr>
            </w:pPr>
            <w:r w:rsidRPr="006E0A77">
              <w:rPr>
                <w:rFonts w:ascii="GHEA Grapalat" w:hAnsi="GHEA Grapalat"/>
                <w:b/>
                <w:sz w:val="18"/>
                <w:szCs w:val="18"/>
                <w:lang w:val="hy-AM"/>
              </w:rPr>
              <w:t>Շինարարական աշխատանքների կազմակերպման մասնագետ</w:t>
            </w:r>
          </w:p>
          <w:p w14:paraId="5D5F489E" w14:textId="502A00DD"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0039278F" w:rsidRPr="006E0A77">
              <w:rPr>
                <w:rFonts w:ascii="GHEA Grapalat" w:hAnsi="GHEA Grapalat"/>
                <w:sz w:val="18"/>
                <w:szCs w:val="18"/>
                <w:lang w:val="hy-AM"/>
              </w:rPr>
              <w:t>շ</w:t>
            </w:r>
            <w:r w:rsidRPr="006E0A77">
              <w:rPr>
                <w:rFonts w:ascii="GHEA Grapalat" w:hAnsi="GHEA Grapalat"/>
                <w:sz w:val="18"/>
                <w:szCs w:val="18"/>
                <w:lang w:val="hy-AM"/>
              </w:rPr>
              <w:t xml:space="preserve">ինարարական աշխատանքների կազմակերպման բաժնի մշակման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bl>
    <w:p w14:paraId="5539BE07" w14:textId="77777777" w:rsidR="005D6405" w:rsidRPr="006E0A77" w:rsidRDefault="005D6405" w:rsidP="00E43CB7">
      <w:pPr>
        <w:ind w:right="296"/>
        <w:jc w:val="both"/>
        <w:rPr>
          <w:rFonts w:ascii="GHEA Grapalat" w:hAnsi="GHEA Grapalat"/>
          <w:sz w:val="20"/>
          <w:szCs w:val="20"/>
          <w:lang w:val="hy-AM"/>
        </w:rPr>
      </w:pPr>
    </w:p>
    <w:p w14:paraId="2932BFA4" w14:textId="6BA71A32" w:rsidR="00CD74FA" w:rsidRDefault="00D869BE" w:rsidP="00E43CB7">
      <w:pPr>
        <w:ind w:right="296"/>
        <w:jc w:val="both"/>
        <w:rPr>
          <w:rFonts w:ascii="GHEA Grapalat" w:hAnsi="GHEA Grapalat"/>
          <w:b/>
          <w:color w:val="000000"/>
          <w:sz w:val="20"/>
          <w:szCs w:val="20"/>
          <w:shd w:val="clear" w:color="auto" w:fill="FFFFFF"/>
          <w:lang w:val="hy-AM"/>
        </w:rPr>
      </w:pPr>
      <w:r w:rsidRPr="006E0A77">
        <w:rPr>
          <w:rFonts w:ascii="GHEA Grapalat" w:hAnsi="GHEA Grapalat"/>
          <w:sz w:val="20"/>
          <w:szCs w:val="20"/>
          <w:lang w:val="hy-AM"/>
        </w:rPr>
        <w:t>*</w:t>
      </w:r>
      <w:r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Աղյուսակ N</w:t>
      </w:r>
      <w:r w:rsidR="00ED1E98"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2-ով ներկայացված</w:t>
      </w:r>
      <w:r w:rsidR="00CD74FA" w:rsidRPr="006E0A7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6E0A77">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6E0A77">
        <w:rPr>
          <w:rFonts w:ascii="GHEA Grapalat" w:hAnsi="GHEA Grapalat"/>
          <w:b/>
          <w:color w:val="000000"/>
          <w:sz w:val="20"/>
          <w:szCs w:val="20"/>
          <w:shd w:val="clear" w:color="auto" w:fill="FFFFFF"/>
          <w:lang w:val="hy-AM"/>
        </w:rPr>
        <w:t>հակառակ դեպքում հայտը ենթակա է մերժման:</w:t>
      </w:r>
    </w:p>
    <w:p w14:paraId="6A2DA226" w14:textId="77777777" w:rsidR="009812D4" w:rsidRPr="009812D4" w:rsidRDefault="009812D4" w:rsidP="009812D4">
      <w:pPr>
        <w:ind w:right="296"/>
        <w:jc w:val="both"/>
        <w:rPr>
          <w:rFonts w:ascii="GHEA Grapalat" w:hAnsi="GHEA Grapalat"/>
          <w:b/>
          <w:sz w:val="20"/>
          <w:lang w:val="hy-AM"/>
        </w:rPr>
      </w:pPr>
    </w:p>
    <w:p w14:paraId="3EB66693" w14:textId="125BE35A" w:rsidR="00B41427" w:rsidRPr="006E0A77" w:rsidRDefault="002E3695" w:rsidP="009812D4">
      <w:pPr>
        <w:ind w:right="296"/>
        <w:jc w:val="right"/>
        <w:rPr>
          <w:rFonts w:ascii="GHEA Grapalat" w:hAnsi="GHEA Grapalat" w:cs="Sylfaen"/>
          <w:b/>
          <w:sz w:val="20"/>
          <w:szCs w:val="20"/>
        </w:rPr>
      </w:pPr>
      <w:r w:rsidRPr="006E0A77">
        <w:rPr>
          <w:rFonts w:ascii="GHEA Grapalat" w:hAnsi="GHEA Grapalat"/>
          <w:b/>
          <w:lang w:val="hy-AM"/>
        </w:rPr>
        <w:t xml:space="preserve">     </w:t>
      </w:r>
      <w:r w:rsidR="00B41427" w:rsidRPr="006E0A77">
        <w:rPr>
          <w:rFonts w:ascii="GHEA Grapalat" w:hAnsi="GHEA Grapalat" w:cs="Sylfaen"/>
          <w:b/>
          <w:sz w:val="20"/>
          <w:szCs w:val="20"/>
        </w:rPr>
        <w:t>Աղյուսակ N 1</w:t>
      </w:r>
    </w:p>
    <w:tbl>
      <w:tblPr>
        <w:tblStyle w:val="TableGrid"/>
        <w:tblW w:w="8385" w:type="dxa"/>
        <w:jc w:val="center"/>
        <w:tblLook w:val="04A0" w:firstRow="1" w:lastRow="0" w:firstColumn="1" w:lastColumn="0" w:noHBand="0" w:noVBand="1"/>
      </w:tblPr>
      <w:tblGrid>
        <w:gridCol w:w="560"/>
        <w:gridCol w:w="4833"/>
        <w:gridCol w:w="2992"/>
      </w:tblGrid>
      <w:tr w:rsidR="009034CF" w:rsidRPr="009034CF" w14:paraId="41962F25" w14:textId="77777777" w:rsidTr="009034CF">
        <w:trPr>
          <w:trHeight w:val="472"/>
          <w:jc w:val="center"/>
        </w:trPr>
        <w:tc>
          <w:tcPr>
            <w:tcW w:w="433" w:type="dxa"/>
            <w:vAlign w:val="center"/>
          </w:tcPr>
          <w:p w14:paraId="764F5D2F" w14:textId="33D0C7D0" w:rsidR="009034CF" w:rsidRPr="009034CF" w:rsidRDefault="009034CF" w:rsidP="005711D8">
            <w:pPr>
              <w:jc w:val="center"/>
              <w:rPr>
                <w:rFonts w:ascii="GHEA Grapalat" w:hAnsi="GHEA Grapalat"/>
                <w:b/>
                <w:sz w:val="18"/>
                <w:szCs w:val="20"/>
              </w:rPr>
            </w:pPr>
            <w:r>
              <w:rPr>
                <w:rFonts w:ascii="GHEA Grapalat" w:hAnsi="GHEA Grapalat"/>
                <w:b/>
                <w:sz w:val="18"/>
                <w:szCs w:val="20"/>
              </w:rPr>
              <w:t>Հ/Հ</w:t>
            </w:r>
          </w:p>
        </w:tc>
        <w:tc>
          <w:tcPr>
            <w:tcW w:w="4924" w:type="dxa"/>
            <w:vAlign w:val="center"/>
          </w:tcPr>
          <w:p w14:paraId="5DB6C36B" w14:textId="77777777" w:rsidR="009034CF" w:rsidRPr="009034CF" w:rsidRDefault="009034CF" w:rsidP="005711D8">
            <w:pPr>
              <w:jc w:val="center"/>
              <w:rPr>
                <w:rFonts w:ascii="GHEA Grapalat" w:hAnsi="GHEA Grapalat"/>
                <w:b/>
                <w:sz w:val="18"/>
                <w:szCs w:val="20"/>
              </w:rPr>
            </w:pPr>
            <w:r w:rsidRPr="009034CF">
              <w:rPr>
                <w:rFonts w:ascii="GHEA Grapalat" w:hAnsi="GHEA Grapalat"/>
                <w:b/>
                <w:sz w:val="18"/>
                <w:szCs w:val="20"/>
              </w:rPr>
              <w:t>Աշխատակիցների /մասնագետների/ կազմը</w:t>
            </w:r>
          </w:p>
        </w:tc>
        <w:tc>
          <w:tcPr>
            <w:tcW w:w="3028" w:type="dxa"/>
            <w:vAlign w:val="center"/>
          </w:tcPr>
          <w:p w14:paraId="3D3551F6" w14:textId="77777777" w:rsidR="009034CF" w:rsidRPr="009034CF" w:rsidRDefault="009034CF" w:rsidP="005711D8">
            <w:pPr>
              <w:jc w:val="center"/>
              <w:rPr>
                <w:rFonts w:ascii="GHEA Grapalat" w:hAnsi="GHEA Grapalat"/>
                <w:b/>
                <w:sz w:val="18"/>
                <w:szCs w:val="20"/>
              </w:rPr>
            </w:pPr>
            <w:r w:rsidRPr="009034CF">
              <w:rPr>
                <w:rFonts w:ascii="GHEA Grapalat" w:hAnsi="GHEA Grapalat"/>
                <w:b/>
                <w:sz w:val="18"/>
                <w:szCs w:val="20"/>
              </w:rPr>
              <w:t>Յուրաքանչյուր մասնագետի գնահատման  նվազագույն և առավելագույն գնահատականը</w:t>
            </w:r>
          </w:p>
        </w:tc>
      </w:tr>
      <w:tr w:rsidR="009034CF" w:rsidRPr="009034CF" w14:paraId="4E4637F9" w14:textId="77777777" w:rsidTr="009034CF">
        <w:trPr>
          <w:jc w:val="center"/>
        </w:trPr>
        <w:tc>
          <w:tcPr>
            <w:tcW w:w="433" w:type="dxa"/>
          </w:tcPr>
          <w:p w14:paraId="399B840B" w14:textId="77777777" w:rsidR="009034CF" w:rsidRPr="009034CF" w:rsidRDefault="009034CF" w:rsidP="005711D8">
            <w:pPr>
              <w:jc w:val="center"/>
              <w:rPr>
                <w:rFonts w:ascii="GHEA Grapalat" w:hAnsi="GHEA Grapalat"/>
                <w:sz w:val="18"/>
                <w:szCs w:val="20"/>
              </w:rPr>
            </w:pPr>
            <w:r w:rsidRPr="009034CF">
              <w:rPr>
                <w:rFonts w:ascii="GHEA Grapalat" w:hAnsi="GHEA Grapalat"/>
                <w:sz w:val="18"/>
                <w:szCs w:val="20"/>
              </w:rPr>
              <w:t>1</w:t>
            </w:r>
          </w:p>
        </w:tc>
        <w:tc>
          <w:tcPr>
            <w:tcW w:w="4924" w:type="dxa"/>
          </w:tcPr>
          <w:p w14:paraId="1E257F87" w14:textId="77777777" w:rsidR="009034CF" w:rsidRPr="009034CF" w:rsidRDefault="009034CF" w:rsidP="005711D8">
            <w:pPr>
              <w:ind w:left="111" w:right="162" w:firstLine="90"/>
              <w:rPr>
                <w:rFonts w:ascii="GHEA Grapalat" w:hAnsi="GHEA Grapalat"/>
                <w:sz w:val="18"/>
                <w:szCs w:val="20"/>
                <w:lang w:val="hy-AM"/>
              </w:rPr>
            </w:pPr>
            <w:r w:rsidRPr="009034CF">
              <w:rPr>
                <w:rFonts w:ascii="GHEA Grapalat" w:hAnsi="GHEA Grapalat"/>
                <w:sz w:val="18"/>
                <w:szCs w:val="20"/>
              </w:rPr>
              <w:t>Արտոնագրված ճարտարապետ</w:t>
            </w:r>
          </w:p>
          <w:p w14:paraId="1F9A163E" w14:textId="77777777" w:rsidR="009034CF" w:rsidRPr="009034CF" w:rsidRDefault="009034CF" w:rsidP="005711D8">
            <w:pPr>
              <w:ind w:left="111" w:right="162" w:firstLine="90"/>
              <w:rPr>
                <w:rFonts w:ascii="GHEA Grapalat" w:hAnsi="GHEA Grapalat"/>
                <w:sz w:val="18"/>
                <w:szCs w:val="20"/>
              </w:rPr>
            </w:pPr>
            <w:r w:rsidRPr="009034CF">
              <w:rPr>
                <w:rFonts w:ascii="GHEA Grapalat" w:hAnsi="GHEA Grapalat"/>
                <w:sz w:val="18"/>
                <w:szCs w:val="20"/>
              </w:rPr>
              <w:t>/գլխավոր ճարտարապետ/</w:t>
            </w:r>
          </w:p>
        </w:tc>
        <w:tc>
          <w:tcPr>
            <w:tcW w:w="3028" w:type="dxa"/>
          </w:tcPr>
          <w:p w14:paraId="334A8E6A" w14:textId="77777777" w:rsidR="009034CF" w:rsidRPr="009034CF" w:rsidRDefault="009034CF" w:rsidP="005711D8">
            <w:pPr>
              <w:jc w:val="center"/>
              <w:rPr>
                <w:rFonts w:ascii="GHEA Grapalat" w:hAnsi="GHEA Grapalat"/>
                <w:b/>
                <w:sz w:val="18"/>
                <w:szCs w:val="20"/>
              </w:rPr>
            </w:pPr>
            <w:r w:rsidRPr="009034CF">
              <w:rPr>
                <w:rFonts w:ascii="GHEA Grapalat" w:hAnsi="GHEA Grapalat"/>
                <w:b/>
                <w:sz w:val="18"/>
                <w:szCs w:val="20"/>
                <w:lang w:val="hy-AM"/>
              </w:rPr>
              <w:t>7-10</w:t>
            </w:r>
          </w:p>
        </w:tc>
      </w:tr>
      <w:tr w:rsidR="009034CF" w:rsidRPr="009034CF" w14:paraId="6C17F838" w14:textId="77777777" w:rsidTr="009034CF">
        <w:trPr>
          <w:trHeight w:val="490"/>
          <w:jc w:val="center"/>
        </w:trPr>
        <w:tc>
          <w:tcPr>
            <w:tcW w:w="433" w:type="dxa"/>
          </w:tcPr>
          <w:p w14:paraId="76DE1F86" w14:textId="77777777" w:rsidR="009034CF" w:rsidRPr="009034CF" w:rsidRDefault="009034CF" w:rsidP="005711D8">
            <w:pPr>
              <w:jc w:val="center"/>
              <w:rPr>
                <w:rFonts w:ascii="GHEA Grapalat" w:hAnsi="GHEA Grapalat"/>
                <w:sz w:val="18"/>
                <w:szCs w:val="20"/>
                <w:lang w:val="hy-AM"/>
              </w:rPr>
            </w:pPr>
            <w:r w:rsidRPr="009034CF">
              <w:rPr>
                <w:rFonts w:ascii="GHEA Grapalat" w:hAnsi="GHEA Grapalat"/>
                <w:sz w:val="18"/>
                <w:szCs w:val="20"/>
                <w:lang w:val="hy-AM"/>
              </w:rPr>
              <w:t>2</w:t>
            </w:r>
          </w:p>
        </w:tc>
        <w:tc>
          <w:tcPr>
            <w:tcW w:w="4924" w:type="dxa"/>
          </w:tcPr>
          <w:p w14:paraId="426C503D" w14:textId="77777777" w:rsidR="009034CF" w:rsidRPr="009034CF" w:rsidRDefault="009034CF" w:rsidP="005711D8">
            <w:pPr>
              <w:ind w:left="188" w:right="162" w:firstLine="13"/>
              <w:rPr>
                <w:rFonts w:ascii="GHEA Grapalat" w:hAnsi="GHEA Grapalat"/>
                <w:sz w:val="18"/>
                <w:szCs w:val="20"/>
              </w:rPr>
            </w:pPr>
            <w:r w:rsidRPr="009034CF">
              <w:rPr>
                <w:rFonts w:ascii="GHEA Grapalat" w:hAnsi="GHEA Grapalat"/>
                <w:sz w:val="18"/>
                <w:szCs w:val="20"/>
              </w:rPr>
              <w:t>Արտոնագրված ճարտարագետ-շինարար /կոնստրուկտոր/</w:t>
            </w:r>
          </w:p>
        </w:tc>
        <w:tc>
          <w:tcPr>
            <w:tcW w:w="3028" w:type="dxa"/>
          </w:tcPr>
          <w:p w14:paraId="055A1659" w14:textId="77777777" w:rsidR="009034CF" w:rsidRPr="009034CF" w:rsidRDefault="009034CF" w:rsidP="005711D8">
            <w:pPr>
              <w:tabs>
                <w:tab w:val="left" w:pos="330"/>
                <w:tab w:val="center" w:pos="1406"/>
              </w:tabs>
              <w:jc w:val="center"/>
              <w:rPr>
                <w:rFonts w:ascii="GHEA Grapalat" w:hAnsi="GHEA Grapalat"/>
                <w:b/>
                <w:sz w:val="18"/>
                <w:szCs w:val="20"/>
              </w:rPr>
            </w:pPr>
            <w:r w:rsidRPr="009034CF">
              <w:rPr>
                <w:rFonts w:ascii="GHEA Grapalat" w:hAnsi="GHEA Grapalat"/>
                <w:b/>
                <w:sz w:val="18"/>
                <w:szCs w:val="20"/>
                <w:lang w:val="hy-AM"/>
              </w:rPr>
              <w:t>6-9</w:t>
            </w:r>
          </w:p>
        </w:tc>
      </w:tr>
      <w:tr w:rsidR="009034CF" w:rsidRPr="009034CF" w14:paraId="14D1E167" w14:textId="77777777" w:rsidTr="009034CF">
        <w:trPr>
          <w:trHeight w:val="697"/>
          <w:jc w:val="center"/>
        </w:trPr>
        <w:tc>
          <w:tcPr>
            <w:tcW w:w="433" w:type="dxa"/>
          </w:tcPr>
          <w:p w14:paraId="6E9A7CC5" w14:textId="77777777" w:rsidR="009034CF" w:rsidRPr="009034CF" w:rsidRDefault="009034CF" w:rsidP="005711D8">
            <w:pPr>
              <w:jc w:val="center"/>
              <w:rPr>
                <w:rFonts w:ascii="GHEA Grapalat" w:hAnsi="GHEA Grapalat"/>
                <w:sz w:val="18"/>
                <w:szCs w:val="20"/>
                <w:lang w:val="hy-AM"/>
              </w:rPr>
            </w:pPr>
            <w:r w:rsidRPr="009034CF">
              <w:rPr>
                <w:rFonts w:ascii="GHEA Grapalat" w:hAnsi="GHEA Grapalat"/>
                <w:sz w:val="18"/>
                <w:szCs w:val="20"/>
                <w:lang w:val="hy-AM"/>
              </w:rPr>
              <w:lastRenderedPageBreak/>
              <w:t>3</w:t>
            </w:r>
          </w:p>
        </w:tc>
        <w:tc>
          <w:tcPr>
            <w:tcW w:w="4924" w:type="dxa"/>
          </w:tcPr>
          <w:p w14:paraId="37B1784B" w14:textId="77777777" w:rsidR="009034CF" w:rsidRPr="009034CF" w:rsidRDefault="009034CF" w:rsidP="005711D8">
            <w:pPr>
              <w:ind w:left="111" w:right="162" w:firstLine="90"/>
              <w:rPr>
                <w:rFonts w:ascii="GHEA Grapalat" w:hAnsi="GHEA Grapalat"/>
                <w:sz w:val="18"/>
                <w:szCs w:val="20"/>
                <w:lang w:val="hy-AM"/>
              </w:rPr>
            </w:pPr>
            <w:r w:rsidRPr="009034CF">
              <w:rPr>
                <w:rFonts w:ascii="GHEA Grapalat" w:hAnsi="GHEA Grapalat"/>
                <w:sz w:val="18"/>
                <w:szCs w:val="20"/>
                <w:lang w:val="hy-AM"/>
              </w:rPr>
              <w:t>Ջերմագազամատակարարման և օդափոխության ճարտարագետ-նախագծող</w:t>
            </w:r>
          </w:p>
        </w:tc>
        <w:tc>
          <w:tcPr>
            <w:tcW w:w="3028" w:type="dxa"/>
          </w:tcPr>
          <w:p w14:paraId="4E57AE98" w14:textId="77777777" w:rsidR="009034CF" w:rsidRPr="009034CF" w:rsidRDefault="009034CF" w:rsidP="005711D8">
            <w:pPr>
              <w:jc w:val="center"/>
              <w:rPr>
                <w:rFonts w:ascii="GHEA Grapalat" w:hAnsi="GHEA Grapalat"/>
                <w:b/>
                <w:sz w:val="18"/>
                <w:szCs w:val="20"/>
              </w:rPr>
            </w:pPr>
            <w:r w:rsidRPr="009034CF">
              <w:rPr>
                <w:rFonts w:ascii="GHEA Grapalat" w:hAnsi="GHEA Grapalat"/>
                <w:b/>
                <w:sz w:val="18"/>
                <w:szCs w:val="20"/>
                <w:lang w:val="hy-AM"/>
              </w:rPr>
              <w:t>4-7</w:t>
            </w:r>
          </w:p>
        </w:tc>
      </w:tr>
      <w:tr w:rsidR="009034CF" w:rsidRPr="009034CF" w14:paraId="3FE1230E" w14:textId="77777777" w:rsidTr="009034CF">
        <w:trPr>
          <w:trHeight w:val="508"/>
          <w:jc w:val="center"/>
        </w:trPr>
        <w:tc>
          <w:tcPr>
            <w:tcW w:w="433" w:type="dxa"/>
          </w:tcPr>
          <w:p w14:paraId="52C0DA46" w14:textId="77777777" w:rsidR="009034CF" w:rsidRPr="009034CF" w:rsidRDefault="009034CF" w:rsidP="005711D8">
            <w:pPr>
              <w:jc w:val="center"/>
              <w:rPr>
                <w:rFonts w:ascii="GHEA Grapalat" w:hAnsi="GHEA Grapalat"/>
                <w:sz w:val="18"/>
                <w:szCs w:val="20"/>
                <w:lang w:val="hy-AM"/>
              </w:rPr>
            </w:pPr>
            <w:r w:rsidRPr="009034CF">
              <w:rPr>
                <w:rFonts w:ascii="GHEA Grapalat" w:hAnsi="GHEA Grapalat"/>
                <w:sz w:val="18"/>
                <w:szCs w:val="20"/>
                <w:lang w:val="hy-AM"/>
              </w:rPr>
              <w:t>4</w:t>
            </w:r>
          </w:p>
        </w:tc>
        <w:tc>
          <w:tcPr>
            <w:tcW w:w="4924" w:type="dxa"/>
          </w:tcPr>
          <w:p w14:paraId="4B828F90" w14:textId="77777777" w:rsidR="009034CF" w:rsidRPr="009034CF" w:rsidRDefault="009034CF" w:rsidP="005711D8">
            <w:pPr>
              <w:ind w:left="111" w:right="162" w:firstLine="90"/>
              <w:rPr>
                <w:rFonts w:ascii="GHEA Grapalat" w:hAnsi="GHEA Grapalat"/>
                <w:sz w:val="18"/>
                <w:szCs w:val="20"/>
                <w:lang w:val="hy-AM"/>
              </w:rPr>
            </w:pPr>
            <w:r w:rsidRPr="009034CF">
              <w:rPr>
                <w:rFonts w:ascii="GHEA Grapalat" w:hAnsi="GHEA Grapalat"/>
                <w:sz w:val="18"/>
                <w:szCs w:val="20"/>
                <w:lang w:val="hy-AM"/>
              </w:rPr>
              <w:t>Էլեկտրաէներգետիկ ճարտարագետ-նախագծող</w:t>
            </w:r>
          </w:p>
        </w:tc>
        <w:tc>
          <w:tcPr>
            <w:tcW w:w="3028" w:type="dxa"/>
          </w:tcPr>
          <w:p w14:paraId="714003DD" w14:textId="77777777" w:rsidR="009034CF" w:rsidRPr="009034CF" w:rsidRDefault="009034CF" w:rsidP="005711D8">
            <w:pPr>
              <w:jc w:val="center"/>
              <w:rPr>
                <w:rFonts w:ascii="GHEA Grapalat" w:hAnsi="GHEA Grapalat"/>
                <w:b/>
                <w:sz w:val="18"/>
                <w:szCs w:val="20"/>
              </w:rPr>
            </w:pPr>
            <w:r w:rsidRPr="009034CF">
              <w:rPr>
                <w:rFonts w:ascii="GHEA Grapalat" w:hAnsi="GHEA Grapalat"/>
                <w:b/>
                <w:sz w:val="18"/>
                <w:szCs w:val="20"/>
                <w:lang w:val="hy-AM"/>
              </w:rPr>
              <w:t>4-7</w:t>
            </w:r>
          </w:p>
        </w:tc>
      </w:tr>
      <w:tr w:rsidR="009034CF" w:rsidRPr="009034CF" w14:paraId="7074D21C" w14:textId="77777777" w:rsidTr="009034CF">
        <w:trPr>
          <w:trHeight w:val="508"/>
          <w:jc w:val="center"/>
        </w:trPr>
        <w:tc>
          <w:tcPr>
            <w:tcW w:w="433" w:type="dxa"/>
          </w:tcPr>
          <w:p w14:paraId="3B0AADF9" w14:textId="77777777" w:rsidR="009034CF" w:rsidRPr="009034CF" w:rsidRDefault="009034CF" w:rsidP="005711D8">
            <w:pPr>
              <w:jc w:val="center"/>
              <w:rPr>
                <w:rFonts w:ascii="GHEA Grapalat" w:hAnsi="GHEA Grapalat"/>
                <w:sz w:val="18"/>
                <w:szCs w:val="20"/>
                <w:lang w:val="hy-AM"/>
              </w:rPr>
            </w:pPr>
            <w:r w:rsidRPr="009034CF">
              <w:rPr>
                <w:rFonts w:ascii="GHEA Grapalat" w:hAnsi="GHEA Grapalat"/>
                <w:sz w:val="18"/>
                <w:szCs w:val="20"/>
                <w:lang w:val="hy-AM"/>
              </w:rPr>
              <w:t>5</w:t>
            </w:r>
          </w:p>
        </w:tc>
        <w:tc>
          <w:tcPr>
            <w:tcW w:w="4924" w:type="dxa"/>
          </w:tcPr>
          <w:p w14:paraId="23C0F3CA" w14:textId="77777777" w:rsidR="009034CF" w:rsidRPr="009034CF" w:rsidRDefault="009034CF" w:rsidP="005711D8">
            <w:pPr>
              <w:ind w:left="111" w:right="162" w:firstLine="90"/>
              <w:rPr>
                <w:rFonts w:ascii="GHEA Grapalat" w:hAnsi="GHEA Grapalat"/>
                <w:sz w:val="18"/>
                <w:szCs w:val="20"/>
                <w:lang w:val="hy-AM"/>
              </w:rPr>
            </w:pPr>
            <w:r w:rsidRPr="009034CF">
              <w:rPr>
                <w:rFonts w:ascii="GHEA Grapalat" w:hAnsi="GHEA Grapalat"/>
                <w:sz w:val="18"/>
                <w:szCs w:val="20"/>
                <w:lang w:val="hy-AM"/>
              </w:rPr>
              <w:t>Ջրամատակարարման և ջրահեռացման ճարտարագետ-նախագծող</w:t>
            </w:r>
          </w:p>
        </w:tc>
        <w:tc>
          <w:tcPr>
            <w:tcW w:w="3028" w:type="dxa"/>
          </w:tcPr>
          <w:p w14:paraId="2E93A02E" w14:textId="77777777" w:rsidR="009034CF" w:rsidRPr="009034CF" w:rsidRDefault="009034CF" w:rsidP="005711D8">
            <w:pPr>
              <w:jc w:val="center"/>
              <w:rPr>
                <w:rFonts w:ascii="GHEA Grapalat" w:hAnsi="GHEA Grapalat"/>
                <w:b/>
                <w:sz w:val="18"/>
                <w:szCs w:val="20"/>
              </w:rPr>
            </w:pPr>
            <w:r w:rsidRPr="009034CF">
              <w:rPr>
                <w:rFonts w:ascii="GHEA Grapalat" w:hAnsi="GHEA Grapalat"/>
                <w:b/>
                <w:sz w:val="18"/>
                <w:szCs w:val="20"/>
                <w:lang w:val="hy-AM"/>
              </w:rPr>
              <w:t>4-7</w:t>
            </w:r>
          </w:p>
        </w:tc>
      </w:tr>
      <w:tr w:rsidR="009034CF" w:rsidRPr="009034CF" w14:paraId="6B842711" w14:textId="77777777" w:rsidTr="009034CF">
        <w:trPr>
          <w:trHeight w:val="400"/>
          <w:jc w:val="center"/>
        </w:trPr>
        <w:tc>
          <w:tcPr>
            <w:tcW w:w="433" w:type="dxa"/>
          </w:tcPr>
          <w:p w14:paraId="4CAD6E5D" w14:textId="77777777" w:rsidR="009034CF" w:rsidRPr="009034CF" w:rsidRDefault="009034CF" w:rsidP="005711D8">
            <w:pPr>
              <w:jc w:val="center"/>
              <w:rPr>
                <w:rFonts w:ascii="GHEA Grapalat" w:hAnsi="GHEA Grapalat"/>
                <w:sz w:val="18"/>
                <w:szCs w:val="20"/>
                <w:lang w:val="hy-AM"/>
              </w:rPr>
            </w:pPr>
            <w:r w:rsidRPr="009034CF">
              <w:rPr>
                <w:rFonts w:ascii="GHEA Grapalat" w:hAnsi="GHEA Grapalat"/>
                <w:sz w:val="18"/>
                <w:szCs w:val="20"/>
                <w:lang w:val="hy-AM"/>
              </w:rPr>
              <w:t>6</w:t>
            </w:r>
          </w:p>
        </w:tc>
        <w:tc>
          <w:tcPr>
            <w:tcW w:w="4924" w:type="dxa"/>
          </w:tcPr>
          <w:p w14:paraId="346FB8BB" w14:textId="77777777" w:rsidR="009034CF" w:rsidRPr="009034CF" w:rsidRDefault="009034CF" w:rsidP="005711D8">
            <w:pPr>
              <w:ind w:left="342" w:right="162" w:hanging="154"/>
              <w:rPr>
                <w:rFonts w:ascii="GHEA Grapalat" w:hAnsi="GHEA Grapalat"/>
                <w:sz w:val="18"/>
                <w:szCs w:val="20"/>
                <w:lang w:val="hy-AM"/>
              </w:rPr>
            </w:pPr>
            <w:r w:rsidRPr="009034CF">
              <w:rPr>
                <w:rFonts w:ascii="GHEA Grapalat" w:hAnsi="GHEA Grapalat"/>
                <w:sz w:val="18"/>
                <w:szCs w:val="20"/>
              </w:rPr>
              <w:t>Նախահաշիվ կազմող</w:t>
            </w:r>
            <w:r w:rsidRPr="009034CF">
              <w:rPr>
                <w:rFonts w:ascii="GHEA Grapalat" w:hAnsi="GHEA Grapalat"/>
                <w:sz w:val="18"/>
                <w:szCs w:val="20"/>
                <w:lang w:val="hy-AM"/>
              </w:rPr>
              <w:t xml:space="preserve"> </w:t>
            </w:r>
            <w:r w:rsidRPr="009034CF">
              <w:rPr>
                <w:rFonts w:ascii="GHEA Grapalat" w:hAnsi="GHEA Grapalat"/>
                <w:sz w:val="18"/>
                <w:szCs w:val="20"/>
              </w:rPr>
              <w:t>մասնագետ</w:t>
            </w:r>
          </w:p>
        </w:tc>
        <w:tc>
          <w:tcPr>
            <w:tcW w:w="3028" w:type="dxa"/>
          </w:tcPr>
          <w:p w14:paraId="791D138E" w14:textId="77777777" w:rsidR="009034CF" w:rsidRPr="009034CF" w:rsidRDefault="009034CF" w:rsidP="005711D8">
            <w:pPr>
              <w:jc w:val="center"/>
              <w:rPr>
                <w:rFonts w:ascii="GHEA Grapalat" w:hAnsi="GHEA Grapalat"/>
                <w:b/>
                <w:sz w:val="18"/>
                <w:szCs w:val="20"/>
              </w:rPr>
            </w:pPr>
            <w:r w:rsidRPr="009034CF">
              <w:rPr>
                <w:rFonts w:ascii="GHEA Grapalat" w:hAnsi="GHEA Grapalat"/>
                <w:b/>
                <w:sz w:val="18"/>
                <w:szCs w:val="20"/>
              </w:rPr>
              <w:t>բավարար/անբավարար</w:t>
            </w:r>
          </w:p>
        </w:tc>
      </w:tr>
      <w:tr w:rsidR="009034CF" w:rsidRPr="009034CF" w14:paraId="728B02D9" w14:textId="77777777" w:rsidTr="009034CF">
        <w:trPr>
          <w:trHeight w:val="490"/>
          <w:jc w:val="center"/>
        </w:trPr>
        <w:tc>
          <w:tcPr>
            <w:tcW w:w="433" w:type="dxa"/>
          </w:tcPr>
          <w:p w14:paraId="47DBBA60" w14:textId="77777777" w:rsidR="009034CF" w:rsidRPr="009034CF" w:rsidRDefault="009034CF" w:rsidP="005711D8">
            <w:pPr>
              <w:jc w:val="center"/>
              <w:rPr>
                <w:rFonts w:ascii="GHEA Grapalat" w:hAnsi="GHEA Grapalat"/>
                <w:sz w:val="18"/>
                <w:szCs w:val="20"/>
                <w:lang w:val="hy-AM"/>
              </w:rPr>
            </w:pPr>
            <w:r w:rsidRPr="009034CF">
              <w:rPr>
                <w:rFonts w:ascii="GHEA Grapalat" w:hAnsi="GHEA Grapalat"/>
                <w:sz w:val="18"/>
                <w:szCs w:val="20"/>
                <w:lang w:val="hy-AM"/>
              </w:rPr>
              <w:t>7</w:t>
            </w:r>
          </w:p>
        </w:tc>
        <w:tc>
          <w:tcPr>
            <w:tcW w:w="4924" w:type="dxa"/>
          </w:tcPr>
          <w:p w14:paraId="5389D0D0" w14:textId="77777777" w:rsidR="009034CF" w:rsidRPr="009034CF" w:rsidRDefault="009034CF" w:rsidP="005711D8">
            <w:pPr>
              <w:ind w:left="342" w:right="162" w:hanging="154"/>
              <w:rPr>
                <w:rFonts w:ascii="GHEA Grapalat" w:hAnsi="GHEA Grapalat"/>
                <w:sz w:val="18"/>
                <w:szCs w:val="20"/>
              </w:rPr>
            </w:pPr>
            <w:r w:rsidRPr="009034CF">
              <w:rPr>
                <w:rFonts w:ascii="GHEA Grapalat" w:hAnsi="GHEA Grapalat"/>
                <w:sz w:val="18"/>
                <w:szCs w:val="20"/>
              </w:rPr>
              <w:t>Շինարարական աշխատանքների կազմակերպման մասնագետ</w:t>
            </w:r>
          </w:p>
        </w:tc>
        <w:tc>
          <w:tcPr>
            <w:tcW w:w="3028" w:type="dxa"/>
          </w:tcPr>
          <w:p w14:paraId="07E18A80" w14:textId="77777777" w:rsidR="009034CF" w:rsidRPr="009034CF" w:rsidRDefault="009034CF" w:rsidP="005711D8">
            <w:pPr>
              <w:jc w:val="center"/>
              <w:rPr>
                <w:rFonts w:ascii="GHEA Grapalat" w:hAnsi="GHEA Grapalat"/>
                <w:b/>
                <w:sz w:val="18"/>
                <w:szCs w:val="20"/>
              </w:rPr>
            </w:pPr>
            <w:r w:rsidRPr="009034CF">
              <w:rPr>
                <w:rFonts w:ascii="GHEA Grapalat" w:hAnsi="GHEA Grapalat"/>
                <w:b/>
                <w:sz w:val="18"/>
                <w:szCs w:val="20"/>
              </w:rPr>
              <w:t>բավարար/անբավարար</w:t>
            </w:r>
          </w:p>
        </w:tc>
      </w:tr>
      <w:tr w:rsidR="009034CF" w:rsidRPr="009034CF" w14:paraId="7234A021" w14:textId="77777777" w:rsidTr="009034CF">
        <w:trPr>
          <w:trHeight w:val="490"/>
          <w:jc w:val="center"/>
        </w:trPr>
        <w:tc>
          <w:tcPr>
            <w:tcW w:w="433" w:type="dxa"/>
          </w:tcPr>
          <w:p w14:paraId="59F9416E" w14:textId="77777777" w:rsidR="009034CF" w:rsidRPr="009034CF" w:rsidRDefault="009034CF" w:rsidP="005711D8">
            <w:pPr>
              <w:jc w:val="center"/>
              <w:rPr>
                <w:rFonts w:ascii="GHEA Grapalat" w:hAnsi="GHEA Grapalat"/>
                <w:sz w:val="18"/>
                <w:szCs w:val="20"/>
              </w:rPr>
            </w:pPr>
          </w:p>
        </w:tc>
        <w:tc>
          <w:tcPr>
            <w:tcW w:w="4924" w:type="dxa"/>
          </w:tcPr>
          <w:p w14:paraId="4A5009E1" w14:textId="77777777" w:rsidR="009034CF" w:rsidRPr="009034CF" w:rsidRDefault="009034CF" w:rsidP="005711D8">
            <w:pPr>
              <w:ind w:left="342" w:right="162" w:firstLine="180"/>
              <w:rPr>
                <w:rFonts w:ascii="GHEA Grapalat" w:hAnsi="GHEA Grapalat"/>
                <w:b/>
                <w:sz w:val="18"/>
                <w:szCs w:val="20"/>
              </w:rPr>
            </w:pPr>
            <w:r w:rsidRPr="009034CF">
              <w:rPr>
                <w:rFonts w:ascii="GHEA Grapalat" w:hAnsi="GHEA Grapalat"/>
                <w:b/>
                <w:sz w:val="18"/>
                <w:szCs w:val="20"/>
              </w:rPr>
              <w:t xml:space="preserve">Ընդամենը՝ </w:t>
            </w:r>
          </w:p>
        </w:tc>
        <w:tc>
          <w:tcPr>
            <w:tcW w:w="3028" w:type="dxa"/>
          </w:tcPr>
          <w:p w14:paraId="0985EF29" w14:textId="77777777" w:rsidR="009034CF" w:rsidRPr="009034CF" w:rsidRDefault="009034CF" w:rsidP="005711D8">
            <w:pPr>
              <w:jc w:val="center"/>
              <w:rPr>
                <w:rFonts w:ascii="GHEA Grapalat" w:hAnsi="GHEA Grapalat"/>
                <w:b/>
                <w:sz w:val="18"/>
                <w:szCs w:val="20"/>
              </w:rPr>
            </w:pPr>
            <w:r w:rsidRPr="009034CF">
              <w:rPr>
                <w:rFonts w:ascii="GHEA Grapalat" w:hAnsi="GHEA Grapalat"/>
                <w:b/>
                <w:sz w:val="18"/>
                <w:szCs w:val="20"/>
              </w:rPr>
              <w:t>25-40</w:t>
            </w:r>
          </w:p>
        </w:tc>
      </w:tr>
    </w:tbl>
    <w:p w14:paraId="1A139623" w14:textId="7C73858B" w:rsidR="001B0541" w:rsidRPr="006E0A77" w:rsidRDefault="001B0541" w:rsidP="00E43CB7">
      <w:pPr>
        <w:pStyle w:val="NormalWeb"/>
        <w:spacing w:before="0" w:beforeAutospacing="0" w:after="0" w:afterAutospacing="0"/>
        <w:ind w:firstLine="708"/>
        <w:jc w:val="both"/>
        <w:rPr>
          <w:rFonts w:ascii="GHEA Grapalat" w:hAnsi="GHEA Grapalat"/>
          <w:color w:val="000000"/>
          <w:sz w:val="20"/>
          <w:szCs w:val="20"/>
        </w:rPr>
      </w:pPr>
    </w:p>
    <w:p w14:paraId="21719940" w14:textId="1D9AAFDA" w:rsidR="00B41427" w:rsidRPr="006E0A77" w:rsidRDefault="005A4ADF" w:rsidP="00DE6729">
      <w:pPr>
        <w:tabs>
          <w:tab w:val="left" w:pos="1170"/>
        </w:tabs>
        <w:spacing w:after="120"/>
        <w:jc w:val="both"/>
        <w:rPr>
          <w:rFonts w:ascii="GHEA Grapalat" w:hAnsi="GHEA Grapalat"/>
          <w:sz w:val="20"/>
          <w:szCs w:val="20"/>
        </w:rPr>
      </w:pPr>
      <w:r>
        <w:rPr>
          <w:rFonts w:ascii="GHEA Grapalat" w:hAnsi="GHEA Grapalat"/>
          <w:sz w:val="20"/>
          <w:szCs w:val="20"/>
        </w:rPr>
        <w:t xml:space="preserve">    </w:t>
      </w:r>
      <w:r w:rsidR="00B41427" w:rsidRPr="006E0A77">
        <w:rPr>
          <w:rFonts w:ascii="GHEA Grapalat" w:hAnsi="GHEA Grapalat"/>
          <w:sz w:val="20"/>
          <w:szCs w:val="20"/>
        </w:rPr>
        <w:t xml:space="preserve">Մասնակցի կողմից </w:t>
      </w:r>
      <w:r w:rsidR="00B41427" w:rsidRPr="006E0A77">
        <w:rPr>
          <w:rFonts w:ascii="GHEA Grapalat" w:hAnsi="GHEA Grapalat"/>
          <w:b/>
          <w:sz w:val="20"/>
          <w:szCs w:val="20"/>
        </w:rPr>
        <w:t>Աղյուսակ N 1</w:t>
      </w:r>
      <w:r w:rsidR="00B41427" w:rsidRPr="006E0A77">
        <w:rPr>
          <w:rFonts w:ascii="GHEA Grapalat" w:hAnsi="GHEA Grapalat"/>
          <w:sz w:val="20"/>
          <w:szCs w:val="20"/>
        </w:rPr>
        <w:t>-ը լրացվում և հայտով ներկայացվում է սույն հրավերի Հավելված</w:t>
      </w:r>
      <w:r w:rsidR="00DE6729">
        <w:rPr>
          <w:rFonts w:ascii="GHEA Grapalat" w:hAnsi="GHEA Grapalat"/>
          <w:sz w:val="20"/>
          <w:szCs w:val="20"/>
        </w:rPr>
        <w:t xml:space="preserve"> </w:t>
      </w:r>
      <w:r w:rsidR="00B41427" w:rsidRPr="006E0A77">
        <w:rPr>
          <w:rFonts w:ascii="GHEA Grapalat" w:hAnsi="GHEA Grapalat"/>
          <w:sz w:val="20"/>
          <w:szCs w:val="20"/>
        </w:rPr>
        <w:t xml:space="preserve">N 1.2-ով սահմանված ձևաչափով: </w:t>
      </w:r>
    </w:p>
    <w:p w14:paraId="712BC0E1" w14:textId="77777777" w:rsidR="001D5387" w:rsidRPr="001D5387" w:rsidRDefault="001D5387" w:rsidP="001D5387">
      <w:pPr>
        <w:pStyle w:val="ListParagraph"/>
        <w:numPr>
          <w:ilvl w:val="0"/>
          <w:numId w:val="9"/>
        </w:numPr>
        <w:spacing w:after="200" w:line="276" w:lineRule="auto"/>
        <w:ind w:left="0" w:firstLine="0"/>
        <w:contextualSpacing/>
        <w:jc w:val="both"/>
        <w:rPr>
          <w:rFonts w:ascii="GHEA Grapalat" w:hAnsi="GHEA Grapalat"/>
          <w:b/>
          <w:sz w:val="20"/>
          <w:lang w:val="hy-AM"/>
        </w:rPr>
      </w:pPr>
      <w:r w:rsidRPr="001D5387">
        <w:rPr>
          <w:rFonts w:ascii="GHEA Grapalat" w:hAnsi="GHEA Grapalat"/>
          <w:b/>
          <w:sz w:val="20"/>
          <w:lang w:val="hy-AM"/>
        </w:rPr>
        <w:t xml:space="preserve">Յուրաքանչյուր մասնագետի մասով մասնակցի հայտը գնահատվում է նվազագույնը 4, 6  կամ 7 միավոր, եթե համապատասխանում է հրավերով սահմանված նվազագույն պահանջներին։ </w:t>
      </w:r>
    </w:p>
    <w:p w14:paraId="36936177" w14:textId="77777777" w:rsidR="001D5387" w:rsidRPr="001D5387" w:rsidRDefault="001D5387" w:rsidP="001D5387">
      <w:pPr>
        <w:pStyle w:val="ListParagraph"/>
        <w:ind w:left="0" w:right="387"/>
        <w:rPr>
          <w:rFonts w:ascii="GHEA Grapalat" w:hAnsi="GHEA Grapalat"/>
          <w:b/>
          <w:sz w:val="20"/>
          <w:lang w:val="hy-AM"/>
        </w:rPr>
      </w:pPr>
      <w:r w:rsidRPr="001D5387">
        <w:rPr>
          <w:rFonts w:ascii="GHEA Grapalat" w:hAnsi="GHEA Grapalat"/>
          <w:b/>
          <w:sz w:val="20"/>
          <w:lang w:val="hy-AM"/>
        </w:rPr>
        <w:t xml:space="preserve">Ընդ որում  </w:t>
      </w:r>
    </w:p>
    <w:p w14:paraId="4F0ED118" w14:textId="77777777" w:rsidR="001D5387" w:rsidRPr="001D5387" w:rsidRDefault="001D5387" w:rsidP="001D5387">
      <w:pPr>
        <w:pStyle w:val="ListParagraph"/>
        <w:numPr>
          <w:ilvl w:val="0"/>
          <w:numId w:val="26"/>
        </w:numPr>
        <w:spacing w:after="200" w:line="276" w:lineRule="auto"/>
        <w:ind w:left="0" w:firstLine="0"/>
        <w:contextualSpacing/>
        <w:jc w:val="both"/>
        <w:rPr>
          <w:rFonts w:ascii="GHEA Grapalat" w:hAnsi="GHEA Grapalat"/>
          <w:sz w:val="20"/>
          <w:lang w:val="hy-AM"/>
        </w:rPr>
      </w:pPr>
      <w:r w:rsidRPr="001D5387">
        <w:rPr>
          <w:rFonts w:ascii="GHEA Grapalat" w:hAnsi="GHEA Grapalat"/>
          <w:sz w:val="20"/>
          <w:lang w:val="hy-AM"/>
        </w:rPr>
        <w:t xml:space="preserve">1-ին տողով ներկայացվող մասնագետի  համար հայտը ներկայացնելու և դրան նախորդող 10 տարիների ընթացքում իր մասով մասնակցել է </w:t>
      </w:r>
      <w:r w:rsidRPr="001D5387">
        <w:rPr>
          <w:rFonts w:ascii="GHEA Grapalat" w:hAnsi="GHEA Grapalat"/>
          <w:b/>
          <w:sz w:val="20"/>
          <w:lang w:val="hy-AM"/>
        </w:rPr>
        <w:t>նմանատիպ</w:t>
      </w:r>
      <w:r w:rsidRPr="001D5387">
        <w:rPr>
          <w:rFonts w:ascii="GHEA Grapalat" w:hAnsi="GHEA Grapalat"/>
          <w:sz w:val="20"/>
          <w:lang w:val="hy-AM"/>
        </w:rPr>
        <w:t xml:space="preserve"> 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w:t>
      </w:r>
      <w:r w:rsidRPr="001D5387">
        <w:rPr>
          <w:rFonts w:ascii="GHEA Grapalat" w:hAnsi="GHEA Grapalat"/>
          <w:b/>
          <w:sz w:val="20"/>
          <w:lang w:val="hy-AM"/>
        </w:rPr>
        <w:t>10</w:t>
      </w:r>
      <w:r w:rsidRPr="001D5387">
        <w:rPr>
          <w:rFonts w:ascii="GHEA Grapalat" w:hAnsi="GHEA Grapalat"/>
          <w:sz w:val="20"/>
          <w:lang w:val="hy-AM"/>
        </w:rPr>
        <w:t xml:space="preserve"> միավորից։</w:t>
      </w:r>
    </w:p>
    <w:p w14:paraId="516B1EF4" w14:textId="6AE2E9D7" w:rsidR="001D5387" w:rsidRPr="003574ED" w:rsidRDefault="001D5387" w:rsidP="005711D8">
      <w:pPr>
        <w:pStyle w:val="ListParagraph"/>
        <w:numPr>
          <w:ilvl w:val="0"/>
          <w:numId w:val="26"/>
        </w:numPr>
        <w:spacing w:after="200" w:line="276" w:lineRule="auto"/>
        <w:ind w:left="0" w:firstLine="0"/>
        <w:contextualSpacing/>
        <w:jc w:val="both"/>
        <w:rPr>
          <w:rFonts w:ascii="GHEA Grapalat" w:hAnsi="GHEA Grapalat"/>
          <w:sz w:val="20"/>
          <w:lang w:val="hy-AM"/>
        </w:rPr>
      </w:pPr>
      <w:r w:rsidRPr="003574ED">
        <w:rPr>
          <w:rFonts w:ascii="GHEA Grapalat" w:hAnsi="GHEA Grapalat"/>
          <w:sz w:val="20"/>
          <w:lang w:val="hy-AM"/>
        </w:rPr>
        <w:t xml:space="preserve">2-5-րդ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 </w:t>
      </w:r>
      <w:r w:rsidRPr="003574ED">
        <w:rPr>
          <w:rFonts w:ascii="GHEA Grapalat" w:hAnsi="GHEA Grapalat"/>
          <w:b/>
          <w:sz w:val="20"/>
          <w:lang w:val="hy-AM"/>
        </w:rPr>
        <w:t>9 և 7</w:t>
      </w:r>
      <w:r w:rsidRPr="003574ED">
        <w:rPr>
          <w:rFonts w:ascii="GHEA Grapalat" w:hAnsi="GHEA Grapalat"/>
          <w:sz w:val="20"/>
          <w:lang w:val="hy-AM"/>
        </w:rPr>
        <w:t xml:space="preserve"> միավորներից՝ համապատասխանաբար:</w:t>
      </w:r>
    </w:p>
    <w:p w14:paraId="158F6A8F" w14:textId="36644AE5" w:rsidR="001D5387" w:rsidRPr="001D5387" w:rsidRDefault="001D5387" w:rsidP="001D5387">
      <w:pPr>
        <w:pStyle w:val="ListParagraph"/>
        <w:numPr>
          <w:ilvl w:val="0"/>
          <w:numId w:val="26"/>
        </w:numPr>
        <w:spacing w:after="200" w:line="276" w:lineRule="auto"/>
        <w:ind w:left="0" w:firstLine="0"/>
        <w:contextualSpacing/>
        <w:jc w:val="both"/>
        <w:rPr>
          <w:rFonts w:ascii="GHEA Grapalat" w:hAnsi="GHEA Grapalat"/>
          <w:sz w:val="20"/>
          <w:lang w:val="hy-AM"/>
        </w:rPr>
      </w:pPr>
      <w:r w:rsidRPr="001D5387">
        <w:rPr>
          <w:rFonts w:ascii="GHEA Grapalat" w:hAnsi="GHEA Grapalat"/>
          <w:sz w:val="20"/>
          <w:lang w:val="hy-AM"/>
        </w:rPr>
        <w:t>6 և 7-րդ տողերով մասնագետների համար որևէ այլ տեղեկատվություն` բացի հրավերով պահանջվող 3 տարվա աշխատանքային փորձառությունից, ներկայացնելու անհրաժեշտություն չկա</w:t>
      </w:r>
      <w:r w:rsidR="006A209D">
        <w:rPr>
          <w:rFonts w:ascii="GHEA Grapalat" w:hAnsi="GHEA Grapalat"/>
          <w:sz w:val="20"/>
          <w:lang w:val="en-US"/>
        </w:rPr>
        <w:t>:</w:t>
      </w:r>
      <w:r w:rsidRPr="001D5387">
        <w:rPr>
          <w:rFonts w:ascii="GHEA Grapalat" w:hAnsi="GHEA Grapalat"/>
          <w:sz w:val="20"/>
          <w:lang w:val="hy-AM"/>
        </w:rPr>
        <w:t xml:space="preserve">  </w:t>
      </w:r>
    </w:p>
    <w:p w14:paraId="39F7A35A" w14:textId="07F53A46" w:rsidR="001D5387" w:rsidRDefault="006A209D" w:rsidP="006A209D">
      <w:pPr>
        <w:pStyle w:val="ListParagraph"/>
        <w:spacing w:after="200" w:line="276" w:lineRule="auto"/>
        <w:ind w:left="0"/>
        <w:contextualSpacing/>
        <w:jc w:val="both"/>
        <w:rPr>
          <w:rFonts w:ascii="GHEA Grapalat" w:hAnsi="GHEA Grapalat"/>
          <w:b/>
          <w:sz w:val="20"/>
          <w:lang w:val="hy-AM"/>
        </w:rPr>
      </w:pPr>
      <w:r>
        <w:rPr>
          <w:rFonts w:ascii="GHEA Grapalat" w:hAnsi="GHEA Grapalat"/>
          <w:b/>
          <w:sz w:val="20"/>
          <w:lang w:val="en-US"/>
        </w:rPr>
        <w:t xml:space="preserve">    </w:t>
      </w:r>
      <w:r w:rsidR="001D5387" w:rsidRPr="001D5387">
        <w:rPr>
          <w:rFonts w:ascii="GHEA Grapalat" w:hAnsi="GHEA Grapalat"/>
          <w:b/>
          <w:sz w:val="20"/>
          <w:lang w:val="hy-AM"/>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6345EE4B" w14:textId="4A911C42" w:rsidR="00932D3D" w:rsidRPr="00E20C54" w:rsidRDefault="00E20C54" w:rsidP="00E20C54">
      <w:pPr>
        <w:spacing w:after="120" w:line="276" w:lineRule="auto"/>
        <w:jc w:val="both"/>
        <w:rPr>
          <w:rFonts w:ascii="GHEA Grapalat" w:hAnsi="GHEA Grapalat"/>
          <w:b/>
          <w:sz w:val="20"/>
          <w:szCs w:val="20"/>
        </w:rPr>
      </w:pPr>
      <w:r>
        <w:rPr>
          <w:rFonts w:ascii="GHEA Grapalat" w:hAnsi="GHEA Grapalat"/>
          <w:b/>
          <w:sz w:val="20"/>
          <w:szCs w:val="20"/>
        </w:rPr>
        <w:t xml:space="preserve">          </w:t>
      </w:r>
      <w:r w:rsidR="00932D3D" w:rsidRPr="00E20C54">
        <w:rPr>
          <w:rFonts w:ascii="GHEA Grapalat" w:hAnsi="GHEA Grapalat"/>
          <w:b/>
          <w:sz w:val="20"/>
          <w:szCs w:val="20"/>
        </w:rPr>
        <w:t>Հայտով ներկայացված բոլոր մասնագետների մասով պետք է կցվեն նաև՝</w:t>
      </w:r>
    </w:p>
    <w:p w14:paraId="4B43E57C" w14:textId="77777777" w:rsidR="00766A09" w:rsidRPr="007555DD" w:rsidRDefault="00766A09" w:rsidP="00514E7F">
      <w:pPr>
        <w:pStyle w:val="ListParagraph"/>
        <w:numPr>
          <w:ilvl w:val="0"/>
          <w:numId w:val="11"/>
        </w:numPr>
        <w:spacing w:after="200"/>
        <w:jc w:val="both"/>
        <w:rPr>
          <w:rFonts w:ascii="GHEA Grapalat" w:hAnsi="GHEA Grapalat"/>
          <w:b/>
          <w:sz w:val="20"/>
          <w:szCs w:val="20"/>
        </w:rPr>
      </w:pPr>
      <w:r w:rsidRPr="007555DD">
        <w:rPr>
          <w:rFonts w:ascii="GHEA Grapalat" w:hAnsi="GHEA Grapalat"/>
          <w:b/>
          <w:sz w:val="20"/>
          <w:szCs w:val="20"/>
        </w:rPr>
        <w:t xml:space="preserve">վերջիններիս գրավոր համաձայնությունները նշված ծառայությունները մատուցելու վերաբերյալ: </w:t>
      </w:r>
    </w:p>
    <w:p w14:paraId="17B7344F" w14:textId="41C98C84" w:rsidR="00A01602" w:rsidRPr="00F351D6" w:rsidRDefault="00766A09" w:rsidP="00514E7F">
      <w:pPr>
        <w:pStyle w:val="ListParagraph"/>
        <w:numPr>
          <w:ilvl w:val="0"/>
          <w:numId w:val="11"/>
        </w:numPr>
        <w:spacing w:after="200"/>
        <w:jc w:val="both"/>
        <w:rPr>
          <w:rFonts w:ascii="GHEA Grapalat" w:hAnsi="GHEA Grapalat"/>
          <w:b/>
          <w:sz w:val="20"/>
          <w:szCs w:val="20"/>
        </w:rPr>
      </w:pPr>
      <w:r w:rsidRPr="00F351D6">
        <w:rPr>
          <w:rFonts w:ascii="GHEA Grapalat" w:hAnsi="GHEA Grapalat"/>
          <w:b/>
          <w:sz w:val="20"/>
          <w:szCs w:val="20"/>
        </w:rPr>
        <w:t>Որակավորումը հավաստող փաստաթղթեր</w:t>
      </w:r>
      <w:r w:rsidR="003766B0" w:rsidRPr="00F351D6">
        <w:rPr>
          <w:rFonts w:ascii="GHEA Grapalat" w:hAnsi="GHEA Grapalat"/>
          <w:b/>
          <w:sz w:val="20"/>
          <w:szCs w:val="20"/>
          <w:lang w:val="en-US"/>
        </w:rPr>
        <w:t>ը</w:t>
      </w:r>
      <w:r w:rsidR="00150EDC" w:rsidRPr="00F351D6">
        <w:rPr>
          <w:rFonts w:ascii="GHEA Grapalat" w:hAnsi="GHEA Grapalat"/>
          <w:b/>
          <w:sz w:val="20"/>
          <w:szCs w:val="20"/>
        </w:rPr>
        <w:t xml:space="preserve">՝ </w:t>
      </w:r>
      <w:r w:rsidR="003A0731" w:rsidRPr="00F351D6">
        <w:rPr>
          <w:rFonts w:ascii="GHEA Grapalat" w:eastAsia="GHEA Grapalat" w:hAnsi="GHEA Grapalat" w:cs="GHEA Grapalat"/>
          <w:b/>
          <w:sz w:val="20"/>
          <w:szCs w:val="20"/>
        </w:rPr>
        <w:t>համապատասխան լիազորված մարմինների կողմից տրված արտոնագրեր</w:t>
      </w:r>
      <w:r w:rsidR="003A0731" w:rsidRPr="00F351D6">
        <w:rPr>
          <w:rFonts w:ascii="GHEA Grapalat" w:eastAsia="GHEA Grapalat" w:hAnsi="GHEA Grapalat" w:cs="GHEA Grapalat"/>
          <w:b/>
          <w:sz w:val="20"/>
          <w:szCs w:val="20"/>
          <w:lang w:val="hy-AM"/>
        </w:rPr>
        <w:t>, իսկ նախահաշիվ կազմող մասնագետի համար ԲՈՒՀ-ի կողմից տրված դիպլոմ</w:t>
      </w:r>
      <w:r w:rsidR="003A0731" w:rsidRPr="00F351D6">
        <w:rPr>
          <w:rFonts w:ascii="GHEA Grapalat" w:eastAsia="GHEA Grapalat" w:hAnsi="GHEA Grapalat" w:cs="GHEA Grapalat"/>
          <w:b/>
          <w:sz w:val="20"/>
          <w:szCs w:val="20"/>
          <w:lang w:val="en-US"/>
        </w:rPr>
        <w:t>:</w:t>
      </w:r>
      <w:r w:rsidR="00A01602" w:rsidRPr="00F351D6">
        <w:rPr>
          <w:rFonts w:ascii="GHEA Grapalat" w:eastAsia="GHEA Grapalat" w:hAnsi="GHEA Grapalat" w:cs="GHEA Grapalat"/>
          <w:b/>
          <w:sz w:val="20"/>
          <w:szCs w:val="20"/>
          <w:lang w:val="en-US"/>
        </w:rPr>
        <w:t xml:space="preserve"> </w:t>
      </w:r>
    </w:p>
    <w:p w14:paraId="502187F2" w14:textId="3227DFFA" w:rsidR="00203947" w:rsidRDefault="00766A09" w:rsidP="00514E7F">
      <w:pPr>
        <w:pStyle w:val="ListParagraph"/>
        <w:numPr>
          <w:ilvl w:val="0"/>
          <w:numId w:val="11"/>
        </w:numPr>
        <w:spacing w:after="200"/>
        <w:jc w:val="both"/>
        <w:rPr>
          <w:rFonts w:ascii="GHEA Grapalat" w:hAnsi="GHEA Grapalat"/>
          <w:b/>
          <w:sz w:val="20"/>
          <w:szCs w:val="20"/>
        </w:rPr>
      </w:pPr>
      <w:r w:rsidRPr="007555DD">
        <w:rPr>
          <w:rFonts w:ascii="GHEA Grapalat" w:hAnsi="GHEA Grapalat"/>
          <w:b/>
          <w:sz w:val="20"/>
          <w:szCs w:val="20"/>
        </w:rPr>
        <w:t xml:space="preserve">CV- համաձայն ներկայացված </w:t>
      </w:r>
      <w:r w:rsidR="00203947" w:rsidRPr="007555DD">
        <w:rPr>
          <w:rFonts w:ascii="GHEA Grapalat" w:hAnsi="GHEA Grapalat"/>
          <w:b/>
          <w:sz w:val="20"/>
          <w:szCs w:val="20"/>
        </w:rPr>
        <w:t>ձևաչափի:</w:t>
      </w:r>
    </w:p>
    <w:p w14:paraId="3EC83C35" w14:textId="2610FD4D" w:rsidR="00E65AA0" w:rsidRDefault="00E65AA0" w:rsidP="00E65AA0">
      <w:pPr>
        <w:spacing w:after="200"/>
        <w:jc w:val="both"/>
        <w:rPr>
          <w:rFonts w:ascii="GHEA Grapalat" w:hAnsi="GHEA Grapalat"/>
          <w:b/>
          <w:sz w:val="20"/>
          <w:szCs w:val="20"/>
        </w:rPr>
      </w:pPr>
    </w:p>
    <w:p w14:paraId="74D22B8A" w14:textId="77777777" w:rsidR="00E65AA0" w:rsidRPr="00E65AA0" w:rsidRDefault="00E65AA0" w:rsidP="00E65AA0">
      <w:pPr>
        <w:spacing w:after="200"/>
        <w:jc w:val="both"/>
        <w:rPr>
          <w:rFonts w:ascii="GHEA Grapalat" w:hAnsi="GHEA Grapalat"/>
          <w:b/>
          <w:sz w:val="20"/>
          <w:szCs w:val="20"/>
        </w:rPr>
      </w:pPr>
    </w:p>
    <w:p w14:paraId="564EEACA" w14:textId="039FE280" w:rsidR="00481E74" w:rsidRPr="00481E74" w:rsidRDefault="00481E74" w:rsidP="00481E74">
      <w:pPr>
        <w:pStyle w:val="ListParagraph"/>
        <w:spacing w:after="200" w:line="276" w:lineRule="auto"/>
        <w:ind w:left="14"/>
        <w:contextualSpacing/>
        <w:rPr>
          <w:rFonts w:ascii="GHEA Grapalat" w:hAnsi="GHEA Grapalat"/>
          <w:b/>
          <w:sz w:val="20"/>
          <w:lang w:val="hy-AM"/>
        </w:rPr>
      </w:pPr>
      <w:r>
        <w:rPr>
          <w:rFonts w:ascii="GHEA Grapalat" w:hAnsi="GHEA Grapalat"/>
          <w:b/>
          <w:sz w:val="20"/>
          <w:lang w:val="en-US"/>
        </w:rPr>
        <w:t xml:space="preserve">     </w:t>
      </w:r>
      <w:r w:rsidRPr="00481E74">
        <w:rPr>
          <w:rFonts w:ascii="GHEA Grapalat" w:hAnsi="GHEA Grapalat"/>
          <w:b/>
          <w:sz w:val="20"/>
          <w:lang w:val="hy-AM"/>
        </w:rPr>
        <w:t xml:space="preserve">Ընդ որում </w:t>
      </w:r>
    </w:p>
    <w:p w14:paraId="2C92257F" w14:textId="77777777" w:rsidR="00481E74" w:rsidRPr="00481E74" w:rsidRDefault="00481E74" w:rsidP="00481E74">
      <w:pPr>
        <w:pStyle w:val="ListParagraph"/>
        <w:numPr>
          <w:ilvl w:val="0"/>
          <w:numId w:val="27"/>
        </w:numPr>
        <w:spacing w:after="200" w:line="276" w:lineRule="auto"/>
        <w:ind w:left="0" w:firstLine="14"/>
        <w:contextualSpacing/>
        <w:jc w:val="both"/>
        <w:rPr>
          <w:rFonts w:ascii="GHEA Grapalat" w:hAnsi="GHEA Grapalat"/>
          <w:sz w:val="20"/>
          <w:lang w:val="hy-AM"/>
        </w:rPr>
      </w:pPr>
      <w:r w:rsidRPr="00481E74">
        <w:rPr>
          <w:rFonts w:ascii="GHEA Grapalat" w:hAnsi="GHEA Grapalat"/>
          <w:sz w:val="20"/>
          <w:lang w:val="hy-AM"/>
        </w:rPr>
        <w:t>եթե ներկայացված մասնագետներից որևէ մեկի մասով հայտը գնահատվում է սահմանված նվազագույն շեմից ցածր կամ անբավարար ապա հայտը ամբողջությամբ մերժվում է:</w:t>
      </w:r>
    </w:p>
    <w:p w14:paraId="7DB53201" w14:textId="77777777" w:rsidR="00481E74" w:rsidRPr="00481E74" w:rsidRDefault="00481E74" w:rsidP="00481E74">
      <w:pPr>
        <w:pStyle w:val="ListParagraph"/>
        <w:numPr>
          <w:ilvl w:val="0"/>
          <w:numId w:val="27"/>
        </w:numPr>
        <w:spacing w:after="200" w:line="276" w:lineRule="auto"/>
        <w:ind w:left="0" w:firstLine="14"/>
        <w:contextualSpacing/>
        <w:jc w:val="both"/>
        <w:rPr>
          <w:rFonts w:ascii="GHEA Grapalat" w:hAnsi="GHEA Grapalat"/>
          <w:sz w:val="20"/>
          <w:lang w:val="hy-AM"/>
        </w:rPr>
      </w:pPr>
      <w:r w:rsidRPr="00481E74">
        <w:rPr>
          <w:rFonts w:ascii="GHEA Grapalat" w:hAnsi="GHEA Grapalat"/>
          <w:sz w:val="20"/>
          <w:lang w:val="hy-AM"/>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2B4C4B66" w14:textId="77777777" w:rsidR="00481E74" w:rsidRPr="00481E74" w:rsidRDefault="00481E74" w:rsidP="00481E74">
      <w:pPr>
        <w:pStyle w:val="ListParagraph"/>
        <w:numPr>
          <w:ilvl w:val="0"/>
          <w:numId w:val="27"/>
        </w:numPr>
        <w:spacing w:after="200" w:line="276" w:lineRule="auto"/>
        <w:ind w:left="0" w:firstLine="14"/>
        <w:contextualSpacing/>
        <w:jc w:val="both"/>
        <w:rPr>
          <w:rFonts w:ascii="GHEA Grapalat" w:hAnsi="GHEA Grapalat"/>
          <w:sz w:val="20"/>
          <w:lang w:val="hy-AM"/>
        </w:rPr>
      </w:pPr>
      <w:r w:rsidRPr="00481E74">
        <w:rPr>
          <w:rFonts w:ascii="GHEA Grapalat" w:hAnsi="GHEA Grapalat"/>
          <w:sz w:val="20"/>
          <w:lang w:val="hy-AM"/>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 նշված մասնագետը /մյուսները չեն գնահատվում/։</w:t>
      </w:r>
    </w:p>
    <w:p w14:paraId="757603F2" w14:textId="32091F64" w:rsidR="00B41427" w:rsidRPr="006E0A77" w:rsidRDefault="00B41427" w:rsidP="00E43CB7">
      <w:pPr>
        <w:pStyle w:val="ListParagraph"/>
        <w:jc w:val="both"/>
        <w:rPr>
          <w:rFonts w:ascii="GHEA Grapalat" w:hAnsi="GHEA Grapalat"/>
          <w:b/>
          <w:sz w:val="10"/>
          <w:szCs w:val="20"/>
        </w:rPr>
      </w:pPr>
    </w:p>
    <w:p w14:paraId="23060430" w14:textId="77777777" w:rsidR="00203947" w:rsidRPr="006E0A77" w:rsidRDefault="00203947" w:rsidP="00E43CB7">
      <w:pPr>
        <w:pStyle w:val="ListParagraph"/>
        <w:jc w:val="both"/>
        <w:rPr>
          <w:rFonts w:ascii="GHEA Grapalat" w:hAnsi="GHEA Grapalat"/>
          <w:b/>
          <w:sz w:val="10"/>
          <w:szCs w:val="20"/>
        </w:rPr>
      </w:pPr>
    </w:p>
    <w:p w14:paraId="4B8247EF" w14:textId="77777777" w:rsidR="00B41427" w:rsidRPr="006E0A77" w:rsidRDefault="00B41427" w:rsidP="00E43CB7">
      <w:pPr>
        <w:pStyle w:val="ListParagraph"/>
        <w:spacing w:after="200"/>
        <w:jc w:val="both"/>
        <w:rPr>
          <w:rFonts w:ascii="GHEA Grapalat" w:hAnsi="GHEA Grapalat"/>
          <w:b/>
          <w:color w:val="000000" w:themeColor="text1"/>
        </w:rPr>
      </w:pPr>
      <w:r w:rsidRPr="00E17F62">
        <w:rPr>
          <w:rFonts w:ascii="GHEA Grapalat" w:hAnsi="GHEA Grapalat"/>
          <w:b/>
          <w:color w:val="FF0000"/>
        </w:rPr>
        <w:t>*****</w:t>
      </w: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E43CB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E0A77" w:rsidRDefault="00B41427" w:rsidP="00E43CB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E43CB7">
            <w:pPr>
              <w:pStyle w:val="NormalWeb"/>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E43CB7">
            <w:pPr>
              <w:pStyle w:val="NormalWeb"/>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E43CB7">
            <w:pPr>
              <w:pStyle w:val="NormalWeb"/>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E43CB7">
            <w:pPr>
              <w:pStyle w:val="NormalWeb"/>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03C8DAD4" w14:textId="77777777" w:rsidR="00304F22" w:rsidRDefault="00304F22" w:rsidP="00E43CB7">
      <w:pPr>
        <w:jc w:val="center"/>
        <w:rPr>
          <w:rFonts w:ascii="GHEA Grapalat" w:hAnsi="GHEA Grapalat"/>
          <w:b/>
          <w:sz w:val="20"/>
          <w:szCs w:val="20"/>
          <w:u w:val="single"/>
        </w:rPr>
      </w:pPr>
    </w:p>
    <w:p w14:paraId="6A908405" w14:textId="77777777" w:rsidR="00B10E7C" w:rsidRDefault="00B10E7C" w:rsidP="00E43CB7">
      <w:pPr>
        <w:jc w:val="center"/>
        <w:rPr>
          <w:rFonts w:ascii="GHEA Grapalat" w:hAnsi="GHEA Grapalat"/>
          <w:b/>
          <w:sz w:val="20"/>
          <w:szCs w:val="20"/>
          <w:u w:val="single"/>
        </w:rPr>
      </w:pPr>
    </w:p>
    <w:p w14:paraId="0DEAEF0C" w14:textId="7F142F56" w:rsidR="00B41427" w:rsidRPr="006E0A77" w:rsidRDefault="00B41427" w:rsidP="00E43CB7">
      <w:pPr>
        <w:jc w:val="center"/>
        <w:rPr>
          <w:rFonts w:ascii="GHEA Grapalat" w:hAnsi="GHEA Grapalat"/>
          <w:b/>
          <w:sz w:val="20"/>
          <w:szCs w:val="20"/>
          <w:u w:val="single"/>
        </w:rPr>
      </w:pPr>
      <w:r w:rsidRPr="006E0A77">
        <w:rPr>
          <w:rFonts w:ascii="GHEA Grapalat" w:hAnsi="GHEA Grapalat"/>
          <w:b/>
          <w:sz w:val="20"/>
          <w:szCs w:val="20"/>
          <w:u w:val="single"/>
        </w:rPr>
        <w:t>Գնահատման ամփոփ աղյուսակ</w:t>
      </w:r>
    </w:p>
    <w:p w14:paraId="08E1607A" w14:textId="77777777" w:rsidR="00B41427" w:rsidRPr="006E0A77" w:rsidRDefault="00B41427" w:rsidP="00E43CB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63588D">
        <w:tc>
          <w:tcPr>
            <w:tcW w:w="588" w:type="dxa"/>
            <w:shd w:val="clear" w:color="auto" w:fill="DEEAF6"/>
            <w:vAlign w:val="center"/>
          </w:tcPr>
          <w:p w14:paraId="493ED5E0"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63588D">
        <w:trPr>
          <w:trHeight w:val="438"/>
        </w:trPr>
        <w:tc>
          <w:tcPr>
            <w:tcW w:w="588" w:type="dxa"/>
            <w:shd w:val="clear" w:color="auto" w:fill="FDF8D7"/>
            <w:vAlign w:val="center"/>
          </w:tcPr>
          <w:p w14:paraId="2B20F2F8"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E43CB7">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9372EE">
        <w:trPr>
          <w:trHeight w:val="429"/>
        </w:trPr>
        <w:tc>
          <w:tcPr>
            <w:tcW w:w="588" w:type="dxa"/>
            <w:shd w:val="clear" w:color="auto" w:fill="auto"/>
            <w:vAlign w:val="center"/>
          </w:tcPr>
          <w:p w14:paraId="6A40ADBA"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4E559E06" w14:textId="77777777" w:rsidR="00B41427" w:rsidRPr="006E0A77" w:rsidRDefault="00B41427" w:rsidP="00E43CB7">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9372EE">
        <w:trPr>
          <w:trHeight w:val="627"/>
        </w:trPr>
        <w:tc>
          <w:tcPr>
            <w:tcW w:w="588" w:type="dxa"/>
            <w:shd w:val="clear" w:color="auto" w:fill="auto"/>
            <w:vAlign w:val="center"/>
          </w:tcPr>
          <w:p w14:paraId="5C68BE7D" w14:textId="2EA93C6C" w:rsidR="00640C08" w:rsidRPr="006E0A77" w:rsidRDefault="00027F99"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39609B1A" w14:textId="68F56327" w:rsidR="00640C08" w:rsidRPr="006E0A77" w:rsidRDefault="00640C08" w:rsidP="00E43CB7">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63588D">
        <w:trPr>
          <w:trHeight w:val="447"/>
        </w:trPr>
        <w:tc>
          <w:tcPr>
            <w:tcW w:w="588" w:type="dxa"/>
            <w:shd w:val="clear" w:color="auto" w:fill="FDF8D7"/>
            <w:vAlign w:val="center"/>
          </w:tcPr>
          <w:p w14:paraId="2FB933B4" w14:textId="77777777"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2</w:t>
            </w:r>
          </w:p>
        </w:tc>
        <w:tc>
          <w:tcPr>
            <w:tcW w:w="9816" w:type="dxa"/>
            <w:gridSpan w:val="4"/>
            <w:shd w:val="clear" w:color="auto" w:fill="FDF8D7"/>
            <w:vAlign w:val="center"/>
          </w:tcPr>
          <w:p w14:paraId="6F0159A1" w14:textId="77777777" w:rsidR="005D6405" w:rsidRPr="00B10E7C" w:rsidRDefault="005D6405" w:rsidP="00E43CB7">
            <w:pPr>
              <w:pStyle w:val="NormalWeb"/>
              <w:spacing w:before="0" w:beforeAutospacing="0" w:after="0" w:afterAutospacing="0"/>
              <w:rPr>
                <w:rFonts w:ascii="GHEA Grapalat" w:hAnsi="GHEA Grapalat"/>
                <w:sz w:val="18"/>
                <w:szCs w:val="18"/>
              </w:rPr>
            </w:pPr>
            <w:r w:rsidRPr="00B10E7C">
              <w:rPr>
                <w:rFonts w:ascii="GHEA Grapalat" w:hAnsi="GHEA Grapalat"/>
                <w:b/>
                <w:sz w:val="18"/>
                <w:szCs w:val="18"/>
              </w:rPr>
              <w:t>Տեխնիկական առաջարկ (ՏԱ)</w:t>
            </w:r>
          </w:p>
        </w:tc>
      </w:tr>
      <w:tr w:rsidR="005D6405" w:rsidRPr="006E0A77" w14:paraId="0EB283F0" w14:textId="77777777" w:rsidTr="009372EE">
        <w:trPr>
          <w:trHeight w:val="438"/>
        </w:trPr>
        <w:tc>
          <w:tcPr>
            <w:tcW w:w="588" w:type="dxa"/>
            <w:shd w:val="clear" w:color="auto" w:fill="auto"/>
            <w:vAlign w:val="center"/>
          </w:tcPr>
          <w:p w14:paraId="46065672" w14:textId="7AAB03AB"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2.1</w:t>
            </w:r>
          </w:p>
        </w:tc>
        <w:tc>
          <w:tcPr>
            <w:tcW w:w="2738" w:type="dxa"/>
            <w:shd w:val="clear" w:color="auto" w:fill="auto"/>
            <w:vAlign w:val="center"/>
          </w:tcPr>
          <w:p w14:paraId="7C2F2801" w14:textId="0DB8B36E" w:rsidR="005D6405" w:rsidRPr="00B10E7C" w:rsidRDefault="005D6405" w:rsidP="00E43CB7">
            <w:pPr>
              <w:rPr>
                <w:rFonts w:ascii="GHEA Grapalat" w:hAnsi="GHEA Grapalat"/>
                <w:sz w:val="18"/>
                <w:szCs w:val="18"/>
              </w:rPr>
            </w:pPr>
            <w:r w:rsidRPr="00B10E7C">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lang w:val="hy-AM"/>
              </w:rPr>
              <w:t>25</w:t>
            </w:r>
          </w:p>
        </w:tc>
        <w:tc>
          <w:tcPr>
            <w:tcW w:w="1948" w:type="dxa"/>
            <w:shd w:val="clear" w:color="auto" w:fill="auto"/>
            <w:vAlign w:val="center"/>
          </w:tcPr>
          <w:p w14:paraId="0C861D91" w14:textId="70A47680"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lang w:val="hy-AM"/>
              </w:rPr>
              <w:t>40</w:t>
            </w:r>
          </w:p>
        </w:tc>
        <w:tc>
          <w:tcPr>
            <w:tcW w:w="3015" w:type="dxa"/>
            <w:shd w:val="clear" w:color="auto" w:fill="auto"/>
            <w:vAlign w:val="center"/>
          </w:tcPr>
          <w:p w14:paraId="1028F7AE" w14:textId="77777777" w:rsidR="005D6405" w:rsidRPr="00B10E7C" w:rsidRDefault="005D6405" w:rsidP="00E43CB7">
            <w:pPr>
              <w:pStyle w:val="NormalWeb"/>
              <w:spacing w:before="0" w:beforeAutospacing="0" w:after="0" w:afterAutospacing="0"/>
              <w:rPr>
                <w:rFonts w:ascii="GHEA Grapalat" w:hAnsi="GHEA Grapalat"/>
                <w:sz w:val="18"/>
                <w:szCs w:val="18"/>
              </w:rPr>
            </w:pPr>
          </w:p>
        </w:tc>
      </w:tr>
      <w:tr w:rsidR="005D6405" w:rsidRPr="006E0A77" w14:paraId="77B74687" w14:textId="77777777" w:rsidTr="009372EE">
        <w:trPr>
          <w:trHeight w:val="438"/>
        </w:trPr>
        <w:tc>
          <w:tcPr>
            <w:tcW w:w="588" w:type="dxa"/>
            <w:shd w:val="clear" w:color="auto" w:fill="auto"/>
            <w:vAlign w:val="center"/>
          </w:tcPr>
          <w:p w14:paraId="1EDFD020" w14:textId="1F93A29E"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2.1.1</w:t>
            </w:r>
          </w:p>
        </w:tc>
        <w:tc>
          <w:tcPr>
            <w:tcW w:w="2738" w:type="dxa"/>
            <w:shd w:val="clear" w:color="auto" w:fill="auto"/>
            <w:vAlign w:val="center"/>
          </w:tcPr>
          <w:p w14:paraId="0B40207D" w14:textId="153FBCF3" w:rsidR="005D6405" w:rsidRPr="00B10E7C" w:rsidRDefault="005D6405" w:rsidP="00E43CB7">
            <w:pPr>
              <w:rPr>
                <w:rFonts w:ascii="GHEA Grapalat" w:hAnsi="GHEA Grapalat"/>
                <w:sz w:val="18"/>
                <w:szCs w:val="18"/>
              </w:rPr>
            </w:pPr>
            <w:r w:rsidRPr="00B10E7C">
              <w:rPr>
                <w:rFonts w:ascii="GHEA Grapalat" w:hAnsi="GHEA Grapalat"/>
                <w:sz w:val="18"/>
                <w:szCs w:val="18"/>
              </w:rPr>
              <w:t>Որակավորում</w:t>
            </w:r>
          </w:p>
        </w:tc>
        <w:tc>
          <w:tcPr>
            <w:tcW w:w="2115" w:type="dxa"/>
            <w:shd w:val="clear" w:color="auto" w:fill="auto"/>
            <w:vAlign w:val="center"/>
          </w:tcPr>
          <w:p w14:paraId="362B0C1D" w14:textId="724F1827"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w:t>
            </w:r>
          </w:p>
        </w:tc>
        <w:tc>
          <w:tcPr>
            <w:tcW w:w="1948" w:type="dxa"/>
            <w:shd w:val="clear" w:color="auto" w:fill="auto"/>
            <w:vAlign w:val="center"/>
          </w:tcPr>
          <w:p w14:paraId="2C7C90EC" w14:textId="163AEE1E"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w:t>
            </w:r>
          </w:p>
        </w:tc>
        <w:tc>
          <w:tcPr>
            <w:tcW w:w="3015" w:type="dxa"/>
            <w:shd w:val="clear" w:color="auto" w:fill="auto"/>
            <w:vAlign w:val="center"/>
          </w:tcPr>
          <w:p w14:paraId="41D08626" w14:textId="4E1F29D0"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բավարար/անբավարար</w:t>
            </w:r>
          </w:p>
        </w:tc>
      </w:tr>
      <w:tr w:rsidR="005D6405" w:rsidRPr="006E0A77" w14:paraId="28B3E7AD" w14:textId="77777777" w:rsidTr="009372EE">
        <w:trPr>
          <w:trHeight w:val="438"/>
        </w:trPr>
        <w:tc>
          <w:tcPr>
            <w:tcW w:w="588" w:type="dxa"/>
            <w:shd w:val="clear" w:color="auto" w:fill="auto"/>
            <w:vAlign w:val="center"/>
          </w:tcPr>
          <w:p w14:paraId="0453A53A" w14:textId="459F4EF3"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2.1.2</w:t>
            </w:r>
          </w:p>
        </w:tc>
        <w:tc>
          <w:tcPr>
            <w:tcW w:w="2738" w:type="dxa"/>
            <w:shd w:val="clear" w:color="auto" w:fill="auto"/>
            <w:vAlign w:val="center"/>
          </w:tcPr>
          <w:p w14:paraId="17F654E0" w14:textId="646EC040" w:rsidR="005D6405" w:rsidRPr="00B10E7C" w:rsidRDefault="005D6405" w:rsidP="00E43CB7">
            <w:pPr>
              <w:rPr>
                <w:rFonts w:ascii="GHEA Grapalat" w:hAnsi="GHEA Grapalat"/>
                <w:sz w:val="18"/>
                <w:szCs w:val="18"/>
              </w:rPr>
            </w:pPr>
            <w:r w:rsidRPr="00B10E7C">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w:t>
            </w:r>
          </w:p>
        </w:tc>
        <w:tc>
          <w:tcPr>
            <w:tcW w:w="1948" w:type="dxa"/>
            <w:shd w:val="clear" w:color="auto" w:fill="auto"/>
            <w:vAlign w:val="center"/>
          </w:tcPr>
          <w:p w14:paraId="32605AC8" w14:textId="6DCDB5DC"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w:t>
            </w:r>
          </w:p>
        </w:tc>
        <w:tc>
          <w:tcPr>
            <w:tcW w:w="3015" w:type="dxa"/>
            <w:shd w:val="clear" w:color="auto" w:fill="auto"/>
            <w:vAlign w:val="center"/>
          </w:tcPr>
          <w:p w14:paraId="35877583" w14:textId="5EAB146E"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բավարար/անբավարար</w:t>
            </w:r>
          </w:p>
        </w:tc>
      </w:tr>
      <w:tr w:rsidR="005D6405" w:rsidRPr="006E0A77" w14:paraId="02322435" w14:textId="77777777" w:rsidTr="009372EE">
        <w:trPr>
          <w:trHeight w:val="609"/>
        </w:trPr>
        <w:tc>
          <w:tcPr>
            <w:tcW w:w="588" w:type="dxa"/>
            <w:shd w:val="clear" w:color="auto" w:fill="auto"/>
            <w:vAlign w:val="center"/>
          </w:tcPr>
          <w:p w14:paraId="18CB9D75" w14:textId="77777777" w:rsidR="005D6405" w:rsidRPr="00B10E7C" w:rsidRDefault="005D6405" w:rsidP="00E43CB7">
            <w:pPr>
              <w:rPr>
                <w:rFonts w:ascii="GHEA Grapalat" w:hAnsi="GHEA Grapalat"/>
                <w:sz w:val="18"/>
                <w:szCs w:val="18"/>
              </w:rPr>
            </w:pPr>
            <w:r w:rsidRPr="00B10E7C">
              <w:rPr>
                <w:rFonts w:ascii="GHEA Grapalat" w:hAnsi="GHEA Grapalat"/>
                <w:sz w:val="18"/>
                <w:szCs w:val="18"/>
              </w:rPr>
              <w:t>2.2</w:t>
            </w:r>
          </w:p>
        </w:tc>
        <w:tc>
          <w:tcPr>
            <w:tcW w:w="2738" w:type="dxa"/>
            <w:shd w:val="clear" w:color="auto" w:fill="auto"/>
            <w:vAlign w:val="center"/>
          </w:tcPr>
          <w:p w14:paraId="56646187" w14:textId="15095A63" w:rsidR="005D6405" w:rsidRPr="00B10E7C" w:rsidRDefault="005D6405" w:rsidP="00E43CB7">
            <w:pPr>
              <w:rPr>
                <w:rFonts w:ascii="GHEA Grapalat" w:hAnsi="GHEA Grapalat"/>
                <w:sz w:val="18"/>
                <w:szCs w:val="18"/>
              </w:rPr>
            </w:pPr>
            <w:r w:rsidRPr="00B10E7C">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B10E7C" w:rsidRDefault="005D6405" w:rsidP="00E43CB7">
            <w:pPr>
              <w:jc w:val="center"/>
              <w:rPr>
                <w:rFonts w:ascii="GHEA Grapalat" w:hAnsi="GHEA Grapalat"/>
                <w:sz w:val="18"/>
                <w:szCs w:val="18"/>
              </w:rPr>
            </w:pPr>
            <w:r w:rsidRPr="00B10E7C">
              <w:rPr>
                <w:rFonts w:ascii="GHEA Grapalat" w:hAnsi="GHEA Grapalat"/>
                <w:sz w:val="18"/>
                <w:szCs w:val="18"/>
              </w:rPr>
              <w:t>30</w:t>
            </w:r>
          </w:p>
        </w:tc>
        <w:tc>
          <w:tcPr>
            <w:tcW w:w="1948" w:type="dxa"/>
            <w:shd w:val="clear" w:color="auto" w:fill="auto"/>
            <w:vAlign w:val="center"/>
          </w:tcPr>
          <w:p w14:paraId="2E8C9D4B" w14:textId="24BA4A18" w:rsidR="005D6405" w:rsidRPr="00B10E7C" w:rsidRDefault="005D6405" w:rsidP="00E43CB7">
            <w:pPr>
              <w:jc w:val="center"/>
              <w:rPr>
                <w:rFonts w:ascii="GHEA Grapalat" w:hAnsi="GHEA Grapalat"/>
                <w:sz w:val="18"/>
                <w:szCs w:val="18"/>
              </w:rPr>
            </w:pPr>
            <w:r w:rsidRPr="00B10E7C">
              <w:rPr>
                <w:rFonts w:ascii="GHEA Grapalat" w:hAnsi="GHEA Grapalat"/>
                <w:sz w:val="18"/>
                <w:szCs w:val="18"/>
              </w:rPr>
              <w:t>60</w:t>
            </w:r>
          </w:p>
        </w:tc>
        <w:tc>
          <w:tcPr>
            <w:tcW w:w="3015" w:type="dxa"/>
            <w:shd w:val="clear" w:color="auto" w:fill="auto"/>
            <w:vAlign w:val="center"/>
          </w:tcPr>
          <w:p w14:paraId="637B09C1" w14:textId="77777777" w:rsidR="005D6405" w:rsidRPr="00B10E7C" w:rsidRDefault="005D6405" w:rsidP="00E43CB7">
            <w:pPr>
              <w:pStyle w:val="NormalWeb"/>
              <w:spacing w:before="0" w:beforeAutospacing="0" w:after="0" w:afterAutospacing="0"/>
              <w:rPr>
                <w:rFonts w:ascii="GHEA Grapalat" w:hAnsi="GHEA Grapalat"/>
                <w:sz w:val="18"/>
                <w:szCs w:val="18"/>
              </w:rPr>
            </w:pPr>
          </w:p>
        </w:tc>
      </w:tr>
      <w:tr w:rsidR="005D6405" w:rsidRPr="006E0A77" w14:paraId="4847BDB3" w14:textId="77777777" w:rsidTr="0063588D">
        <w:trPr>
          <w:trHeight w:val="447"/>
        </w:trPr>
        <w:tc>
          <w:tcPr>
            <w:tcW w:w="588" w:type="dxa"/>
            <w:shd w:val="clear" w:color="auto" w:fill="FDF8D7"/>
            <w:vAlign w:val="center"/>
          </w:tcPr>
          <w:p w14:paraId="58A3B8BA"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w:t>
            </w:r>
          </w:p>
        </w:tc>
        <w:tc>
          <w:tcPr>
            <w:tcW w:w="9816" w:type="dxa"/>
            <w:gridSpan w:val="4"/>
            <w:shd w:val="clear" w:color="auto" w:fill="FDF8D7"/>
            <w:vAlign w:val="center"/>
          </w:tcPr>
          <w:p w14:paraId="1BF2AF9C" w14:textId="77777777" w:rsidR="005D6405" w:rsidRPr="006E0A77" w:rsidRDefault="005D6405" w:rsidP="00E43CB7">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9372EE">
        <w:trPr>
          <w:trHeight w:val="438"/>
        </w:trPr>
        <w:tc>
          <w:tcPr>
            <w:tcW w:w="588" w:type="dxa"/>
            <w:shd w:val="clear" w:color="auto" w:fill="auto"/>
            <w:vAlign w:val="center"/>
          </w:tcPr>
          <w:p w14:paraId="0345678E"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8A258CD" w14:textId="77777777" w:rsidR="005D6405" w:rsidRPr="006E0A77" w:rsidRDefault="005D6405" w:rsidP="00E43CB7">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E43CB7">
            <w:pPr>
              <w:pStyle w:val="NormalWeb"/>
              <w:spacing w:before="0" w:beforeAutospacing="0" w:after="0" w:afterAutospacing="0"/>
              <w:rPr>
                <w:rFonts w:ascii="GHEA Grapalat" w:hAnsi="GHEA Grapalat"/>
                <w:sz w:val="18"/>
                <w:szCs w:val="18"/>
              </w:rPr>
            </w:pPr>
          </w:p>
        </w:tc>
      </w:tr>
    </w:tbl>
    <w:p w14:paraId="43581DA0" w14:textId="77777777" w:rsidR="00B41427" w:rsidRPr="006E0A77" w:rsidRDefault="00B41427" w:rsidP="00E43CB7">
      <w:pPr>
        <w:pStyle w:val="NormalWeb"/>
        <w:spacing w:before="0" w:beforeAutospacing="0" w:after="0" w:afterAutospacing="0"/>
        <w:ind w:left="720"/>
        <w:rPr>
          <w:rFonts w:ascii="GHEA Grapalat" w:hAnsi="GHEA Grapalat"/>
        </w:rPr>
      </w:pPr>
    </w:p>
    <w:p w14:paraId="26756AC1" w14:textId="7791BBFA" w:rsidR="00B41427" w:rsidRDefault="00B41427" w:rsidP="00E43CB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2CE56A25" w14:textId="7825DEE3" w:rsidR="003F36E7" w:rsidRDefault="003F36E7" w:rsidP="00E43CB7">
      <w:pPr>
        <w:pStyle w:val="NormalWeb"/>
        <w:spacing w:before="0" w:beforeAutospacing="0" w:after="0" w:afterAutospacing="0" w:line="276" w:lineRule="auto"/>
        <w:jc w:val="both"/>
        <w:rPr>
          <w:rFonts w:ascii="GHEA Grapalat" w:hAnsi="GHEA Grapalat"/>
          <w:b/>
          <w:sz w:val="20"/>
          <w:szCs w:val="20"/>
        </w:rPr>
      </w:pPr>
    </w:p>
    <w:p w14:paraId="5FE49550" w14:textId="5F40F8CD" w:rsidR="003F36E7" w:rsidRDefault="003F36E7" w:rsidP="00E43CB7">
      <w:pPr>
        <w:pStyle w:val="NormalWeb"/>
        <w:spacing w:before="0" w:beforeAutospacing="0" w:after="0" w:afterAutospacing="0" w:line="276" w:lineRule="auto"/>
        <w:jc w:val="both"/>
        <w:rPr>
          <w:rFonts w:ascii="GHEA Grapalat" w:hAnsi="GHEA Grapalat"/>
          <w:b/>
          <w:sz w:val="20"/>
          <w:szCs w:val="20"/>
        </w:rPr>
      </w:pPr>
    </w:p>
    <w:p w14:paraId="5A95A909" w14:textId="77777777" w:rsidR="003F36E7" w:rsidRPr="006E0A77" w:rsidRDefault="003F36E7" w:rsidP="00E43CB7">
      <w:pPr>
        <w:pStyle w:val="NormalWeb"/>
        <w:spacing w:before="0" w:beforeAutospacing="0" w:after="0" w:afterAutospacing="0" w:line="276" w:lineRule="auto"/>
        <w:jc w:val="both"/>
        <w:rPr>
          <w:rFonts w:ascii="GHEA Grapalat" w:hAnsi="GHEA Grapalat"/>
          <w:b/>
          <w:sz w:val="20"/>
          <w:szCs w:val="20"/>
        </w:rPr>
      </w:pPr>
    </w:p>
    <w:p w14:paraId="018D299C" w14:textId="77777777" w:rsidR="00B41427" w:rsidRPr="006E0A77" w:rsidRDefault="00B41427" w:rsidP="00E43CB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6E0A77" w:rsidRDefault="00B41427" w:rsidP="00E43CB7">
      <w:pPr>
        <w:pStyle w:val="NormalWeb"/>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6E0A77" w:rsidRDefault="00B41427" w:rsidP="00E43CB7">
      <w:pPr>
        <w:pStyle w:val="NormalWeb"/>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44876CBF" w14:textId="77777777" w:rsidR="00B41427" w:rsidRPr="006E0A77" w:rsidRDefault="00B41427" w:rsidP="00E43CB7">
            <w:pPr>
              <w:pStyle w:val="NormalWeb"/>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A63BCA5" w14:textId="77777777" w:rsidR="00B41427" w:rsidRPr="006E0A77" w:rsidRDefault="00B41427" w:rsidP="00E43CB7">
            <w:pPr>
              <w:pStyle w:val="NormalWeb"/>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7F48D6EF" w14:textId="77777777" w:rsidR="00B41427" w:rsidRPr="006E0A77" w:rsidRDefault="00B41427" w:rsidP="00E43CB7">
            <w:pPr>
              <w:pStyle w:val="NormalWeb"/>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77777777" w:rsidR="00B41427" w:rsidRPr="006E0A77" w:rsidRDefault="00B41427" w:rsidP="00E43CB7">
            <w:pPr>
              <w:pStyle w:val="NormalWeb"/>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0E18E295" w14:textId="77777777" w:rsidR="00B41427" w:rsidRPr="006E0A77" w:rsidRDefault="00B41427" w:rsidP="00E43CB7">
      <w:pPr>
        <w:pStyle w:val="NormalWeb"/>
        <w:spacing w:before="0" w:beforeAutospacing="0" w:after="120" w:afterAutospacing="0"/>
        <w:rPr>
          <w:rFonts w:ascii="GHEA Grapalat" w:eastAsia="Cambria" w:hAnsi="GHEA Grapalat"/>
          <w:sz w:val="20"/>
          <w:szCs w:val="20"/>
        </w:rPr>
      </w:pPr>
    </w:p>
    <w:p w14:paraId="6BB9336F" w14:textId="7AA8B796" w:rsidR="00B41427" w:rsidRPr="006E0A77" w:rsidRDefault="00CB1CC6" w:rsidP="00E43CB7">
      <w:pPr>
        <w:pStyle w:val="NormalWeb"/>
        <w:spacing w:before="0" w:beforeAutospacing="0" w:after="0" w:afterAutospacing="0" w:line="276" w:lineRule="auto"/>
        <w:jc w:val="both"/>
        <w:rPr>
          <w:rFonts w:ascii="GHEA Grapalat" w:hAnsi="GHEA Grapalat"/>
          <w:b/>
          <w:sz w:val="20"/>
          <w:szCs w:val="20"/>
        </w:rPr>
      </w:pPr>
      <w:r>
        <w:rPr>
          <w:rFonts w:ascii="GHEA Grapalat" w:hAnsi="GHEA Grapalat"/>
          <w:b/>
          <w:sz w:val="20"/>
          <w:szCs w:val="20"/>
        </w:rPr>
        <w:t xml:space="preserve">   </w:t>
      </w:r>
      <w:r w:rsidR="00B41427" w:rsidRPr="006E0A77">
        <w:rPr>
          <w:rFonts w:ascii="GHEA Grapalat" w:hAnsi="GHEA Grapalat"/>
          <w:b/>
          <w:sz w:val="20"/>
          <w:szCs w:val="20"/>
        </w:rPr>
        <w:t xml:space="preserve">!!!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w:t>
      </w:r>
      <w:r w:rsidR="00B41427" w:rsidRPr="006E0A77">
        <w:rPr>
          <w:rFonts w:ascii="GHEA Grapalat" w:hAnsi="GHEA Grapalat"/>
          <w:b/>
          <w:sz w:val="20"/>
          <w:szCs w:val="20"/>
        </w:rPr>
        <w:lastRenderedPageBreak/>
        <w:t>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E43CB7">
      <w:pPr>
        <w:pStyle w:val="NormalWeb"/>
        <w:spacing w:before="0" w:beforeAutospacing="0" w:after="0" w:afterAutospacing="0" w:line="276" w:lineRule="auto"/>
        <w:jc w:val="both"/>
        <w:rPr>
          <w:rFonts w:ascii="GHEA Grapalat" w:hAnsi="GHEA Grapalat"/>
          <w:b/>
          <w:sz w:val="20"/>
          <w:szCs w:val="20"/>
        </w:rPr>
      </w:pPr>
    </w:p>
    <w:p w14:paraId="3597FB17" w14:textId="77777777" w:rsidR="00CB1CC6" w:rsidRPr="00260A2C" w:rsidRDefault="00CB1CC6" w:rsidP="00CB1CC6">
      <w:pPr>
        <w:ind w:firstLine="567"/>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2288761A" w14:textId="77777777" w:rsidR="00CB1CC6" w:rsidRPr="00F566BF" w:rsidRDefault="00CB1CC6" w:rsidP="00CB1CC6">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82787A1" w14:textId="77777777" w:rsidR="00CB1CC6" w:rsidRPr="00F566BF" w:rsidRDefault="00CB1CC6" w:rsidP="00CB1CC6">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4F8B1091" w14:textId="77777777" w:rsidR="00CB1CC6" w:rsidRPr="00F566BF" w:rsidRDefault="00CB1CC6" w:rsidP="00CB1CC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A88A1CE" w14:textId="77777777" w:rsidR="00096865" w:rsidRPr="006E0A77" w:rsidRDefault="00096865" w:rsidP="00E43CB7">
      <w:pPr>
        <w:ind w:firstLine="567"/>
        <w:jc w:val="both"/>
        <w:rPr>
          <w:rFonts w:ascii="GHEA Grapalat" w:hAnsi="GHEA Grapalat"/>
          <w:b/>
          <w:sz w:val="20"/>
          <w:lang w:val="af-ZA"/>
        </w:rPr>
      </w:pPr>
    </w:p>
    <w:p w14:paraId="577C28C3" w14:textId="2B8B2C3B" w:rsidR="00096865" w:rsidRPr="006E0A77" w:rsidRDefault="002B32D6" w:rsidP="00E43CB7">
      <w:pPr>
        <w:jc w:val="center"/>
        <w:rPr>
          <w:rFonts w:ascii="GHEA Grapalat" w:hAnsi="GHEA Grapalat" w:cs="Arial"/>
          <w:b/>
          <w:sz w:val="20"/>
          <w:lang w:val="af-ZA"/>
        </w:rPr>
      </w:pPr>
      <w:r w:rsidRPr="006E0A77">
        <w:rPr>
          <w:rFonts w:ascii="GHEA Grapalat" w:hAnsi="GHEA Grapalat"/>
          <w:b/>
          <w:sz w:val="20"/>
          <w:lang w:val="af-ZA"/>
        </w:rPr>
        <w:t xml:space="preserve">3.  </w:t>
      </w:r>
      <w:proofErr w:type="gramStart"/>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proofErr w:type="gramEnd"/>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43CB7">
      <w:pPr>
        <w:jc w:val="center"/>
        <w:rPr>
          <w:rFonts w:ascii="GHEA Grapalat" w:hAnsi="GHEA Grapalat"/>
          <w:b/>
          <w:sz w:val="20"/>
          <w:lang w:val="af-ZA"/>
        </w:rPr>
      </w:pPr>
    </w:p>
    <w:p w14:paraId="6A7AD2BE" w14:textId="77777777" w:rsidR="00096865" w:rsidRPr="006E0A77" w:rsidRDefault="00096865" w:rsidP="00E43CB7">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E43CB7">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E43CB7">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E43CB7">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43CB7">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43CB7">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2AD6DA01" w14:textId="25D7CA60" w:rsidR="00647D70" w:rsidRPr="006E0A77" w:rsidRDefault="00647D70" w:rsidP="00647D70">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 xml:space="preserve">3.6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Pr="006E0A77">
        <w:rPr>
          <w:rFonts w:ascii="GHEA Grapalat" w:hAnsi="GHEA Grapalat" w:cs="Tahoma"/>
          <w:sz w:val="20"/>
          <w:lang w:val="hy-AM"/>
        </w:rPr>
        <w:t>։</w:t>
      </w:r>
      <w:r w:rsidRPr="006E0A77">
        <w:rPr>
          <w:rFonts w:ascii="GHEA Grapalat" w:hAnsi="GHEA Grapalat" w:cs="Arial Unicode"/>
          <w:sz w:val="20"/>
          <w:lang w:val="hy-AM"/>
        </w:rPr>
        <w:t xml:space="preserve"> </w:t>
      </w:r>
    </w:p>
    <w:p w14:paraId="46BD9562" w14:textId="77777777" w:rsidR="0092445C" w:rsidRPr="006E0A77" w:rsidRDefault="0092445C" w:rsidP="00E43CB7">
      <w:pPr>
        <w:ind w:firstLine="567"/>
        <w:jc w:val="both"/>
        <w:rPr>
          <w:rFonts w:ascii="GHEA Grapalat" w:hAnsi="GHEA Grapalat"/>
          <w:b/>
          <w:sz w:val="20"/>
          <w:lang w:val="hy-AM"/>
        </w:rPr>
      </w:pPr>
    </w:p>
    <w:p w14:paraId="7218BAD9" w14:textId="52EECA38" w:rsidR="00096865" w:rsidRPr="006E0A77" w:rsidRDefault="00955A1E" w:rsidP="00E43CB7">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43CB7">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43CB7">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5E857F8D" w:rsidR="00096865" w:rsidRPr="006E0A77" w:rsidRDefault="000946A3"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9C3CD1">
        <w:rPr>
          <w:rFonts w:ascii="GHEA Grapalat" w:hAnsi="GHEA Grapalat" w:cs="Sylfaen"/>
          <w:szCs w:val="24"/>
          <w:lang w:val="hy-AM"/>
        </w:rPr>
        <w:t>գնանշման հարցման</w:t>
      </w:r>
      <w:r w:rsidR="00AE26C8" w:rsidRPr="006E0A77">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4F2DF362" w:rsidR="008B1605" w:rsidRPr="006E0A77" w:rsidRDefault="00096865" w:rsidP="00E43CB7">
      <w:pPr>
        <w:pStyle w:val="BodyTextIndent2"/>
        <w:spacing w:line="240" w:lineRule="auto"/>
        <w:ind w:firstLine="567"/>
        <w:rPr>
          <w:rFonts w:ascii="GHEA Grapalat" w:hAnsi="GHEA Grapalat" w:cs="Sylfaen"/>
          <w:szCs w:val="24"/>
          <w:lang w:val="hy-AM"/>
        </w:rPr>
      </w:pPr>
      <w:r w:rsidRPr="00BD31D7">
        <w:rPr>
          <w:rFonts w:ascii="GHEA Grapalat" w:hAnsi="GHEA Grapalat" w:cs="Sylfaen"/>
          <w:b/>
          <w:szCs w:val="24"/>
          <w:lang w:val="hy-AM"/>
        </w:rPr>
        <w:lastRenderedPageBreak/>
        <w:t xml:space="preserve">4.2  Ընթացակարգի հայտերն անհրաժեշտ է ներկայացնել </w:t>
      </w:r>
      <w:r w:rsidR="005F1F95" w:rsidRPr="00BD31D7">
        <w:rPr>
          <w:rFonts w:ascii="GHEA Grapalat" w:hAnsi="GHEA Grapalat" w:cs="Sylfaen"/>
          <w:b/>
          <w:szCs w:val="24"/>
          <w:lang w:val="hy-AM"/>
        </w:rPr>
        <w:t xml:space="preserve">համակարգի միջոցով </w:t>
      </w:r>
      <w:r w:rsidRPr="00BD31D7">
        <w:rPr>
          <w:rFonts w:ascii="GHEA Grapalat" w:hAnsi="GHEA Grapalat" w:cs="Sylfaen"/>
          <w:b/>
          <w:szCs w:val="24"/>
          <w:lang w:val="hy-AM"/>
        </w:rPr>
        <w:t xml:space="preserve">ոչ ուշ, քան </w:t>
      </w:r>
      <w:r w:rsidR="00B41427" w:rsidRPr="00BD31D7">
        <w:rPr>
          <w:rFonts w:ascii="GHEA Grapalat" w:hAnsi="GHEA Grapalat" w:cs="Sylfaen"/>
          <w:b/>
          <w:szCs w:val="24"/>
          <w:lang w:val="hy-AM"/>
        </w:rPr>
        <w:t>202</w:t>
      </w:r>
      <w:r w:rsidR="003E27EF" w:rsidRPr="00BD31D7">
        <w:rPr>
          <w:rFonts w:ascii="GHEA Grapalat" w:hAnsi="GHEA Grapalat" w:cs="Sylfaen"/>
          <w:b/>
          <w:szCs w:val="24"/>
          <w:lang w:val="en-US"/>
        </w:rPr>
        <w:t>6</w:t>
      </w:r>
      <w:r w:rsidR="00B41427" w:rsidRPr="00BD31D7">
        <w:rPr>
          <w:rFonts w:ascii="GHEA Grapalat" w:hAnsi="GHEA Grapalat" w:cs="Sylfaen"/>
          <w:b/>
          <w:szCs w:val="24"/>
          <w:lang w:val="hy-AM"/>
        </w:rPr>
        <w:t xml:space="preserve"> թվականի </w:t>
      </w:r>
      <w:r w:rsidR="001B7900">
        <w:rPr>
          <w:rFonts w:ascii="GHEA Grapalat" w:hAnsi="GHEA Grapalat" w:cs="Sylfaen"/>
          <w:b/>
          <w:szCs w:val="24"/>
          <w:lang w:val="en-US"/>
        </w:rPr>
        <w:t>մայիսի 6</w:t>
      </w:r>
      <w:r w:rsidR="00EA2D25" w:rsidRPr="00BD31D7">
        <w:rPr>
          <w:rFonts w:ascii="GHEA Grapalat" w:hAnsi="GHEA Grapalat" w:cs="Sylfaen"/>
          <w:b/>
          <w:szCs w:val="24"/>
          <w:lang w:val="hy-AM"/>
        </w:rPr>
        <w:t xml:space="preserve">-ին ժամը </w:t>
      </w:r>
      <w:r w:rsidR="003E27EF" w:rsidRPr="00BD31D7">
        <w:rPr>
          <w:rFonts w:ascii="GHEA Grapalat" w:hAnsi="GHEA Grapalat" w:cs="Sylfaen"/>
          <w:b/>
          <w:szCs w:val="24"/>
          <w:lang w:val="en-US"/>
        </w:rPr>
        <w:t>10</w:t>
      </w:r>
      <w:r w:rsidR="00482A73" w:rsidRPr="00BD31D7">
        <w:rPr>
          <w:rFonts w:ascii="GHEA Grapalat" w:hAnsi="GHEA Grapalat" w:cs="Sylfaen"/>
          <w:b/>
          <w:szCs w:val="24"/>
          <w:lang w:val="hy-AM"/>
        </w:rPr>
        <w:t>:</w:t>
      </w:r>
      <w:r w:rsidR="003E27EF" w:rsidRPr="00BD31D7">
        <w:rPr>
          <w:rFonts w:ascii="GHEA Grapalat" w:hAnsi="GHEA Grapalat" w:cs="Sylfaen"/>
          <w:b/>
          <w:szCs w:val="24"/>
          <w:lang w:val="en-US"/>
        </w:rPr>
        <w:t>00</w:t>
      </w:r>
      <w:r w:rsidR="00B41427" w:rsidRPr="00BD31D7">
        <w:rPr>
          <w:rFonts w:ascii="GHEA Grapalat" w:hAnsi="GHEA Grapalat" w:cs="Sylfaen"/>
          <w:b/>
          <w:szCs w:val="24"/>
          <w:lang w:val="hy-AM"/>
        </w:rPr>
        <w:t>-ը</w:t>
      </w:r>
      <w:r w:rsidR="004D5671" w:rsidRPr="00BD31D7">
        <w:rPr>
          <w:rFonts w:ascii="GHEA Grapalat" w:hAnsi="GHEA Grapalat" w:cs="Sylfaen"/>
          <w:b/>
          <w:szCs w:val="24"/>
          <w:lang w:val="hy-AM"/>
        </w:rPr>
        <w:t>։</w:t>
      </w:r>
      <w:r w:rsidRPr="00BD31D7">
        <w:rPr>
          <w:rFonts w:ascii="GHEA Grapalat" w:hAnsi="GHEA Grapalat" w:cs="Sylfaen"/>
          <w:szCs w:val="24"/>
          <w:lang w:val="hy-AM"/>
        </w:rPr>
        <w:t xml:space="preserve"> </w:t>
      </w:r>
      <w:r w:rsidR="008B1605" w:rsidRPr="00BD31D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D31D7">
        <w:rPr>
          <w:rFonts w:ascii="GHEA Grapalat" w:hAnsi="GHEA Grapalat" w:cs="Sylfaen"/>
          <w:szCs w:val="24"/>
          <w:lang w:val="hy-AM"/>
        </w:rPr>
        <w:t xml:space="preserve">համակարգի </w:t>
      </w:r>
      <w:r w:rsidR="008B1605" w:rsidRPr="00BD31D7">
        <w:rPr>
          <w:rFonts w:ascii="GHEA Grapalat" w:hAnsi="GHEA Grapalat" w:cs="Sylfaen"/>
          <w:szCs w:val="24"/>
          <w:lang w:val="hy-AM"/>
        </w:rPr>
        <w:t>կողմից</w:t>
      </w:r>
      <w:r w:rsidR="008B1605" w:rsidRPr="00A3565C">
        <w:rPr>
          <w:rFonts w:ascii="GHEA Grapalat" w:hAnsi="GHEA Grapalat" w:cs="Sylfaen"/>
          <w:szCs w:val="24"/>
          <w:lang w:val="hy-AM"/>
        </w:rPr>
        <w:t>։</w:t>
      </w:r>
    </w:p>
    <w:p w14:paraId="11278282" w14:textId="3DDC49F8" w:rsidR="00B67CCD" w:rsidRPr="006E0A77" w:rsidRDefault="00B67CCD"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4.</w:t>
      </w:r>
      <w:r w:rsidR="0028726A" w:rsidRPr="006E0A77">
        <w:rPr>
          <w:rFonts w:ascii="GHEA Grapalat" w:hAnsi="GHEA Grapalat" w:cs="Sylfaen"/>
          <w:szCs w:val="24"/>
          <w:lang w:val="hy-AM"/>
        </w:rPr>
        <w:t xml:space="preserve">3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Մասնակիցը հայտով ներկայացնում է`</w:t>
      </w:r>
    </w:p>
    <w:p w14:paraId="75BC461A" w14:textId="6AACC6BE" w:rsidR="00B41427" w:rsidRPr="006E0A77" w:rsidRDefault="00B41427" w:rsidP="00E43CB7">
      <w:pPr>
        <w:pStyle w:val="BodyTextIndent2"/>
        <w:tabs>
          <w:tab w:val="left" w:pos="810"/>
        </w:tabs>
        <w:spacing w:line="240" w:lineRule="auto"/>
        <w:ind w:firstLine="567"/>
        <w:rPr>
          <w:rFonts w:ascii="GHEA Grapalat" w:hAnsi="GHEA Grapalat" w:cs="Sylfaen"/>
          <w:szCs w:val="24"/>
          <w:lang w:val="hy-AM"/>
        </w:rPr>
      </w:pPr>
      <w:bookmarkStart w:id="4"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7838F02B" w:rsidR="00C63E1C" w:rsidRPr="006E0A77" w:rsidRDefault="003850A0" w:rsidP="00E43CB7">
      <w:pPr>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E409B9"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E43CB7">
      <w:pPr>
        <w:pStyle w:val="BodyTextIndent2"/>
        <w:spacing w:line="240" w:lineRule="auto"/>
        <w:ind w:firstLine="567"/>
        <w:rPr>
          <w:rFonts w:ascii="GHEA Grapalat" w:hAnsi="GHEA Grapalat" w:cs="Sylfaen"/>
          <w:szCs w:val="24"/>
          <w:lang w:val="hy-AM"/>
        </w:rPr>
      </w:pPr>
      <w:bookmarkStart w:id="5" w:name="_Hlk9261892"/>
      <w:bookmarkEnd w:id="4"/>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08C87D9" w:rsidR="00821851" w:rsidRPr="006E0A77" w:rsidRDefault="0059404D"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 xml:space="preserve">ավելված </w:t>
      </w:r>
      <w:r w:rsidR="00A522AA">
        <w:rPr>
          <w:rFonts w:ascii="GHEA Grapalat" w:hAnsi="GHEA Grapalat" w:cs="Sylfaen"/>
          <w:b/>
          <w:szCs w:val="24"/>
          <w:lang w:val="en-US"/>
        </w:rPr>
        <w:t xml:space="preserve">N </w:t>
      </w:r>
      <w:r w:rsidR="00821851" w:rsidRPr="006E0A77">
        <w:rPr>
          <w:rFonts w:ascii="GHEA Grapalat" w:hAnsi="GHEA Grapalat" w:cs="Sylfaen"/>
          <w:b/>
          <w:szCs w:val="24"/>
          <w:lang w:val="hy-AM"/>
        </w:rPr>
        <w:t>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E43CB7">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5"/>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78F9D6C5" w:rsidR="00B06A34" w:rsidRPr="006E0A77" w:rsidRDefault="00B06A34" w:rsidP="00E43CB7">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23E91841" w14:textId="395C9E37" w:rsidR="006E4BDC" w:rsidRPr="006602F9" w:rsidRDefault="00B06A34" w:rsidP="00E43CB7">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6602F9">
        <w:rPr>
          <w:rFonts w:ascii="GHEA Grapalat" w:eastAsiaTheme="minorHAnsi" w:hAnsi="GHEA Grapalat" w:cstheme="minorBidi"/>
          <w:b/>
          <w:sz w:val="20"/>
          <w:szCs w:val="20"/>
          <w:lang w:val="hy-AM"/>
        </w:rPr>
        <w:t xml:space="preserve"> </w:t>
      </w:r>
      <w:r w:rsidR="00BD31D7" w:rsidRPr="004515E8">
        <w:rPr>
          <w:rFonts w:ascii="GHEA Grapalat" w:eastAsiaTheme="minorHAnsi" w:hAnsi="GHEA Grapalat" w:cstheme="minorBidi"/>
          <w:b/>
          <w:sz w:val="20"/>
        </w:rPr>
        <w:t>Ն</w:t>
      </w:r>
      <w:r w:rsidR="00BD31D7" w:rsidRPr="004515E8">
        <w:rPr>
          <w:rFonts w:ascii="GHEA Grapalat" w:eastAsiaTheme="minorHAnsi" w:hAnsi="GHEA Grapalat" w:cstheme="minorBidi"/>
          <w:b/>
          <w:sz w:val="20"/>
          <w:lang w:val="hy-AM"/>
        </w:rPr>
        <w:t xml:space="preserve">մանատիպ է համարվում </w:t>
      </w:r>
      <w:r w:rsidR="00BD31D7" w:rsidRPr="004515E8">
        <w:rPr>
          <w:rFonts w:ascii="GHEA Grapalat" w:hAnsi="GHEA Grapalat"/>
          <w:b/>
          <w:sz w:val="20"/>
          <w:lang w:val="hy-AM"/>
        </w:rPr>
        <w:t>IV կամ IV-ից բարձր կատեգորիայի ռիսկայնության աստիճանի հասարակական կամ բնակելի նշանակության օբյեկտի կառուցման</w:t>
      </w:r>
      <w:r w:rsidR="00BD31D7" w:rsidRPr="004515E8">
        <w:rPr>
          <w:rFonts w:ascii="GHEA Grapalat" w:eastAsia="GHEA Grapalat" w:hAnsi="GHEA Grapalat" w:cs="GHEA Grapalat"/>
          <w:b/>
          <w:sz w:val="20"/>
          <w:shd w:val="clear" w:color="auto" w:fill="FFFFFF"/>
        </w:rPr>
        <w:t xml:space="preserve"> կամ վերակառուցման</w:t>
      </w:r>
      <w:r w:rsidR="00BD31D7">
        <w:rPr>
          <w:rFonts w:ascii="GHEA Grapalat" w:eastAsia="GHEA Grapalat" w:hAnsi="GHEA Grapalat" w:cs="GHEA Grapalat"/>
          <w:b/>
          <w:sz w:val="20"/>
          <w:shd w:val="clear" w:color="auto" w:fill="FFFFFF"/>
        </w:rPr>
        <w:t>/</w:t>
      </w:r>
      <w:r w:rsidR="00BD31D7" w:rsidRPr="00F12131">
        <w:rPr>
          <w:rFonts w:ascii="GHEA Grapalat" w:eastAsia="GHEA Grapalat" w:hAnsi="GHEA Grapalat" w:cs="GHEA Grapalat"/>
          <w:b/>
          <w:sz w:val="20"/>
          <w:shd w:val="clear" w:color="auto" w:fill="FFFFFF"/>
        </w:rPr>
        <w:t xml:space="preserve"> </w:t>
      </w:r>
      <w:r w:rsidR="00BD31D7" w:rsidRPr="004515E8">
        <w:rPr>
          <w:rFonts w:ascii="GHEA Grapalat" w:eastAsia="GHEA Grapalat" w:hAnsi="GHEA Grapalat" w:cs="GHEA Grapalat"/>
          <w:b/>
          <w:sz w:val="20"/>
          <w:shd w:val="clear" w:color="auto" w:fill="FFFFFF"/>
        </w:rPr>
        <w:t>հիմնանորոգման</w:t>
      </w:r>
      <w:r w:rsidR="00BD31D7" w:rsidRPr="004515E8">
        <w:rPr>
          <w:rFonts w:ascii="GHEA Grapalat" w:hAnsi="GHEA Grapalat"/>
          <w:b/>
          <w:sz w:val="20"/>
          <w:lang w:val="hy-AM"/>
        </w:rPr>
        <w:t xml:space="preserve"> նախագծանախահաշվային փաստաթղթերի կազմումը՝</w:t>
      </w:r>
      <w:r w:rsidR="00BD31D7" w:rsidRPr="004515E8">
        <w:rPr>
          <w:rFonts w:ascii="GHEA Grapalat" w:eastAsiaTheme="minorHAnsi" w:hAnsi="GHEA Grapalat" w:cstheme="minorBidi"/>
          <w:b/>
          <w:sz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6602F9">
        <w:rPr>
          <w:rFonts w:ascii="GHEA Grapalat" w:eastAsia="Calibri" w:hAnsi="GHEA Grapalat"/>
          <w:b/>
          <w:color w:val="000000" w:themeColor="text1"/>
          <w:sz w:val="20"/>
          <w:szCs w:val="20"/>
          <w:lang w:val="hy-AM"/>
        </w:rPr>
        <w:t>:</w:t>
      </w:r>
    </w:p>
    <w:p w14:paraId="7BEB25AA" w14:textId="1CBA3FBF" w:rsidR="007D460C" w:rsidRPr="006E0A77" w:rsidRDefault="009A03FD" w:rsidP="00E43CB7">
      <w:pPr>
        <w:pStyle w:val="ListParagraph"/>
        <w:tabs>
          <w:tab w:val="left" w:pos="540"/>
        </w:tabs>
        <w:ind w:left="0"/>
        <w:contextualSpacing/>
        <w:jc w:val="both"/>
        <w:rPr>
          <w:rFonts w:ascii="GHEA Grapalat" w:eastAsia="Calibri" w:hAnsi="GHEA Grapalat"/>
          <w:sz w:val="20"/>
          <w:szCs w:val="20"/>
          <w:lang w:val="hy-AM" w:eastAsia="en-US"/>
        </w:rPr>
      </w:pPr>
      <w:r w:rsidRPr="006E0A77">
        <w:rPr>
          <w:rFonts w:ascii="GHEA Grapalat" w:hAnsi="GHEA Grapalat" w:cs="Sylfaen"/>
          <w:b/>
          <w:color w:val="000000"/>
          <w:sz w:val="20"/>
          <w:szCs w:val="20"/>
          <w:lang w:val="hy-AM"/>
        </w:rPr>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eastAsia="en-US"/>
        </w:rPr>
        <w:t xml:space="preserve"> </w:t>
      </w:r>
      <w:r w:rsidR="006C4B30" w:rsidRPr="006E0A77">
        <w:rPr>
          <w:rFonts w:ascii="GHEA Grapalat" w:eastAsia="Calibri" w:hAnsi="GHEA Grapalat"/>
          <w:b/>
          <w:sz w:val="20"/>
          <w:szCs w:val="20"/>
        </w:rPr>
        <w:t>և կից ձևաչափի (CV),</w:t>
      </w:r>
      <w:r w:rsidR="006D030E" w:rsidRPr="006E0A77">
        <w:rPr>
          <w:rFonts w:ascii="GHEA Grapalat" w:eastAsia="Calibri" w:hAnsi="GHEA Grapalat"/>
          <w:sz w:val="20"/>
          <w:szCs w:val="20"/>
          <w:lang w:val="hy-AM" w:eastAsia="en-US"/>
        </w:rPr>
        <w:t xml:space="preserve"> </w:t>
      </w:r>
      <w:r w:rsidR="006D030E" w:rsidRPr="00FE5EDC">
        <w:rPr>
          <w:rFonts w:ascii="GHEA Grapalat" w:eastAsia="Calibri" w:hAnsi="GHEA Grapalat"/>
          <w:sz w:val="20"/>
          <w:szCs w:val="20"/>
          <w:lang w:val="hy-AM" w:eastAsia="en-US"/>
        </w:rPr>
        <w:t xml:space="preserve">որին կցվում են որակավորումը հավաստող փաստաթղթերը՝ </w:t>
      </w:r>
      <w:r w:rsidR="00FE5EDC" w:rsidRPr="00FE5EDC">
        <w:rPr>
          <w:rFonts w:ascii="GHEA Grapalat" w:eastAsia="GHEA Grapalat" w:hAnsi="GHEA Grapalat" w:cs="GHEA Grapalat"/>
          <w:sz w:val="20"/>
          <w:szCs w:val="20"/>
        </w:rPr>
        <w:t>համապատասխան լիազորված մարմինների կողմից տրված արտոնագրեր</w:t>
      </w:r>
      <w:r w:rsidR="00FE5EDC" w:rsidRPr="00FE5EDC">
        <w:rPr>
          <w:rFonts w:ascii="GHEA Grapalat" w:eastAsia="GHEA Grapalat" w:hAnsi="GHEA Grapalat" w:cs="GHEA Grapalat"/>
          <w:sz w:val="20"/>
          <w:szCs w:val="20"/>
          <w:lang w:val="en-US"/>
        </w:rPr>
        <w:t>ը</w:t>
      </w:r>
      <w:r w:rsidR="00FE5EDC" w:rsidRPr="00FE5EDC">
        <w:rPr>
          <w:rFonts w:ascii="GHEA Grapalat" w:eastAsia="GHEA Grapalat" w:hAnsi="GHEA Grapalat" w:cs="GHEA Grapalat"/>
          <w:sz w:val="20"/>
          <w:szCs w:val="20"/>
          <w:lang w:val="hy-AM"/>
        </w:rPr>
        <w:t>, իսկ նախահաշիվ կազմող մասնագետի համար ԲՈՒՀ-ի կողմից տրված դիպլոմ</w:t>
      </w:r>
      <w:r w:rsidR="00FE5EDC" w:rsidRPr="00FE5EDC">
        <w:rPr>
          <w:rFonts w:ascii="GHEA Grapalat" w:eastAsia="GHEA Grapalat" w:hAnsi="GHEA Grapalat" w:cs="GHEA Grapalat"/>
          <w:sz w:val="20"/>
          <w:szCs w:val="20"/>
          <w:lang w:val="en-US"/>
        </w:rPr>
        <w:t>ը</w:t>
      </w:r>
      <w:r w:rsidR="006D030E" w:rsidRPr="00FE5EDC">
        <w:rPr>
          <w:rFonts w:ascii="GHEA Grapalat" w:eastAsia="Calibri" w:hAnsi="GHEA Grapalat"/>
          <w:sz w:val="20"/>
          <w:szCs w:val="20"/>
          <w:lang w:val="hy-AM" w:eastAsia="en-US"/>
        </w:rPr>
        <w:t>,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FE5EDC">
        <w:rPr>
          <w:rFonts w:ascii="GHEA Grapalat" w:eastAsia="Calibri" w:hAnsi="GHEA Grapalat"/>
          <w:sz w:val="20"/>
          <w:szCs w:val="20"/>
          <w:lang w:val="hy-AM" w:eastAsia="en-US"/>
        </w:rPr>
        <w:t>: Մասնակցի</w:t>
      </w:r>
      <w:r w:rsidR="00CC1BA8" w:rsidRPr="006E0A77">
        <w:rPr>
          <w:rFonts w:ascii="GHEA Grapalat" w:eastAsia="Calibri" w:hAnsi="GHEA Grapalat"/>
          <w:sz w:val="20"/>
          <w:szCs w:val="20"/>
          <w:lang w:val="hy-AM" w:eastAsia="en-US"/>
        </w:rPr>
        <w:t xml:space="preserve">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6E0A77" w:rsidRDefault="00C16BAC" w:rsidP="00E43CB7">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t xml:space="preserve">5) Էսքիզային նախագիծ </w:t>
      </w:r>
      <w:r w:rsidR="00CC1BA8" w:rsidRPr="006E0A77">
        <w:rPr>
          <w:rFonts w:ascii="GHEA Grapalat" w:hAnsi="GHEA Grapalat"/>
          <w:sz w:val="20"/>
          <w:lang w:val="hy-AM"/>
        </w:rPr>
        <w:t>/</w:t>
      </w:r>
      <w:r w:rsidR="00CC1BA8"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6E0A77" w:rsidRDefault="00206AAD" w:rsidP="00E43CB7">
      <w:pPr>
        <w:tabs>
          <w:tab w:val="left" w:pos="540"/>
          <w:tab w:val="left" w:pos="630"/>
        </w:tabs>
        <w:jc w:val="both"/>
        <w:rPr>
          <w:rFonts w:ascii="GHEA Grapalat" w:hAnsi="GHEA Grapalat"/>
          <w:b/>
          <w:sz w:val="20"/>
          <w:szCs w:val="20"/>
          <w:lang w:val="hy-AM"/>
        </w:rPr>
      </w:pPr>
      <w:r w:rsidRPr="006E0A77">
        <w:rPr>
          <w:rFonts w:ascii="GHEA Grapalat" w:hAnsi="GHEA Grapalat" w:cs="Sylfaen"/>
          <w:b/>
          <w:sz w:val="20"/>
          <w:lang w:val="hy-AM"/>
        </w:rPr>
        <w:t xml:space="preserve">         6)</w:t>
      </w:r>
      <w:r w:rsidR="005709D4" w:rsidRPr="006E0A77">
        <w:rPr>
          <w:rFonts w:ascii="GHEA Grapalat" w:hAnsi="GHEA Grapalat" w:cs="Sylfaen"/>
          <w:b/>
          <w:sz w:val="20"/>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5F946690" w14:textId="7DAF6D1F" w:rsidR="000845F6" w:rsidRPr="00DE4B4C" w:rsidRDefault="003E27EF" w:rsidP="00E43CB7">
      <w:pPr>
        <w:pStyle w:val="norm"/>
        <w:spacing w:line="240" w:lineRule="auto"/>
        <w:ind w:firstLine="540"/>
        <w:rPr>
          <w:rFonts w:ascii="GHEA Grapalat" w:hAnsi="GHEA Grapalat" w:cs="Sylfaen"/>
          <w:sz w:val="20"/>
          <w:szCs w:val="24"/>
          <w:lang w:val="hy-AM" w:eastAsia="en-US"/>
        </w:rPr>
      </w:pPr>
      <w:r w:rsidRPr="00DE4B4C">
        <w:rPr>
          <w:rFonts w:ascii="GHEA Grapalat" w:hAnsi="GHEA Grapalat" w:cs="Sylfaen"/>
          <w:sz w:val="20"/>
          <w:szCs w:val="24"/>
          <w:lang w:eastAsia="en-US"/>
        </w:rPr>
        <w:t>8</w:t>
      </w:r>
      <w:r w:rsidRPr="00DE4B4C">
        <w:rPr>
          <w:rFonts w:ascii="GHEA Grapalat" w:hAnsi="GHEA Grapalat" w:cs="Sylfaen"/>
          <w:sz w:val="20"/>
          <w:szCs w:val="24"/>
          <w:lang w:val="hy-AM" w:eastAsia="en-US"/>
        </w:rPr>
        <w:t>)</w:t>
      </w:r>
      <w:r w:rsidRPr="00DE4B4C">
        <w:rPr>
          <w:rFonts w:ascii="GHEA Grapalat" w:hAnsi="GHEA Grapalat" w:cs="Sylfaen"/>
          <w:sz w:val="20"/>
          <w:szCs w:val="24"/>
          <w:lang w:eastAsia="en-US"/>
        </w:rPr>
        <w:t xml:space="preserve"> </w:t>
      </w:r>
      <w:r w:rsidR="000845F6" w:rsidRPr="00DE4B4C">
        <w:rPr>
          <w:rFonts w:ascii="GHEA Grapalat" w:hAnsi="GHEA Grapalat" w:cs="Sylfaen"/>
          <w:sz w:val="20"/>
          <w:szCs w:val="24"/>
          <w:lang w:val="hy-AM" w:eastAsia="en-US"/>
        </w:rPr>
        <w:t xml:space="preserve">գործակալության պայմանագրի պատճենը և դրա </w:t>
      </w:r>
      <w:r w:rsidR="00244AD0" w:rsidRPr="00DE4B4C">
        <w:rPr>
          <w:rFonts w:ascii="GHEA Grapalat" w:hAnsi="GHEA Grapalat" w:cs="Sylfaen"/>
          <w:sz w:val="20"/>
          <w:szCs w:val="24"/>
          <w:lang w:val="hy-AM" w:eastAsia="en-US"/>
        </w:rPr>
        <w:t xml:space="preserve">կողմ հանդիսացող անձի տվյալները, </w:t>
      </w:r>
      <w:r w:rsidR="000845F6" w:rsidRPr="00DE4B4C">
        <w:rPr>
          <w:rFonts w:ascii="GHEA Grapalat" w:hAnsi="GHEA Grapalat" w:cs="Sylfaen"/>
          <w:sz w:val="20"/>
          <w:szCs w:val="24"/>
          <w:lang w:val="hy-AM" w:eastAsia="en-US"/>
        </w:rPr>
        <w:t xml:space="preserve">եթե </w:t>
      </w:r>
      <w:r w:rsidR="00F97D3E" w:rsidRPr="00DE4B4C">
        <w:rPr>
          <w:rFonts w:ascii="GHEA Grapalat" w:hAnsi="GHEA Grapalat" w:cs="Sylfaen"/>
          <w:sz w:val="20"/>
          <w:szCs w:val="24"/>
          <w:lang w:val="hy-AM" w:eastAsia="en-US"/>
        </w:rPr>
        <w:t xml:space="preserve">կնքվելիք </w:t>
      </w:r>
      <w:r w:rsidR="000845F6" w:rsidRPr="00DE4B4C">
        <w:rPr>
          <w:rFonts w:ascii="GHEA Grapalat" w:hAnsi="GHEA Grapalat" w:cs="Sylfaen"/>
          <w:sz w:val="20"/>
          <w:szCs w:val="24"/>
          <w:lang w:val="hy-AM" w:eastAsia="en-US"/>
        </w:rPr>
        <w:t>պայմանագիրն իրականացվելու է գործակալության միջոցով:</w:t>
      </w:r>
    </w:p>
    <w:p w14:paraId="704E02C5" w14:textId="14270DD0" w:rsidR="008965BC" w:rsidRPr="006E0A77" w:rsidRDefault="003E27EF" w:rsidP="00E43CB7">
      <w:pPr>
        <w:pStyle w:val="FootnoteText"/>
        <w:ind w:firstLine="567"/>
        <w:jc w:val="both"/>
        <w:rPr>
          <w:rFonts w:ascii="GHEA Grapalat" w:hAnsi="GHEA Grapalat" w:cs="Sylfaen"/>
          <w:szCs w:val="24"/>
          <w:lang w:val="hy-AM" w:eastAsia="en-US"/>
        </w:rPr>
      </w:pPr>
      <w:r w:rsidRPr="00DE4B4C">
        <w:rPr>
          <w:rFonts w:ascii="GHEA Grapalat" w:hAnsi="GHEA Grapalat" w:cs="Sylfaen"/>
          <w:szCs w:val="24"/>
          <w:lang w:val="en-US" w:eastAsia="en-US"/>
        </w:rPr>
        <w:t>9</w:t>
      </w:r>
      <w:r w:rsidR="003E3FD0" w:rsidRPr="00DE4B4C">
        <w:rPr>
          <w:rFonts w:ascii="GHEA Grapalat" w:hAnsi="GHEA Grapalat" w:cs="Sylfaen"/>
          <w:szCs w:val="24"/>
          <w:lang w:val="hy-AM" w:eastAsia="en-US"/>
        </w:rPr>
        <w:t>)</w:t>
      </w:r>
      <w:r w:rsidR="002B0AEA" w:rsidRPr="00DE4B4C">
        <w:rPr>
          <w:rFonts w:ascii="GHEA Grapalat" w:hAnsi="GHEA Grapalat" w:cs="Sylfaen"/>
          <w:szCs w:val="24"/>
          <w:lang w:val="hy-AM" w:eastAsia="en-US"/>
        </w:rPr>
        <w:t xml:space="preserve"> համատեղ գործունեության պայմանագ</w:t>
      </w:r>
      <w:r w:rsidR="00B32124" w:rsidRPr="00DE4B4C">
        <w:rPr>
          <w:rFonts w:ascii="GHEA Grapalat" w:hAnsi="GHEA Grapalat" w:cs="Sylfaen"/>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E43CB7">
      <w:pPr>
        <w:pStyle w:val="norm"/>
        <w:spacing w:line="240" w:lineRule="auto"/>
        <w:ind w:firstLine="540"/>
        <w:rPr>
          <w:rFonts w:ascii="GHEA Grapalat" w:hAnsi="GHEA Grapalat" w:cs="Sylfaen"/>
          <w:sz w:val="20"/>
          <w:szCs w:val="24"/>
          <w:lang w:val="hy-AM" w:eastAsia="en-US"/>
        </w:rPr>
      </w:pPr>
      <w:bookmarkStart w:id="6"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514E7F">
      <w:pPr>
        <w:pStyle w:val="norm"/>
        <w:numPr>
          <w:ilvl w:val="0"/>
          <w:numId w:val="2"/>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 xml:space="preserve">ներկայացնել առանձին հայտ: Սույն պարբերության պահանջի չպահպանման դեպքում հայտերի </w:t>
      </w:r>
      <w:r w:rsidRPr="006E0A77">
        <w:rPr>
          <w:rFonts w:ascii="GHEA Grapalat" w:hAnsi="GHEA Grapalat" w:cs="Sylfaen"/>
          <w:sz w:val="20"/>
          <w:szCs w:val="24"/>
          <w:lang w:val="hy-AM" w:eastAsia="en-US"/>
        </w:rPr>
        <w:lastRenderedPageBreak/>
        <w:t>բացման նիստում մերժվում են ինչպես համատեղ գործունեության կարգով, այնպես էլ առանձին ներկայացված հայտերը.</w:t>
      </w:r>
    </w:p>
    <w:p w14:paraId="1D60496A" w14:textId="148CA99C" w:rsidR="00DD44CE" w:rsidRDefault="00E410D5" w:rsidP="00514E7F">
      <w:pPr>
        <w:pStyle w:val="norm"/>
        <w:numPr>
          <w:ilvl w:val="0"/>
          <w:numId w:val="2"/>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35383A3" w14:textId="65EDE65E" w:rsidR="00977EDB" w:rsidRDefault="00977EDB" w:rsidP="00E43CB7">
      <w:pPr>
        <w:pStyle w:val="norm"/>
        <w:spacing w:line="240" w:lineRule="auto"/>
        <w:rPr>
          <w:rFonts w:ascii="GHEA Grapalat" w:hAnsi="GHEA Grapalat" w:cs="Sylfaen"/>
          <w:sz w:val="20"/>
          <w:szCs w:val="24"/>
          <w:lang w:val="hy-AM" w:eastAsia="en-US"/>
        </w:rPr>
      </w:pPr>
    </w:p>
    <w:p w14:paraId="20CE9F9D" w14:textId="77777777" w:rsidR="00AD760F" w:rsidRPr="006E0A77" w:rsidRDefault="00AD760F" w:rsidP="00E43CB7">
      <w:pPr>
        <w:pStyle w:val="norm"/>
        <w:spacing w:line="240" w:lineRule="auto"/>
        <w:ind w:left="540" w:firstLine="0"/>
        <w:rPr>
          <w:rFonts w:ascii="GHEA Grapalat" w:hAnsi="GHEA Grapalat" w:cs="Sylfaen"/>
          <w:sz w:val="20"/>
          <w:szCs w:val="24"/>
          <w:lang w:val="hy-AM" w:eastAsia="en-US"/>
        </w:rPr>
      </w:pPr>
    </w:p>
    <w:bookmarkEnd w:id="6"/>
    <w:p w14:paraId="642A4789" w14:textId="05672B6D" w:rsidR="00A45946" w:rsidRPr="006E0A77" w:rsidRDefault="00C8055A" w:rsidP="00E43CB7">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43CB7">
      <w:pPr>
        <w:jc w:val="center"/>
        <w:rPr>
          <w:rFonts w:ascii="GHEA Grapalat" w:hAnsi="GHEA Grapalat" w:cs="Arial"/>
          <w:b/>
          <w:sz w:val="10"/>
          <w:lang w:val="es-ES"/>
        </w:rPr>
      </w:pPr>
    </w:p>
    <w:p w14:paraId="3F97AAB9" w14:textId="1BE20067" w:rsidR="00A45946" w:rsidRPr="006E0A77" w:rsidRDefault="00C8055A" w:rsidP="00E43CB7">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E43CB7">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E43CB7">
      <w:pPr>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E43CB7">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E43CB7">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E43CB7">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20CCB33C" w:rsidR="00096865" w:rsidRDefault="00096865" w:rsidP="00E43CB7">
      <w:pPr>
        <w:pStyle w:val="BodyTextIndent2"/>
        <w:spacing w:line="240" w:lineRule="auto"/>
        <w:ind w:firstLine="567"/>
        <w:rPr>
          <w:rFonts w:ascii="GHEA Grapalat" w:hAnsi="GHEA Grapalat"/>
          <w:lang w:val="es-ES"/>
        </w:rPr>
      </w:pPr>
    </w:p>
    <w:p w14:paraId="2155612C" w14:textId="77777777" w:rsidR="001A3123" w:rsidRPr="006E0A77" w:rsidRDefault="001A3123" w:rsidP="00E43CB7">
      <w:pPr>
        <w:pStyle w:val="BodyTextIndent2"/>
        <w:spacing w:line="240" w:lineRule="auto"/>
        <w:ind w:firstLine="567"/>
        <w:rPr>
          <w:rFonts w:ascii="GHEA Grapalat" w:hAnsi="GHEA Grapalat"/>
          <w:lang w:val="es-ES"/>
        </w:rPr>
      </w:pPr>
    </w:p>
    <w:p w14:paraId="7D959AFC" w14:textId="77777777" w:rsidR="00096865" w:rsidRPr="006E0A77" w:rsidRDefault="00220C7C" w:rsidP="00E43CB7">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43CB7">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43CB7">
      <w:pPr>
        <w:pStyle w:val="BodyTextIndent"/>
        <w:spacing w:line="240" w:lineRule="auto"/>
        <w:ind w:firstLine="567"/>
        <w:rPr>
          <w:rFonts w:ascii="GHEA Grapalat" w:hAnsi="GHEA Grapalat"/>
          <w:b/>
          <w:lang w:val="af-ZA"/>
        </w:rPr>
      </w:pPr>
    </w:p>
    <w:p w14:paraId="0A3EAA4F" w14:textId="77777777" w:rsidR="00096865" w:rsidRPr="006E0A77" w:rsidRDefault="00220C7C" w:rsidP="00E43CB7">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106906E" w:rsidR="00096865" w:rsidRDefault="00220C7C" w:rsidP="00E43CB7">
      <w:pPr>
        <w:pStyle w:val="BodyTextIndent"/>
        <w:spacing w:line="240" w:lineRule="auto"/>
        <w:ind w:firstLine="567"/>
        <w:rPr>
          <w:rFonts w:ascii="GHEA Grapalat" w:hAnsi="GHEA Grapalat" w:cs="Sylfaen"/>
          <w:i w:val="0"/>
          <w:szCs w:val="24"/>
          <w:lang w:val="ru-RU"/>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23DFB7F0" w14:textId="58A02776" w:rsidR="001A3123" w:rsidRDefault="001A3123" w:rsidP="00E43CB7">
      <w:pPr>
        <w:pStyle w:val="BodyTextIndent"/>
        <w:spacing w:line="240" w:lineRule="auto"/>
        <w:ind w:firstLine="567"/>
        <w:rPr>
          <w:rFonts w:ascii="GHEA Grapalat" w:hAnsi="GHEA Grapalat" w:cs="Sylfaen"/>
          <w:i w:val="0"/>
          <w:szCs w:val="24"/>
          <w:lang w:val="ru-RU"/>
        </w:rPr>
      </w:pPr>
    </w:p>
    <w:p w14:paraId="1316B954" w14:textId="711D983F" w:rsidR="001A3123" w:rsidRDefault="001A3123" w:rsidP="00E43CB7">
      <w:pPr>
        <w:pStyle w:val="BodyTextIndent"/>
        <w:spacing w:line="240" w:lineRule="auto"/>
        <w:ind w:firstLine="567"/>
        <w:rPr>
          <w:rFonts w:ascii="GHEA Grapalat" w:hAnsi="GHEA Grapalat" w:cs="Sylfaen"/>
          <w:i w:val="0"/>
          <w:szCs w:val="24"/>
          <w:lang w:val="af-ZA"/>
        </w:rPr>
      </w:pPr>
    </w:p>
    <w:p w14:paraId="6A40F977" w14:textId="7D85A211" w:rsidR="00807178" w:rsidRPr="006E0A77" w:rsidRDefault="00FD2748" w:rsidP="00E43CB7">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43CB7">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43CB7">
      <w:pPr>
        <w:ind w:firstLine="567"/>
        <w:jc w:val="both"/>
        <w:rPr>
          <w:rFonts w:ascii="GHEA Grapalat" w:hAnsi="GHEA Grapalat"/>
          <w:b/>
          <w:sz w:val="20"/>
          <w:lang w:val="af-ZA"/>
        </w:rPr>
      </w:pPr>
    </w:p>
    <w:p w14:paraId="17D10D05" w14:textId="70CC7B40" w:rsidR="00096865" w:rsidRPr="00632101" w:rsidRDefault="00FD2748" w:rsidP="00E43CB7">
      <w:pPr>
        <w:pStyle w:val="BodyTextIndent2"/>
        <w:spacing w:line="240" w:lineRule="auto"/>
        <w:ind w:firstLine="567"/>
        <w:rPr>
          <w:rFonts w:ascii="GHEA Grapalat" w:hAnsi="GHEA Grapalat" w:cs="Sylfaen"/>
          <w:b/>
          <w:szCs w:val="24"/>
          <w:lang w:val="hy-AM"/>
        </w:rPr>
      </w:pPr>
      <w:r w:rsidRPr="006E6817">
        <w:rPr>
          <w:rFonts w:ascii="GHEA Grapalat" w:hAnsi="GHEA Grapalat" w:cs="Sylfaen"/>
          <w:b/>
        </w:rPr>
        <w:t>8</w:t>
      </w:r>
      <w:r w:rsidR="00096865" w:rsidRPr="006E6817">
        <w:rPr>
          <w:rFonts w:ascii="GHEA Grapalat" w:hAnsi="GHEA Grapalat" w:cs="Sylfaen"/>
          <w:b/>
        </w:rPr>
        <w:t xml:space="preserve">.1 </w:t>
      </w:r>
      <w:r w:rsidR="002C3CAA" w:rsidRPr="006E6817">
        <w:rPr>
          <w:rFonts w:ascii="GHEA Grapalat" w:hAnsi="GHEA Grapalat" w:cs="Sylfaen"/>
          <w:b/>
          <w:lang w:val="ru-RU"/>
        </w:rPr>
        <w:t>Հայտերի</w:t>
      </w:r>
      <w:r w:rsidR="002C3CAA" w:rsidRPr="006E6817">
        <w:rPr>
          <w:rFonts w:ascii="GHEA Grapalat" w:hAnsi="GHEA Grapalat" w:cs="Sylfaen"/>
          <w:b/>
        </w:rPr>
        <w:t xml:space="preserve"> </w:t>
      </w:r>
      <w:r w:rsidR="002C3CAA" w:rsidRPr="006E6817">
        <w:rPr>
          <w:rFonts w:ascii="GHEA Grapalat" w:hAnsi="GHEA Grapalat" w:cs="Sylfaen"/>
          <w:b/>
          <w:lang w:val="ru-RU"/>
        </w:rPr>
        <w:t>բացումը</w:t>
      </w:r>
      <w:r w:rsidR="002C3CAA" w:rsidRPr="006E6817">
        <w:rPr>
          <w:rFonts w:ascii="GHEA Grapalat" w:hAnsi="GHEA Grapalat" w:cs="Sylfaen"/>
          <w:b/>
        </w:rPr>
        <w:t xml:space="preserve"> </w:t>
      </w:r>
      <w:r w:rsidR="002C3CAA" w:rsidRPr="006E6817">
        <w:rPr>
          <w:rFonts w:ascii="GHEA Grapalat" w:hAnsi="GHEA Grapalat" w:cs="Sylfaen"/>
          <w:b/>
          <w:lang w:val="ru-RU"/>
        </w:rPr>
        <w:t>կկատարվի</w:t>
      </w:r>
      <w:r w:rsidR="002C3CAA" w:rsidRPr="006E6817">
        <w:rPr>
          <w:rFonts w:ascii="GHEA Grapalat" w:hAnsi="GHEA Grapalat" w:cs="Sylfaen"/>
          <w:b/>
        </w:rPr>
        <w:t xml:space="preserve"> </w:t>
      </w:r>
      <w:r w:rsidR="004C3803" w:rsidRPr="006E6817">
        <w:rPr>
          <w:rFonts w:ascii="GHEA Grapalat" w:hAnsi="GHEA Grapalat" w:cs="Sylfaen"/>
          <w:b/>
          <w:lang w:val="ru-RU"/>
        </w:rPr>
        <w:t>համակարգի</w:t>
      </w:r>
      <w:r w:rsidR="004C3803" w:rsidRPr="006E6817">
        <w:rPr>
          <w:rFonts w:ascii="GHEA Grapalat" w:hAnsi="GHEA Grapalat" w:cs="Sylfaen"/>
          <w:b/>
        </w:rPr>
        <w:t xml:space="preserve"> </w:t>
      </w:r>
      <w:r w:rsidR="004C3803" w:rsidRPr="006E6817">
        <w:rPr>
          <w:rFonts w:ascii="GHEA Grapalat" w:hAnsi="GHEA Grapalat" w:cs="Sylfaen"/>
          <w:b/>
          <w:lang w:val="ru-RU"/>
        </w:rPr>
        <w:t>միջոցով</w:t>
      </w:r>
      <w:r w:rsidR="004C3803" w:rsidRPr="006E6817">
        <w:rPr>
          <w:rFonts w:ascii="GHEA Grapalat" w:hAnsi="GHEA Grapalat" w:cs="Sylfaen"/>
          <w:b/>
        </w:rPr>
        <w:t xml:space="preserve">` </w:t>
      </w:r>
      <w:r w:rsidR="00C67411" w:rsidRPr="006E6817">
        <w:rPr>
          <w:rFonts w:ascii="GHEA Grapalat" w:hAnsi="GHEA Grapalat" w:cs="Sylfaen"/>
          <w:b/>
          <w:szCs w:val="24"/>
          <w:lang w:val="hy-AM"/>
        </w:rPr>
        <w:t>202</w:t>
      </w:r>
      <w:r w:rsidR="001A3123" w:rsidRPr="006E6817">
        <w:rPr>
          <w:rFonts w:ascii="GHEA Grapalat" w:hAnsi="GHEA Grapalat" w:cs="Sylfaen"/>
          <w:b/>
          <w:szCs w:val="24"/>
          <w:lang w:val="en-US"/>
        </w:rPr>
        <w:t>6</w:t>
      </w:r>
      <w:r w:rsidR="00C67411" w:rsidRPr="006E6817">
        <w:rPr>
          <w:rFonts w:ascii="GHEA Grapalat" w:hAnsi="GHEA Grapalat" w:cs="Sylfaen"/>
          <w:b/>
          <w:szCs w:val="24"/>
          <w:lang w:val="hy-AM"/>
        </w:rPr>
        <w:t xml:space="preserve"> թվականի </w:t>
      </w:r>
      <w:r w:rsidR="001B7900">
        <w:rPr>
          <w:rFonts w:ascii="GHEA Grapalat" w:hAnsi="GHEA Grapalat"/>
          <w:b/>
        </w:rPr>
        <w:t>մայիսի 6</w:t>
      </w:r>
      <w:r w:rsidR="008739F5" w:rsidRPr="006E6817">
        <w:rPr>
          <w:rFonts w:ascii="GHEA Grapalat" w:hAnsi="GHEA Grapalat"/>
          <w:b/>
        </w:rPr>
        <w:t>-</w:t>
      </w:r>
      <w:r w:rsidR="00977EDB" w:rsidRPr="006E6817">
        <w:rPr>
          <w:rFonts w:ascii="GHEA Grapalat" w:hAnsi="GHEA Grapalat" w:cs="Sylfaen"/>
          <w:b/>
          <w:szCs w:val="24"/>
          <w:lang w:val="hy-AM"/>
        </w:rPr>
        <w:t xml:space="preserve">ին </w:t>
      </w:r>
      <w:r w:rsidR="00EA2D25" w:rsidRPr="006E6817">
        <w:rPr>
          <w:rFonts w:ascii="GHEA Grapalat" w:hAnsi="GHEA Grapalat" w:cs="Sylfaen"/>
          <w:b/>
          <w:szCs w:val="24"/>
          <w:lang w:val="hy-AM"/>
        </w:rPr>
        <w:t xml:space="preserve">ժամը </w:t>
      </w:r>
      <w:r w:rsidR="00EA2D25" w:rsidRPr="006E6817">
        <w:rPr>
          <w:rFonts w:ascii="GHEA Grapalat" w:hAnsi="GHEA Grapalat" w:cs="Sylfaen"/>
          <w:b/>
          <w:szCs w:val="24"/>
        </w:rPr>
        <w:t xml:space="preserve">                 </w:t>
      </w:r>
      <w:r w:rsidR="001A3123" w:rsidRPr="006E6817">
        <w:rPr>
          <w:rFonts w:ascii="GHEA Grapalat" w:hAnsi="GHEA Grapalat" w:cs="Sylfaen"/>
          <w:b/>
          <w:szCs w:val="24"/>
          <w:lang w:val="en-US"/>
        </w:rPr>
        <w:t>10</w:t>
      </w:r>
      <w:r w:rsidR="00482A73" w:rsidRPr="006E6817">
        <w:rPr>
          <w:rFonts w:ascii="GHEA Grapalat" w:hAnsi="GHEA Grapalat" w:cs="Sylfaen"/>
          <w:b/>
          <w:szCs w:val="24"/>
          <w:lang w:val="hy-AM"/>
        </w:rPr>
        <w:t>:</w:t>
      </w:r>
      <w:r w:rsidR="001A3123" w:rsidRPr="006E6817">
        <w:rPr>
          <w:rFonts w:ascii="GHEA Grapalat" w:hAnsi="GHEA Grapalat" w:cs="Sylfaen"/>
          <w:b/>
          <w:szCs w:val="24"/>
          <w:lang w:val="en-US"/>
        </w:rPr>
        <w:t>00</w:t>
      </w:r>
      <w:r w:rsidR="005C41C6" w:rsidRPr="006E6817">
        <w:rPr>
          <w:rFonts w:ascii="GHEA Grapalat" w:hAnsi="GHEA Grapalat" w:cs="Sylfaen"/>
          <w:b/>
          <w:szCs w:val="24"/>
          <w:lang w:val="hy-AM"/>
        </w:rPr>
        <w:t>-</w:t>
      </w:r>
      <w:r w:rsidR="00871637" w:rsidRPr="006E6817">
        <w:rPr>
          <w:rFonts w:ascii="GHEA Grapalat" w:hAnsi="GHEA Grapalat" w:cs="Sylfaen"/>
          <w:b/>
          <w:szCs w:val="24"/>
          <w:lang w:val="hy-AM"/>
        </w:rPr>
        <w:t>ին</w:t>
      </w:r>
      <w:r w:rsidR="005C41C6" w:rsidRPr="006E6817">
        <w:rPr>
          <w:rFonts w:ascii="GHEA Grapalat" w:hAnsi="GHEA Grapalat" w:cs="Sylfaen"/>
          <w:b/>
          <w:szCs w:val="24"/>
          <w:lang w:val="hy-AM"/>
        </w:rPr>
        <w:t>:</w:t>
      </w:r>
      <w:r w:rsidR="005C41C6" w:rsidRPr="00632101">
        <w:rPr>
          <w:rFonts w:ascii="GHEA Grapalat" w:hAnsi="GHEA Grapalat" w:cs="Sylfaen"/>
          <w:b/>
          <w:szCs w:val="24"/>
          <w:lang w:val="hy-AM"/>
        </w:rPr>
        <w:t xml:space="preserve"> </w:t>
      </w:r>
    </w:p>
    <w:p w14:paraId="052CEEC1" w14:textId="77777777" w:rsidR="00E30204" w:rsidRPr="00F566BF" w:rsidRDefault="00E30204" w:rsidP="00E30204">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7D01B5C" w14:textId="77777777"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75B66991" w14:textId="77777777"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71FCD503" w14:textId="77777777" w:rsidR="00E30204" w:rsidRPr="00364157" w:rsidRDefault="00E30204" w:rsidP="00E30204">
      <w:pPr>
        <w:ind w:firstLine="567"/>
        <w:jc w:val="both"/>
        <w:rPr>
          <w:rFonts w:ascii="GHEA Grapalat" w:hAnsi="GHEA Grapalat" w:cs="Sylfaen"/>
          <w:sz w:val="20"/>
          <w:lang w:val="af-ZA"/>
        </w:rPr>
      </w:pP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գնահատումն</w:t>
      </w:r>
      <w:r w:rsidRPr="00364157">
        <w:rPr>
          <w:rFonts w:ascii="GHEA Grapalat" w:hAnsi="GHEA Grapalat" w:cs="Sylfaen"/>
          <w:sz w:val="20"/>
          <w:lang w:val="af-ZA"/>
        </w:rPr>
        <w:t xml:space="preserve"> </w:t>
      </w:r>
      <w:r w:rsidRPr="00364157">
        <w:rPr>
          <w:rFonts w:ascii="GHEA Grapalat" w:hAnsi="GHEA Grapalat" w:cs="Sylfaen"/>
          <w:sz w:val="20"/>
        </w:rPr>
        <w:t>իրականացվում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օրվանից</w:t>
      </w:r>
      <w:r w:rsidRPr="00364157">
        <w:rPr>
          <w:rFonts w:ascii="GHEA Grapalat" w:hAnsi="GHEA Grapalat" w:cs="Sylfaen"/>
          <w:sz w:val="20"/>
          <w:lang w:val="af-ZA"/>
        </w:rPr>
        <w:t xml:space="preserve"> </w:t>
      </w:r>
      <w:r w:rsidRPr="00364157">
        <w:rPr>
          <w:rFonts w:ascii="GHEA Grapalat" w:hAnsi="GHEA Grapalat" w:cs="Sylfaen"/>
          <w:sz w:val="20"/>
        </w:rPr>
        <w:t>հաշված</w:t>
      </w:r>
      <w:r w:rsidRPr="00364157">
        <w:rPr>
          <w:rFonts w:ascii="GHEA Grapalat" w:hAnsi="GHEA Grapalat" w:cs="Sylfaen"/>
          <w:sz w:val="20"/>
          <w:lang w:val="af-ZA"/>
        </w:rPr>
        <w:t xml:space="preserve"> </w:t>
      </w:r>
      <w:r w:rsidRPr="00364157">
        <w:rPr>
          <w:rFonts w:ascii="GHEA Grapalat" w:hAnsi="GHEA Grapalat" w:cs="Sylfaen"/>
          <w:sz w:val="20"/>
        </w:rPr>
        <w:t>տաս</w:t>
      </w:r>
      <w:r w:rsidRPr="00364157">
        <w:rPr>
          <w:rFonts w:ascii="GHEA Grapalat" w:hAnsi="GHEA Grapalat" w:cs="Sylfaen"/>
          <w:sz w:val="20"/>
          <w:lang w:val="hy-AM"/>
        </w:rPr>
        <w:t>նհինգ</w:t>
      </w:r>
      <w:r w:rsidRPr="00364157">
        <w:rPr>
          <w:rFonts w:ascii="GHEA Grapalat" w:hAnsi="GHEA Grapalat" w:cs="Sylfaen"/>
          <w:sz w:val="20"/>
          <w:lang w:val="af-ZA"/>
        </w:rPr>
        <w:t xml:space="preserve"> </w:t>
      </w:r>
      <w:r w:rsidRPr="00364157">
        <w:rPr>
          <w:rFonts w:ascii="GHEA Grapalat" w:hAnsi="GHEA Grapalat" w:cs="Sylfaen"/>
          <w:sz w:val="20"/>
        </w:rPr>
        <w:t>աշխատանքային</w:t>
      </w:r>
      <w:r w:rsidRPr="00364157">
        <w:rPr>
          <w:rFonts w:ascii="GHEA Grapalat" w:hAnsi="GHEA Grapalat" w:cs="Sylfaen"/>
          <w:sz w:val="20"/>
          <w:lang w:val="af-ZA"/>
        </w:rPr>
        <w:t xml:space="preserve"> </w:t>
      </w:r>
      <w:r w:rsidRPr="00364157">
        <w:rPr>
          <w:rFonts w:ascii="GHEA Grapalat" w:hAnsi="GHEA Grapalat" w:cs="Sylfaen"/>
          <w:sz w:val="20"/>
        </w:rPr>
        <w:t>օրվա</w:t>
      </w:r>
      <w:r w:rsidRPr="00364157">
        <w:rPr>
          <w:rFonts w:ascii="GHEA Grapalat" w:hAnsi="GHEA Grapalat" w:cs="Sylfaen"/>
          <w:sz w:val="20"/>
          <w:lang w:val="af-ZA"/>
        </w:rPr>
        <w:t xml:space="preserve"> </w:t>
      </w:r>
      <w:r w:rsidRPr="00364157">
        <w:rPr>
          <w:rFonts w:ascii="GHEA Grapalat" w:hAnsi="GHEA Grapalat" w:cs="Sylfaen"/>
          <w:sz w:val="20"/>
        </w:rPr>
        <w:t>ընթացքում</w:t>
      </w:r>
      <w:r w:rsidRPr="00364157">
        <w:rPr>
          <w:rFonts w:ascii="GHEA Grapalat" w:hAnsi="GHEA Grapalat" w:cs="Sylfaen"/>
          <w:sz w:val="20"/>
          <w:lang w:val="af-ZA"/>
        </w:rPr>
        <w:t xml:space="preserve">: </w:t>
      </w:r>
    </w:p>
    <w:p w14:paraId="0B84BF51" w14:textId="627B9E6A"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7EAC3733" w14:textId="77777777" w:rsidR="00E30204" w:rsidRPr="00F566BF" w:rsidRDefault="00E30204" w:rsidP="00E30204">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FCEA93F" w14:textId="77777777" w:rsidR="00E30204" w:rsidRPr="00364157" w:rsidRDefault="00E30204" w:rsidP="00E30204">
      <w:pPr>
        <w:ind w:firstLine="567"/>
        <w:jc w:val="both"/>
        <w:rPr>
          <w:rFonts w:ascii="GHEA Grapalat" w:hAnsi="GHEA Grapalat" w:cs="Sylfaen"/>
          <w:b/>
          <w:sz w:val="20"/>
          <w:szCs w:val="20"/>
          <w:lang w:val="af-ZA"/>
        </w:rPr>
      </w:pPr>
      <w:r w:rsidRPr="00364157">
        <w:rPr>
          <w:rFonts w:ascii="GHEA Grapalat" w:hAnsi="GHEA Grapalat" w:cs="Sylfaen"/>
          <w:b/>
          <w:sz w:val="20"/>
          <w:szCs w:val="20"/>
          <w:lang w:val="af-ZA"/>
        </w:rPr>
        <w:t>8.</w:t>
      </w:r>
      <w:r w:rsidRPr="00364157">
        <w:rPr>
          <w:rFonts w:ascii="GHEA Grapalat" w:hAnsi="GHEA Grapalat" w:cs="Sylfaen"/>
          <w:b/>
          <w:sz w:val="20"/>
          <w:szCs w:val="20"/>
          <w:lang w:val="hy-AM"/>
        </w:rPr>
        <w:t>4</w:t>
      </w:r>
      <w:r w:rsidRPr="00364157">
        <w:rPr>
          <w:rFonts w:ascii="GHEA Grapalat" w:hAnsi="GHEA Grapalat" w:cs="Sylfaen"/>
          <w:sz w:val="20"/>
          <w:szCs w:val="20"/>
          <w:lang w:val="af-ZA"/>
        </w:rPr>
        <w:t xml:space="preserve"> </w:t>
      </w:r>
      <w:r w:rsidRPr="00364157">
        <w:rPr>
          <w:rFonts w:ascii="GHEA Grapalat" w:hAnsi="GHEA Grapalat" w:cs="Sylfaen"/>
          <w:b/>
          <w:sz w:val="20"/>
          <w:szCs w:val="20"/>
        </w:rPr>
        <w:t>Ընտրված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մասնակիցը</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որոշվում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է</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և</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աշխատանքային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փորձին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աշխատակազմին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ծառայության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մատուցման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առաջարկվող</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ոչ</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այլ</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պայմաններին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գործակիցների</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հանրագումարներից</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ամենաբարձրն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ընտրելու</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սկզբունքով</w:t>
      </w:r>
      <w:r w:rsidRPr="00364157">
        <w:rPr>
          <w:rFonts w:ascii="GHEA Grapalat" w:hAnsi="GHEA Grapalat" w:cs="Sylfaen"/>
          <w:b/>
          <w:sz w:val="20"/>
          <w:szCs w:val="20"/>
          <w:lang w:val="af-ZA"/>
        </w:rPr>
        <w:t>:</w:t>
      </w:r>
    </w:p>
    <w:p w14:paraId="263FAA55" w14:textId="77777777" w:rsidR="00E30204" w:rsidRPr="00364157" w:rsidRDefault="00E30204" w:rsidP="00E3020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364157">
        <w:rPr>
          <w:rFonts w:ascii="GHEA Grapalat" w:hAnsi="GHEA Grapalat" w:cs="Sylfaen"/>
          <w:i w:val="0"/>
          <w:szCs w:val="24"/>
          <w:lang w:val="hy-AM"/>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հայտում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անհամապատասխանություն</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տեղ</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գտել</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թվերով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գումարների</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միջև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հիմք</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ընդունվում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առաջարկվող</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գները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ներկայացված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երկու</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կամ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ավելի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արժույթներով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դրանք</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համեմատվում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Հայաստանի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Հանրապետության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դրամով</w:t>
      </w:r>
      <w:r w:rsidRPr="00364157">
        <w:rPr>
          <w:rFonts w:ascii="GHEA Grapalat" w:hAnsi="GHEA Grapalat" w:cs="Sylfaen"/>
          <w:i w:val="0"/>
          <w:szCs w:val="24"/>
          <w:lang w:val="af-ZA"/>
        </w:rPr>
        <w:t xml:space="preserve">` </w:t>
      </w:r>
      <w:r w:rsidRPr="00364157">
        <w:rPr>
          <w:rFonts w:ascii="GHEA Grapalat" w:hAnsi="GHEA Grapalat" w:cs="Sylfaen"/>
          <w:i w:val="0"/>
          <w:color w:val="000000"/>
          <w:szCs w:val="24"/>
          <w:lang w:val="af-ZA"/>
        </w:rPr>
        <w:t>տվյալ օրվա ՀՀ Կենտրոնական Բանկի սահմանած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փոխարժեքով։</w:t>
      </w:r>
      <w:r w:rsidRPr="00364157">
        <w:rPr>
          <w:rFonts w:ascii="GHEA Grapalat" w:hAnsi="GHEA Grapalat" w:cs="Sylfaen"/>
          <w:i w:val="0"/>
          <w:szCs w:val="24"/>
          <w:lang w:val="af-ZA"/>
        </w:rPr>
        <w:t xml:space="preserve"> </w:t>
      </w:r>
    </w:p>
    <w:p w14:paraId="73764D8D"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lang w:val="af-ZA"/>
        </w:rPr>
        <w:t xml:space="preserve">8.6 </w:t>
      </w:r>
      <w:r w:rsidRPr="00364157">
        <w:rPr>
          <w:rFonts w:ascii="GHEA Grapalat" w:hAnsi="GHEA Grapalat"/>
          <w:color w:val="000000"/>
          <w:sz w:val="20"/>
          <w:szCs w:val="21"/>
        </w:rPr>
        <w:t>Խորհրդատվական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ծառայությունների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ճանաչվում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ամենաբարձրն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հավասարության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p>
    <w:p w14:paraId="1C8A0FCA"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նպատակով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հետ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համապատասխան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լիազորություն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ունեցող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ներկայացուցիչները</w:t>
      </w:r>
      <w:r w:rsidRPr="00364157">
        <w:rPr>
          <w:rFonts w:ascii="GHEA Grapalat" w:hAnsi="GHEA Grapalat"/>
          <w:color w:val="000000"/>
          <w:sz w:val="20"/>
          <w:szCs w:val="21"/>
          <w:lang w:val="af-ZA"/>
        </w:rPr>
        <w:t>),</w:t>
      </w:r>
    </w:p>
    <w:p w14:paraId="778C6BB5"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բ</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հակառակ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կասեցվում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մեկ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քարտուղարը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էլեկտրոնային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ձևով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նվազեցման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շուրջ</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պայմանների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տևողության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ժամի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վայրի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մասին</w:t>
      </w:r>
      <w:r w:rsidRPr="00364157">
        <w:rPr>
          <w:rFonts w:ascii="GHEA Grapalat" w:hAnsi="GHEA Grapalat"/>
          <w:color w:val="000000"/>
          <w:sz w:val="20"/>
          <w:szCs w:val="21"/>
          <w:lang w:val="af-ZA"/>
        </w:rPr>
        <w:t>,</w:t>
      </w:r>
    </w:p>
    <w:p w14:paraId="610CE8DA"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գ</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ուղարկվելու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հաջորդող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օրվանից</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երկրորդ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ուշ</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հինգերորդ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օրը</w:t>
      </w:r>
      <w:r w:rsidRPr="00364157">
        <w:rPr>
          <w:rFonts w:ascii="GHEA Grapalat" w:hAnsi="GHEA Grapalat"/>
          <w:color w:val="000000"/>
          <w:sz w:val="20"/>
          <w:szCs w:val="21"/>
          <w:lang w:val="af-ZA"/>
        </w:rPr>
        <w:t>,</w:t>
      </w:r>
    </w:p>
    <w:p w14:paraId="474DD4D4"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յուրաքանչյուր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տվյալ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հրապարակվում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մյուս</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մինչև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նախատեսված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ավարտը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կարող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վերանայել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իր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w:t>
      </w:r>
    </w:p>
    <w:p w14:paraId="0FEA967F"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լրանալու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ըստ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դրան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հրավերով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չափանիշների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արդյունքում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մնում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ընթացակարգն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օրենքի</w:t>
      </w:r>
      <w:r w:rsidRPr="00364157">
        <w:rPr>
          <w:rFonts w:ascii="GHEA Grapalat" w:hAnsi="GHEA Grapalat"/>
          <w:color w:val="000000"/>
          <w:sz w:val="20"/>
          <w:szCs w:val="21"/>
          <w:lang w:val="af-ZA"/>
        </w:rPr>
        <w:t xml:space="preserve"> 37-</w:t>
      </w:r>
      <w:r w:rsidRPr="00364157">
        <w:rPr>
          <w:rFonts w:ascii="GHEA Grapalat" w:hAnsi="GHEA Grapalat"/>
          <w:color w:val="000000"/>
          <w:sz w:val="20"/>
          <w:szCs w:val="21"/>
        </w:rPr>
        <w:t>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հոդվածի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չկայացած</w:t>
      </w:r>
      <w:r w:rsidRPr="00364157">
        <w:rPr>
          <w:rFonts w:ascii="GHEA Grapalat" w:hAnsi="GHEA Grapalat"/>
          <w:color w:val="000000"/>
          <w:sz w:val="20"/>
          <w:szCs w:val="21"/>
          <w:lang w:val="af-ZA"/>
        </w:rPr>
        <w:t>:</w:t>
      </w:r>
    </w:p>
    <w:p w14:paraId="359C3292" w14:textId="77777777" w:rsidR="00E30204" w:rsidRPr="00D94074" w:rsidRDefault="00E30204" w:rsidP="00E3020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lastRenderedPageBreak/>
        <w:t xml:space="preserve">  </w:t>
      </w: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44CD9DD" w14:textId="77777777" w:rsidR="00E30204" w:rsidRPr="00D94074" w:rsidRDefault="00E30204" w:rsidP="00E3020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34ED06C" w14:textId="6879DBB6" w:rsidR="00E30204" w:rsidRPr="00F566BF" w:rsidRDefault="00E30204" w:rsidP="00E30204">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w:t>
      </w:r>
      <w:r w:rsidR="005F71AE">
        <w:rPr>
          <w:rFonts w:ascii="GHEA Grapalat" w:hAnsi="GHEA Grapalat"/>
          <w:sz w:val="20"/>
          <w:szCs w:val="20"/>
          <w:lang w:val="af-ZA" w:eastAsia="x-none"/>
        </w:rPr>
        <w:t xml:space="preserve"> </w:t>
      </w:r>
      <w:r w:rsidRPr="00F566B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19E909C" w14:textId="77777777" w:rsidR="00E30204" w:rsidRPr="00D174CF" w:rsidRDefault="00E30204" w:rsidP="00E30204">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B1E6E31" w14:textId="77777777" w:rsidR="00E30204" w:rsidRPr="00D174CF" w:rsidRDefault="00E30204" w:rsidP="00E30204">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9760626" w14:textId="77777777" w:rsidR="00E30204" w:rsidRDefault="00E30204" w:rsidP="00E30204">
      <w:pPr>
        <w:spacing w:after="160"/>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af-ZA" w:eastAsia="x-none"/>
        </w:rPr>
        <w:t xml:space="preserve">  </w:t>
      </w:r>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D6AA0F" w14:textId="77777777" w:rsidR="00E30204" w:rsidRPr="00D174CF" w:rsidRDefault="00E30204" w:rsidP="00E30204">
      <w:pPr>
        <w:spacing w:after="160"/>
        <w:ind w:firstLine="375"/>
        <w:contextualSpacing/>
        <w:jc w:val="both"/>
        <w:rPr>
          <w:rFonts w:ascii="GHEA Grapalat" w:hAnsi="GHEA Grapalat"/>
          <w:sz w:val="20"/>
          <w:szCs w:val="20"/>
          <w:lang w:val="es-ES"/>
        </w:rPr>
      </w:pPr>
      <w:r>
        <w:rPr>
          <w:rFonts w:ascii="GHEA Grapalat" w:hAnsi="GHEA Grapalat" w:cs="Sylfaen"/>
          <w:sz w:val="20"/>
          <w:lang w:val="af-ZA"/>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946DB83" w14:textId="77777777" w:rsidR="00E30204"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Pr>
          <w:rFonts w:ascii="GHEA Grapalat" w:hAnsi="GHEA Grapalat" w:cs="Sylfaen"/>
          <w:szCs w:val="24"/>
        </w:rPr>
        <w:t xml:space="preserve"> </w:t>
      </w:r>
    </w:p>
    <w:p w14:paraId="0E60172C" w14:textId="77777777" w:rsidR="00E30204" w:rsidRPr="00915006" w:rsidRDefault="00E30204" w:rsidP="00E3020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76599A6" w14:textId="77777777" w:rsidR="00E30204" w:rsidRPr="00F566BF" w:rsidRDefault="00E30204" w:rsidP="00E3020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C444A8" w14:textId="77777777" w:rsidR="00E30204" w:rsidRDefault="00E30204" w:rsidP="00E30204">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w:t>
      </w:r>
      <w:r w:rsidRPr="00F566BF">
        <w:rPr>
          <w:rFonts w:ascii="GHEA Grapalat" w:hAnsi="GHEA Grapalat" w:cs="Sylfaen"/>
          <w:lang w:val="hy-AM"/>
        </w:rPr>
        <w:lastRenderedPageBreak/>
        <w:t>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78AA239" w14:textId="77777777" w:rsidR="00E30204" w:rsidRPr="0008536B"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C7E193B" w14:textId="4A27F497" w:rsidR="00E30204" w:rsidRDefault="0083370F" w:rsidP="00E30204">
      <w:pPr>
        <w:ind w:firstLine="375"/>
        <w:jc w:val="both"/>
        <w:rPr>
          <w:rFonts w:ascii="GHEA Grapalat" w:hAnsi="GHEA Grapalat" w:cs="Sylfaen"/>
          <w:sz w:val="20"/>
          <w:lang w:val="af-ZA"/>
        </w:rPr>
      </w:pPr>
      <w:r>
        <w:rPr>
          <w:rFonts w:ascii="GHEA Grapalat" w:hAnsi="GHEA Grapalat" w:cs="Sylfaen"/>
          <w:sz w:val="20"/>
          <w:lang w:val="af-ZA"/>
        </w:rPr>
        <w:t xml:space="preserve"> </w:t>
      </w:r>
      <w:r w:rsidR="00E30204" w:rsidRPr="0008536B">
        <w:rPr>
          <w:rFonts w:ascii="GHEA Grapalat" w:hAnsi="GHEA Grapalat" w:cs="Sylfaen"/>
          <w:sz w:val="20"/>
          <w:lang w:val="af-ZA"/>
        </w:rPr>
        <w:t xml:space="preserve">8.14 </w:t>
      </w:r>
      <w:r w:rsidR="00E30204" w:rsidRPr="0008536B">
        <w:rPr>
          <w:rFonts w:ascii="GHEA Grapalat" w:hAnsi="GHEA Grapalat" w:cs="Sylfaen"/>
          <w:sz w:val="20"/>
        </w:rPr>
        <w:t>Օրենքի</w:t>
      </w:r>
      <w:r w:rsidR="00E30204" w:rsidRPr="0008536B">
        <w:rPr>
          <w:rFonts w:ascii="GHEA Grapalat" w:hAnsi="GHEA Grapalat" w:cs="Sylfaen"/>
          <w:sz w:val="20"/>
          <w:lang w:val="af-ZA"/>
        </w:rPr>
        <w:t xml:space="preserve"> 6-</w:t>
      </w:r>
      <w:r w:rsidR="00E30204" w:rsidRPr="0008536B">
        <w:rPr>
          <w:rFonts w:ascii="GHEA Grapalat" w:hAnsi="GHEA Grapalat" w:cs="Sylfaen"/>
          <w:sz w:val="20"/>
        </w:rPr>
        <w:t>րդ</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հոդվածի</w:t>
      </w:r>
      <w:r w:rsidR="00E30204" w:rsidRPr="0008536B">
        <w:rPr>
          <w:rFonts w:ascii="GHEA Grapalat" w:hAnsi="GHEA Grapalat" w:cs="Sylfaen"/>
          <w:sz w:val="20"/>
          <w:lang w:val="af-ZA"/>
        </w:rPr>
        <w:t xml:space="preserve"> 1-</w:t>
      </w:r>
      <w:r w:rsidR="00E30204" w:rsidRPr="0008536B">
        <w:rPr>
          <w:rFonts w:ascii="GHEA Grapalat" w:hAnsi="GHEA Grapalat" w:cs="Sylfaen"/>
          <w:sz w:val="20"/>
        </w:rPr>
        <w:t>ին</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մասի</w:t>
      </w:r>
      <w:r w:rsidR="00E30204" w:rsidRPr="0008536B">
        <w:rPr>
          <w:rFonts w:ascii="GHEA Grapalat" w:hAnsi="GHEA Grapalat" w:cs="Sylfaen"/>
          <w:sz w:val="20"/>
          <w:lang w:val="af-ZA"/>
        </w:rPr>
        <w:t xml:space="preserve"> 6-</w:t>
      </w:r>
      <w:r w:rsidR="00E30204" w:rsidRPr="0008536B">
        <w:rPr>
          <w:rFonts w:ascii="GHEA Grapalat" w:hAnsi="GHEA Grapalat" w:cs="Sylfaen"/>
          <w:sz w:val="20"/>
        </w:rPr>
        <w:t>րդ</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կետով</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նախատեսված</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հիմքերն</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ի</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հայտ</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գալու</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դեպքում</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պատվիրատուի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ղեկավարի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պատճառաբանված</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որոշման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հիման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վրա</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լիազորված</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մարմինը</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մասնակցին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ներառում</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է</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գնումների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գործընթացին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մասնակցելու</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իրավունք</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չունեցող</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մասնակիցների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ցուցակում</w:t>
      </w:r>
      <w:r w:rsidR="00E30204"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E30204">
        <w:rPr>
          <w:rFonts w:ascii="GHEA Grapalat" w:hAnsi="GHEA Grapalat" w:cs="Sylfaen"/>
          <w:sz w:val="20"/>
        </w:rPr>
        <w:t>՝</w:t>
      </w:r>
      <w:r w:rsidR="00E30204" w:rsidRPr="00973D3D">
        <w:rPr>
          <w:rFonts w:ascii="GHEA Grapalat" w:hAnsi="GHEA Grapalat" w:cs="Sylfaen"/>
          <w:sz w:val="20"/>
          <w:lang w:val="af-ZA"/>
        </w:rPr>
        <w:t xml:space="preserve"> </w:t>
      </w:r>
      <w:r w:rsidR="00E30204" w:rsidRPr="00DC0D0F">
        <w:rPr>
          <w:rFonts w:ascii="GHEA Grapalat" w:hAnsi="GHEA Grapalat" w:cs="Sylfaen"/>
          <w:sz w:val="20"/>
          <w:lang w:val="ru-RU"/>
        </w:rPr>
        <w:t>որոշումը</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ստանալու</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օրվան</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հաջորդող</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հինգ</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աշխատանքային</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օրվա</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ընթացքում</w:t>
      </w:r>
      <w:r w:rsidR="00E30204" w:rsidRPr="0008536B">
        <w:rPr>
          <w:rFonts w:ascii="GHEA Grapalat" w:hAnsi="GHEA Grapalat" w:cs="Sylfaen"/>
          <w:sz w:val="20"/>
          <w:lang w:val="ru-RU"/>
        </w:rPr>
        <w:t>։</w:t>
      </w:r>
      <w:r w:rsidR="00E30204" w:rsidRPr="0008536B">
        <w:rPr>
          <w:rFonts w:ascii="GHEA Grapalat" w:hAnsi="GHEA Grapalat" w:cs="Sylfaen"/>
          <w:sz w:val="20"/>
          <w:lang w:val="af-ZA"/>
        </w:rPr>
        <w:t xml:space="preserve"> </w:t>
      </w:r>
    </w:p>
    <w:p w14:paraId="4C9AD2EF" w14:textId="77777777" w:rsidR="00E30204" w:rsidRPr="0008536B" w:rsidRDefault="00E30204" w:rsidP="00E30204">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6A9B073E" w14:textId="77777777" w:rsidR="00E30204" w:rsidRPr="0008536B" w:rsidRDefault="00E30204" w:rsidP="00E3020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71CF5B" w14:textId="77777777" w:rsidR="00E30204" w:rsidRPr="0008536B" w:rsidRDefault="00E30204" w:rsidP="00514E7F">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12CBD3D" w14:textId="77777777" w:rsidR="00E30204" w:rsidRPr="0008536B" w:rsidRDefault="00E30204" w:rsidP="00514E7F">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C648535" w14:textId="77777777" w:rsidR="00E30204" w:rsidRPr="00D174CF" w:rsidRDefault="00E30204" w:rsidP="00E3020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75716FF" w14:textId="77777777" w:rsidR="00E30204" w:rsidRDefault="00E30204" w:rsidP="00E30204">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31A1F2F" w14:textId="77777777" w:rsidR="00E30204" w:rsidRPr="00427247" w:rsidRDefault="00E30204" w:rsidP="00E30204">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4C2B3327" w14:textId="77777777" w:rsidR="00E30204" w:rsidRPr="00F566BF" w:rsidRDefault="00E30204" w:rsidP="00E3020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0563A5B" w14:textId="77777777" w:rsidR="00E30204" w:rsidRPr="00F566BF" w:rsidRDefault="00E30204" w:rsidP="00E3020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77099111"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50F3B7A" w14:textId="77777777"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4698C5C" w14:textId="34EE1DED" w:rsidR="00E30204" w:rsidRPr="00F566BF" w:rsidRDefault="00E30204" w:rsidP="00E3020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03AABD9"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5DF5237"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61CC2A" w14:textId="77777777" w:rsidR="00E30204" w:rsidRPr="00F566BF" w:rsidRDefault="00E30204" w:rsidP="00E3020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w:t>
      </w:r>
      <w:r>
        <w:rPr>
          <w:rFonts w:ascii="GHEA Grapalat" w:hAnsi="GHEA Grapalat"/>
          <w:sz w:val="20"/>
          <w:szCs w:val="20"/>
          <w:lang w:eastAsia="x-none"/>
        </w:rPr>
        <w:t>8</w:t>
      </w:r>
      <w:r w:rsidRPr="002D4DC4">
        <w:rPr>
          <w:rFonts w:ascii="GHEA Grapalat" w:hAnsi="GHEA Grapalat"/>
          <w:sz w:val="20"/>
          <w:szCs w:val="20"/>
          <w:lang w:val="hy-AM" w:eastAsia="x-none"/>
        </w:rPr>
        <w:t>-</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E24C55"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9975A5B"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722A1B"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CC60780" w14:textId="77777777" w:rsidR="00E30204" w:rsidRPr="00F566BF" w:rsidRDefault="00E30204" w:rsidP="00E3020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41AB476" w14:textId="77777777" w:rsidR="00E30204" w:rsidRPr="00F566BF" w:rsidRDefault="00E30204" w:rsidP="00E3020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89C932" w14:textId="77777777" w:rsidR="00E30204" w:rsidRPr="00F566BF" w:rsidRDefault="00E30204" w:rsidP="00E3020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3F82ABA" w14:textId="168DEB5C" w:rsidR="00E30204" w:rsidRPr="00F566BF" w:rsidRDefault="00E30204" w:rsidP="00E3020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1763A5">
        <w:rPr>
          <w:rFonts w:ascii="GHEA Grapalat" w:hAnsi="GHEA Grapalat" w:cs="Tahoma"/>
          <w:sz w:val="20"/>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28BF7D0"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EAEC306" w14:textId="77777777" w:rsidR="00E30204" w:rsidRDefault="00E30204" w:rsidP="00E3020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364157">
        <w:rPr>
          <w:rFonts w:ascii="GHEA Grapalat" w:hAnsi="GHEA Grapalat" w:cs="Sylfaen"/>
          <w:lang w:val="es-ES"/>
        </w:rPr>
        <w:t>10 օրացուցային</w:t>
      </w:r>
      <w:r w:rsidRPr="00364157">
        <w:rPr>
          <w:rFonts w:ascii="GHEA Grapalat" w:hAnsi="GHEA Grapalat" w:cs="Arial"/>
          <w:lang w:val="es-ES"/>
        </w:rPr>
        <w:t xml:space="preserve"> </w:t>
      </w:r>
      <w:r w:rsidRPr="00364157">
        <w:rPr>
          <w:rFonts w:ascii="GHEA Grapalat" w:hAnsi="GHEA Grapalat" w:cs="Sylfaen"/>
          <w:lang w:val="es-ES"/>
        </w:rPr>
        <w:t>օր</w:t>
      </w:r>
      <w:r w:rsidRPr="005E1F72">
        <w:rPr>
          <w:rFonts w:ascii="GHEA Grapalat" w:hAnsi="GHEA Grapalat" w:cs="Sylfaen"/>
          <w:lang w:val="es-ES"/>
        </w:rPr>
        <w:t xml:space="preserve"> 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17C9C90" w14:textId="77777777" w:rsidR="00E30204" w:rsidRDefault="00E30204" w:rsidP="00E3020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48F22EB" w14:textId="77777777" w:rsidR="00E30204" w:rsidRPr="00BA41C0" w:rsidRDefault="00E30204" w:rsidP="00E3020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23B6CB6" w14:textId="77777777" w:rsidR="00E30204" w:rsidRPr="003B135C" w:rsidRDefault="00E30204" w:rsidP="00E3020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5EFA877" w14:textId="6E4CB020" w:rsidR="007C5224" w:rsidRDefault="007C5224" w:rsidP="00E43CB7">
      <w:pPr>
        <w:pStyle w:val="BodyTextIndent2"/>
        <w:spacing w:line="240" w:lineRule="auto"/>
        <w:ind w:firstLine="567"/>
        <w:rPr>
          <w:rFonts w:ascii="GHEA Grapalat" w:hAnsi="GHEA Grapalat" w:cs="Sylfaen"/>
          <w:szCs w:val="24"/>
          <w:lang w:val="ru-RU"/>
        </w:rPr>
      </w:pPr>
    </w:p>
    <w:p w14:paraId="0F0DA235" w14:textId="191471FF" w:rsidR="0045639B" w:rsidRDefault="0045639B" w:rsidP="00E43CB7">
      <w:pPr>
        <w:pStyle w:val="BodyTextIndent2"/>
        <w:spacing w:line="240" w:lineRule="auto"/>
        <w:ind w:firstLine="567"/>
        <w:rPr>
          <w:rFonts w:ascii="GHEA Grapalat" w:hAnsi="GHEA Grapalat" w:cs="Sylfaen"/>
          <w:szCs w:val="24"/>
          <w:lang w:val="ru-RU"/>
        </w:rPr>
      </w:pPr>
    </w:p>
    <w:p w14:paraId="4065F397" w14:textId="223ECB4A" w:rsidR="0045639B" w:rsidRDefault="0045639B" w:rsidP="00E43CB7">
      <w:pPr>
        <w:pStyle w:val="BodyTextIndent2"/>
        <w:spacing w:line="240" w:lineRule="auto"/>
        <w:ind w:firstLine="567"/>
        <w:rPr>
          <w:rFonts w:ascii="GHEA Grapalat" w:hAnsi="GHEA Grapalat" w:cs="Sylfaen"/>
          <w:szCs w:val="24"/>
          <w:lang w:val="ru-RU"/>
        </w:rPr>
      </w:pPr>
    </w:p>
    <w:p w14:paraId="5E098AC8" w14:textId="77777777" w:rsidR="0045639B" w:rsidRDefault="0045639B" w:rsidP="00E43CB7">
      <w:pPr>
        <w:pStyle w:val="BodyTextIndent2"/>
        <w:spacing w:line="240" w:lineRule="auto"/>
        <w:ind w:firstLine="567"/>
        <w:rPr>
          <w:rFonts w:ascii="GHEA Grapalat" w:hAnsi="GHEA Grapalat" w:cs="Sylfaen"/>
          <w:szCs w:val="24"/>
          <w:lang w:val="ru-RU"/>
        </w:rPr>
      </w:pPr>
    </w:p>
    <w:p w14:paraId="434A1A5E" w14:textId="77777777" w:rsidR="000313A6" w:rsidRPr="006E0A77" w:rsidRDefault="00AA0AD8" w:rsidP="00E43CB7">
      <w:pPr>
        <w:jc w:val="center"/>
        <w:rPr>
          <w:rFonts w:ascii="GHEA Grapalat" w:hAnsi="GHEA Grapalat" w:cs="Arial"/>
          <w:b/>
          <w:iCs/>
          <w:sz w:val="20"/>
          <w:lang w:val="af-ZA"/>
        </w:rPr>
      </w:pPr>
      <w:r w:rsidRPr="00554DEE">
        <w:rPr>
          <w:rFonts w:ascii="GHEA Grapalat" w:hAnsi="GHEA Grapalat"/>
          <w:b/>
          <w:iCs/>
          <w:sz w:val="20"/>
          <w:lang w:val="es-ES"/>
        </w:rPr>
        <w:t>9</w:t>
      </w:r>
      <w:r w:rsidR="008D5016" w:rsidRPr="00554DEE">
        <w:rPr>
          <w:rFonts w:ascii="GHEA Grapalat" w:hAnsi="GHEA Grapalat"/>
          <w:b/>
          <w:iCs/>
          <w:sz w:val="20"/>
          <w:lang w:val="af-ZA"/>
        </w:rPr>
        <w:t xml:space="preserve">. </w:t>
      </w:r>
      <w:r w:rsidR="008D5016" w:rsidRPr="00554DEE">
        <w:rPr>
          <w:rFonts w:ascii="GHEA Grapalat" w:hAnsi="GHEA Grapalat" w:cs="Sylfaen"/>
          <w:b/>
          <w:iCs/>
          <w:sz w:val="20"/>
          <w:lang w:val="af-ZA"/>
        </w:rPr>
        <w:t>ՊԱՅՄԱՆԱԳՐԻ</w:t>
      </w:r>
      <w:r w:rsidR="008D5016" w:rsidRPr="00554DEE">
        <w:rPr>
          <w:rFonts w:ascii="GHEA Grapalat" w:hAnsi="GHEA Grapalat" w:cs="Arial"/>
          <w:b/>
          <w:iCs/>
          <w:sz w:val="20"/>
          <w:lang w:val="af-ZA"/>
        </w:rPr>
        <w:t xml:space="preserve"> </w:t>
      </w:r>
      <w:r w:rsidR="008D5016" w:rsidRPr="00554DEE">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43CB7">
      <w:pPr>
        <w:jc w:val="center"/>
        <w:rPr>
          <w:rFonts w:ascii="GHEA Grapalat" w:hAnsi="GHEA Grapalat"/>
          <w:b/>
          <w:iCs/>
          <w:sz w:val="8"/>
          <w:lang w:val="af-ZA"/>
        </w:rPr>
      </w:pPr>
    </w:p>
    <w:p w14:paraId="657C8592" w14:textId="77777777" w:rsidR="00096865" w:rsidRPr="006E0A77" w:rsidRDefault="00AA0AD8" w:rsidP="00E43CB7">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43CB7">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43CB7">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6D391F96" w:rsidR="00517C23" w:rsidRPr="006E0A77" w:rsidRDefault="00517C23" w:rsidP="00E43CB7">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Pr="006E0A77">
        <w:rPr>
          <w:rFonts w:ascii="GHEA Grapalat" w:hAnsi="GHEA Grapalat" w:cs="Sylfaen"/>
          <w:sz w:val="20"/>
          <w:lang w:val="hy-AM"/>
        </w:rPr>
        <w:t>սույն հրավերի 10</w:t>
      </w:r>
      <w:r w:rsidRPr="006E0A77">
        <w:rPr>
          <w:rFonts w:ascii="Cambria Math" w:hAnsi="Cambria Math" w:cs="Cambria Math"/>
          <w:sz w:val="20"/>
          <w:lang w:val="hy-AM"/>
        </w:rPr>
        <w:t>․</w:t>
      </w:r>
      <w:r w:rsidRPr="006E0A77">
        <w:rPr>
          <w:rFonts w:ascii="GHEA Grapalat" w:hAnsi="GHEA Grapalat" w:cs="Sylfaen"/>
          <w:sz w:val="20"/>
          <w:lang w:val="hy-AM"/>
        </w:rPr>
        <w:t xml:space="preserve">1 </w:t>
      </w:r>
      <w:r w:rsidRPr="006E0A77">
        <w:rPr>
          <w:rFonts w:ascii="GHEA Grapalat" w:hAnsi="GHEA Grapalat" w:cs="GHEA Grapalat"/>
          <w:sz w:val="20"/>
          <w:lang w:val="hy-AM"/>
        </w:rPr>
        <w:t>կետով</w:t>
      </w:r>
      <w:r w:rsidRPr="006E0A77">
        <w:rPr>
          <w:rFonts w:ascii="GHEA Grapalat" w:hAnsi="GHEA Grapalat" w:cs="Sylfaen"/>
          <w:sz w:val="20"/>
          <w:lang w:val="hy-AM"/>
        </w:rPr>
        <w:t xml:space="preserve"> նախատեսված ժամկետում</w:t>
      </w:r>
      <w:r w:rsidR="00567952">
        <w:rPr>
          <w:rFonts w:ascii="GHEA Grapalat" w:hAnsi="GHEA Grapalat" w:cs="Sylfaen"/>
          <w:sz w:val="20"/>
          <w:lang w:val="hy-AM"/>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w:t>
      </w:r>
      <w:r w:rsidRPr="006E0A77">
        <w:rPr>
          <w:rFonts w:ascii="GHEA Grapalat" w:hAnsi="GHEA Grapalat" w:cs="Sylfaen"/>
          <w:sz w:val="20"/>
          <w:lang w:val="hy-AM"/>
        </w:rPr>
        <w:t xml:space="preserve"> ապա նա զրկվում է պայմանագիրը ստորագրելու իրավունքից։</w:t>
      </w:r>
    </w:p>
    <w:p w14:paraId="07DA3414" w14:textId="77777777" w:rsidR="007A5C54" w:rsidRPr="006E0A77" w:rsidRDefault="007A5C54" w:rsidP="00E43CB7">
      <w:pPr>
        <w:ind w:firstLine="567"/>
        <w:jc w:val="both"/>
        <w:rPr>
          <w:rFonts w:ascii="GHEA Grapalat" w:hAnsi="GHEA Grapalat" w:cs="Sylfaen"/>
          <w:sz w:val="20"/>
          <w:lang w:val="af-ZA"/>
        </w:rPr>
      </w:pPr>
      <w:r w:rsidRPr="006E0A77">
        <w:rPr>
          <w:rFonts w:ascii="GHEA Grapalat" w:hAnsi="GHEA Grapalat" w:cs="Sylfaen"/>
          <w:sz w:val="20"/>
          <w:lang w:val="hy-AM"/>
        </w:rPr>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43CB7">
      <w:pPr>
        <w:ind w:firstLine="567"/>
        <w:jc w:val="both"/>
        <w:rPr>
          <w:rFonts w:ascii="GHEA Grapalat" w:hAnsi="GHEA Grapalat" w:cs="Sylfaen"/>
          <w:sz w:val="20"/>
          <w:lang w:val="af-ZA"/>
        </w:rPr>
      </w:pPr>
      <w:r w:rsidRPr="006E0A77">
        <w:rPr>
          <w:rFonts w:ascii="GHEA Grapalat" w:hAnsi="GHEA Grapalat" w:cs="Sylfaen"/>
          <w:sz w:val="20"/>
          <w:lang w:val="af-ZA"/>
        </w:rPr>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43CB7">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43CB7">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43CB7">
      <w:pPr>
        <w:pStyle w:val="BodyTextIndent"/>
        <w:spacing w:line="240" w:lineRule="auto"/>
        <w:ind w:firstLine="567"/>
        <w:rPr>
          <w:rFonts w:ascii="GHEA Grapalat" w:hAnsi="GHEA Grapalat" w:cs="Sylfaen"/>
          <w:i w:val="0"/>
          <w:szCs w:val="24"/>
          <w:lang w:val="af-ZA"/>
        </w:rPr>
      </w:pPr>
    </w:p>
    <w:p w14:paraId="158DD5B1" w14:textId="77777777" w:rsidR="00E30204" w:rsidRPr="00F566BF" w:rsidRDefault="00E30204" w:rsidP="00E30204">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D4BAE68" w14:textId="77777777" w:rsidR="00E30204" w:rsidRPr="00E30204" w:rsidRDefault="00E30204" w:rsidP="00E30204">
      <w:pPr>
        <w:jc w:val="center"/>
        <w:rPr>
          <w:rFonts w:ascii="GHEA Grapalat" w:hAnsi="GHEA Grapalat"/>
          <w:b/>
          <w:iCs/>
          <w:sz w:val="6"/>
          <w:lang w:val="af-ZA"/>
        </w:rPr>
      </w:pPr>
    </w:p>
    <w:p w14:paraId="5B6EB415" w14:textId="77777777" w:rsidR="00E30204" w:rsidRPr="0093002B" w:rsidRDefault="00E30204" w:rsidP="00E30204">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 ապահովումը</w:t>
      </w:r>
      <w:r>
        <w:rPr>
          <w:rFonts w:ascii="GHEA Grapalat" w:hAnsi="GHEA Grapalat" w:cs="Sylfaen"/>
          <w:sz w:val="20"/>
        </w:rPr>
        <w:t>:</w:t>
      </w:r>
    </w:p>
    <w:p w14:paraId="40FF5D79" w14:textId="77777777" w:rsidR="00E30204" w:rsidRPr="00A70EAF" w:rsidRDefault="00E30204" w:rsidP="00E30204">
      <w:pPr>
        <w:ind w:firstLine="567"/>
        <w:jc w:val="both"/>
        <w:rPr>
          <w:rFonts w:ascii="GHEA Grapalat" w:hAnsi="GHEA Grapalat" w:cs="Sylfaen"/>
          <w:sz w:val="20"/>
          <w:vertAlign w:val="superscript"/>
          <w:lang w:val="hy-AM"/>
        </w:rPr>
      </w:pPr>
      <w:r w:rsidRPr="00EF395B">
        <w:rPr>
          <w:rFonts w:ascii="GHEA Grapalat" w:hAnsi="GHEA Grapalat" w:cs="Sylfaen"/>
          <w:b/>
          <w:sz w:val="20"/>
          <w:lang w:val="hy-AM"/>
        </w:rPr>
        <w:t>10.3. Պայմանագրի</w:t>
      </w:r>
      <w:r w:rsidRPr="00EF395B">
        <w:rPr>
          <w:rFonts w:ascii="GHEA Grapalat" w:hAnsi="GHEA Grapalat" w:cs="Sylfaen"/>
          <w:b/>
          <w:sz w:val="20"/>
          <w:lang w:val="af-ZA"/>
        </w:rPr>
        <w:t xml:space="preserve"> </w:t>
      </w:r>
      <w:r w:rsidRPr="00EF395B">
        <w:rPr>
          <w:rFonts w:ascii="GHEA Grapalat" w:hAnsi="GHEA Grapalat" w:cs="Sylfaen"/>
          <w:b/>
          <w:sz w:val="20"/>
          <w:lang w:val="hy-AM"/>
        </w:rPr>
        <w:t>ապահովման</w:t>
      </w:r>
      <w:r w:rsidRPr="00EF395B">
        <w:rPr>
          <w:rFonts w:ascii="GHEA Grapalat" w:hAnsi="GHEA Grapalat" w:cs="Sylfaen"/>
          <w:b/>
          <w:sz w:val="20"/>
          <w:lang w:val="af-ZA"/>
        </w:rPr>
        <w:t xml:space="preserve"> </w:t>
      </w:r>
      <w:r w:rsidRPr="00EF395B">
        <w:rPr>
          <w:rFonts w:ascii="GHEA Grapalat" w:hAnsi="GHEA Grapalat" w:cs="Sylfaen"/>
          <w:b/>
          <w:sz w:val="20"/>
          <w:lang w:val="hy-AM"/>
        </w:rPr>
        <w:t>չափը</w:t>
      </w:r>
      <w:r w:rsidRPr="00EF395B">
        <w:rPr>
          <w:rFonts w:ascii="GHEA Grapalat" w:hAnsi="GHEA Grapalat" w:cs="Sylfaen"/>
          <w:b/>
          <w:sz w:val="20"/>
          <w:lang w:val="af-ZA"/>
        </w:rPr>
        <w:t xml:space="preserve"> </w:t>
      </w:r>
      <w:r w:rsidRPr="00EF395B">
        <w:rPr>
          <w:rFonts w:ascii="GHEA Grapalat" w:hAnsi="GHEA Grapalat" w:cs="Sylfaen"/>
          <w:b/>
          <w:sz w:val="20"/>
          <w:lang w:val="hy-AM"/>
        </w:rPr>
        <w:t>կազմում</w:t>
      </w:r>
      <w:r w:rsidRPr="00EF395B">
        <w:rPr>
          <w:rFonts w:ascii="GHEA Grapalat" w:hAnsi="GHEA Grapalat" w:cs="Sylfaen"/>
          <w:b/>
          <w:sz w:val="20"/>
          <w:lang w:val="af-ZA"/>
        </w:rPr>
        <w:t xml:space="preserve"> </w:t>
      </w:r>
      <w:r w:rsidRPr="00EF395B">
        <w:rPr>
          <w:rFonts w:ascii="GHEA Grapalat" w:hAnsi="GHEA Grapalat" w:cs="Sylfaen"/>
          <w:b/>
          <w:sz w:val="20"/>
          <w:lang w:val="hy-AM"/>
        </w:rPr>
        <w:t>է</w:t>
      </w:r>
      <w:r w:rsidRPr="00EF395B">
        <w:rPr>
          <w:rFonts w:ascii="GHEA Grapalat" w:hAnsi="GHEA Grapalat" w:cs="Sylfaen"/>
          <w:b/>
          <w:sz w:val="20"/>
          <w:lang w:val="af-ZA"/>
        </w:rPr>
        <w:t xml:space="preserve"> </w:t>
      </w:r>
      <w:r w:rsidRPr="00EF395B">
        <w:rPr>
          <w:rFonts w:ascii="GHEA Grapalat" w:hAnsi="GHEA Grapalat" w:cs="Sylfaen"/>
          <w:b/>
          <w:sz w:val="20"/>
          <w:lang w:val="hy-AM"/>
        </w:rPr>
        <w:t>գնման գնի</w:t>
      </w:r>
      <w:r w:rsidRPr="00EF395B">
        <w:rPr>
          <w:rFonts w:ascii="GHEA Grapalat" w:hAnsi="GHEA Grapalat" w:cs="Sylfaen"/>
          <w:b/>
          <w:sz w:val="20"/>
          <w:lang w:val="af-ZA"/>
        </w:rPr>
        <w:t xml:space="preserve"> 15 </w:t>
      </w:r>
      <w:r w:rsidRPr="00EF395B">
        <w:rPr>
          <w:rFonts w:ascii="GHEA Grapalat" w:hAnsi="GHEA Grapalat" w:cs="Sylfaen"/>
          <w:b/>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sz w:val="20"/>
        </w:rPr>
        <w:t>շ</w:t>
      </w:r>
      <w:r w:rsidRPr="00A70EAF">
        <w:rPr>
          <w:rFonts w:ascii="GHEA Grapalat" w:hAnsi="GHEA Grapalat" w:cs="Sylfaen"/>
          <w:sz w:val="20"/>
          <w:lang w:val="hy-AM"/>
        </w:rPr>
        <w:t xml:space="preserve">խիքի (հավելված </w:t>
      </w:r>
      <w:r>
        <w:rPr>
          <w:rFonts w:ascii="GHEA Grapalat" w:hAnsi="GHEA Grapalat" w:cs="Sylfaen"/>
          <w:sz w:val="20"/>
        </w:rPr>
        <w:t xml:space="preserve">N </w:t>
      </w:r>
      <w:r w:rsidRPr="00A70EAF">
        <w:rPr>
          <w:rFonts w:ascii="GHEA Grapalat" w:hAnsi="GHEA Grapalat" w:cs="Sylfaen"/>
          <w:sz w:val="20"/>
          <w:lang w:val="hy-AM"/>
        </w:rPr>
        <w:t>5) կամ կանխիկ փողի ձևով:</w:t>
      </w:r>
    </w:p>
    <w:p w14:paraId="1FB1CE9D" w14:textId="77777777" w:rsidR="00E30204" w:rsidRPr="00F566BF" w:rsidRDefault="00E30204" w:rsidP="00E30204">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35026D8" w14:textId="77777777" w:rsidR="00E30204" w:rsidRPr="00F566BF" w:rsidRDefault="00E30204" w:rsidP="00E30204">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4EEDCB9" w14:textId="77777777" w:rsidR="00E30204" w:rsidRDefault="00E30204" w:rsidP="00E30204">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93002B">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r>
        <w:rPr>
          <w:rFonts w:ascii="GHEA Grapalat" w:hAnsi="GHEA Grapalat" w:cs="Arial"/>
          <w:sz w:val="20"/>
        </w:rPr>
        <w:t xml:space="preserve"> </w:t>
      </w:r>
      <w:r w:rsidRPr="0093002B">
        <w:rPr>
          <w:rFonts w:ascii="GHEA Grapalat" w:hAnsi="GHEA Grapalat" w:cs="Arial"/>
          <w:sz w:val="20"/>
          <w:lang w:val="hy-AM"/>
        </w:rPr>
        <w:t>նախատեսված ֆինանսական միջոցները գերազանցում են 25 մլն. ՀՀ դրամը, սակայն պայմանագրի ամբողջական կատ</w:t>
      </w:r>
      <w:r>
        <w:rPr>
          <w:rFonts w:ascii="GHEA Grapalat" w:hAnsi="GHEA Grapalat" w:cs="Arial"/>
          <w:sz w:val="20"/>
          <w:lang w:val="hy-AM"/>
        </w:rPr>
        <w:t>արման համար հետագայում ևս պահան</w:t>
      </w:r>
      <w:r w:rsidRPr="0093002B">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բանկային երաշխիքի</w:t>
      </w:r>
      <w:r>
        <w:rPr>
          <w:rFonts w:ascii="GHEA Grapalat" w:hAnsi="GHEA Grapalat" w:cs="Arial"/>
          <w:sz w:val="20"/>
        </w:rPr>
        <w:t xml:space="preserve"> </w:t>
      </w:r>
      <w:r w:rsidRPr="0093002B">
        <w:rPr>
          <w:rFonts w:ascii="GHEA Grapalat" w:hAnsi="GHEA Grapalat" w:cs="Sylfaen"/>
          <w:sz w:val="20"/>
          <w:lang w:val="hy-AM"/>
        </w:rPr>
        <w:t xml:space="preserve">(հավելված՝ </w:t>
      </w:r>
      <w:r>
        <w:rPr>
          <w:rFonts w:ascii="GHEA Grapalat" w:hAnsi="GHEA Grapalat" w:cs="Sylfaen"/>
          <w:sz w:val="20"/>
        </w:rPr>
        <w:t xml:space="preserve">N </w:t>
      </w:r>
      <w:r>
        <w:rPr>
          <w:rFonts w:ascii="GHEA Grapalat" w:hAnsi="GHEA Grapalat" w:cs="Sylfaen"/>
          <w:sz w:val="20"/>
          <w:lang w:val="hy-AM"/>
        </w:rPr>
        <w:t>5)</w:t>
      </w:r>
      <w:r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Pr>
          <w:rFonts w:ascii="GHEA Grapalat" w:hAnsi="GHEA Grapalat" w:cs="Arial"/>
          <w:sz w:val="20"/>
        </w:rPr>
        <w:t xml:space="preserve"> </w:t>
      </w:r>
      <w:r w:rsidRPr="0093002B">
        <w:rPr>
          <w:rFonts w:ascii="GHEA Grapalat" w:hAnsi="GHEA Grapalat" w:cs="Sylfaen"/>
          <w:sz w:val="20"/>
          <w:lang w:val="hy-AM"/>
        </w:rPr>
        <w:t>(հավելված՝</w:t>
      </w:r>
      <w:r w:rsidRPr="006820B2">
        <w:rPr>
          <w:rFonts w:ascii="GHEA Grapalat" w:hAnsi="GHEA Grapalat" w:cs="Sylfaen"/>
          <w:sz w:val="20"/>
          <w:lang w:val="hy-AM"/>
        </w:rPr>
        <w:t xml:space="preserve"> </w:t>
      </w:r>
      <w:r>
        <w:rPr>
          <w:rFonts w:ascii="GHEA Grapalat" w:hAnsi="GHEA Grapalat" w:cs="Sylfaen"/>
          <w:sz w:val="20"/>
        </w:rPr>
        <w:t xml:space="preserve">N </w:t>
      </w:r>
      <w:r w:rsidRPr="006820B2">
        <w:rPr>
          <w:rFonts w:ascii="GHEA Grapalat" w:hAnsi="GHEA Grapalat" w:cs="Sylfaen"/>
          <w:sz w:val="20"/>
          <w:lang w:val="hy-AM"/>
        </w:rPr>
        <w:t>5.1</w:t>
      </w:r>
      <w:r w:rsidRPr="0093002B">
        <w:rPr>
          <w:rFonts w:ascii="GHEA Grapalat" w:hAnsi="GHEA Grapalat" w:cs="Sylfaen"/>
          <w:sz w:val="20"/>
          <w:lang w:val="hy-AM"/>
        </w:rPr>
        <w:t>)</w:t>
      </w:r>
      <w:r w:rsidRPr="0093002B">
        <w:rPr>
          <w:rFonts w:ascii="GHEA Grapalat" w:hAnsi="GHEA Grapalat" w:cs="Arial"/>
          <w:sz w:val="20"/>
          <w:lang w:val="hy-AM"/>
        </w:rPr>
        <w:t xml:space="preserve"> կամ կանխիկ փողի ձևով: </w:t>
      </w:r>
    </w:p>
    <w:p w14:paraId="4A967E26" w14:textId="77777777" w:rsidR="00E30204" w:rsidRPr="003D47ED" w:rsidRDefault="00E30204" w:rsidP="00E30204">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725997" w14:textId="77777777" w:rsidR="00E30204" w:rsidRPr="003D47ED" w:rsidRDefault="00E30204" w:rsidP="00E3020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5FE3AAE7" w14:textId="77777777" w:rsidR="00E30204" w:rsidRPr="003D47ED" w:rsidRDefault="00E30204" w:rsidP="00E3020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2050D6" w14:textId="77777777" w:rsidR="00E30204" w:rsidRPr="003D47ED" w:rsidRDefault="00E30204" w:rsidP="00E3020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EC9F151" w14:textId="77777777" w:rsidR="00E30204" w:rsidRDefault="00E30204" w:rsidP="00E3020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2A5AFF9" w14:textId="095CCA56" w:rsidR="00147721" w:rsidRDefault="00147721" w:rsidP="00E43CB7">
      <w:pPr>
        <w:ind w:firstLine="375"/>
        <w:jc w:val="both"/>
        <w:rPr>
          <w:rFonts w:ascii="GHEA Grapalat" w:hAnsi="GHEA Grapalat" w:cs="Sylfaen"/>
          <w:sz w:val="20"/>
          <w:lang w:val="hy-AM"/>
        </w:rPr>
      </w:pPr>
    </w:p>
    <w:p w14:paraId="248ECC4E" w14:textId="77777777" w:rsidR="00096865" w:rsidRPr="006E0A77" w:rsidRDefault="008D5016" w:rsidP="00E43CB7">
      <w:pPr>
        <w:jc w:val="center"/>
        <w:rPr>
          <w:rFonts w:ascii="GHEA Grapalat" w:hAnsi="GHEA Grapalat" w:cs="Arial"/>
          <w:b/>
          <w:sz w:val="20"/>
          <w:lang w:val="af-ZA"/>
        </w:rPr>
      </w:pPr>
      <w:r w:rsidRPr="006E0A77">
        <w:rPr>
          <w:rFonts w:ascii="GHEA Grapalat" w:hAnsi="GHEA Grapalat"/>
          <w:b/>
          <w:sz w:val="20"/>
          <w:lang w:val="af-ZA"/>
        </w:rPr>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43CB7">
      <w:pPr>
        <w:jc w:val="center"/>
        <w:rPr>
          <w:rFonts w:ascii="GHEA Grapalat" w:hAnsi="GHEA Grapalat"/>
          <w:b/>
          <w:sz w:val="12"/>
          <w:lang w:val="af-ZA"/>
        </w:rPr>
      </w:pPr>
    </w:p>
    <w:p w14:paraId="6B146AF3"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sz w:val="20"/>
          <w:lang w:val="af-ZA"/>
        </w:rPr>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43CB7">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E43CB7">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43CB7">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9D91F12" w:rsidR="00FE169F" w:rsidRPr="006E0A77" w:rsidRDefault="00FE169F" w:rsidP="00E43CB7">
      <w:pPr>
        <w:ind w:firstLine="567"/>
        <w:jc w:val="both"/>
        <w:rPr>
          <w:rFonts w:ascii="GHEA Grapalat" w:hAnsi="GHEA Grapalat" w:cs="Sylfaen"/>
          <w:sz w:val="20"/>
          <w:lang w:val="af-ZA"/>
        </w:rPr>
      </w:pPr>
    </w:p>
    <w:p w14:paraId="493DE9F9" w14:textId="77777777" w:rsidR="008D5016" w:rsidRPr="006E0A77" w:rsidRDefault="008D5016" w:rsidP="00E43CB7">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43CB7">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43CB7">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43CB7">
      <w:pPr>
        <w:jc w:val="center"/>
        <w:rPr>
          <w:rFonts w:ascii="GHEA Grapalat" w:hAnsi="GHEA Grapalat"/>
          <w:b/>
          <w:sz w:val="20"/>
          <w:lang w:val="af-ZA"/>
        </w:rPr>
      </w:pPr>
    </w:p>
    <w:p w14:paraId="5785B90F"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lastRenderedPageBreak/>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E43CB7">
      <w:pPr>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6B276CDC"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lastRenderedPageBreak/>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19.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E43CB7">
      <w:pPr>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E43CB7">
      <w:pPr>
        <w:jc w:val="center"/>
        <w:rPr>
          <w:rFonts w:ascii="GHEA Grapalat" w:hAnsi="GHEA Grapalat" w:cs="Sylfaen"/>
          <w:b/>
          <w:szCs w:val="22"/>
          <w:lang w:val="es-ES"/>
        </w:rPr>
      </w:pPr>
      <w:r w:rsidRPr="006E0A77">
        <w:rPr>
          <w:rFonts w:ascii="GHEA Grapalat" w:hAnsi="GHEA Grapalat" w:cs="Sylfaen"/>
          <w:b/>
          <w:szCs w:val="22"/>
          <w:lang w:val="es-ES"/>
        </w:rPr>
        <w:br w:type="page"/>
      </w:r>
    </w:p>
    <w:p w14:paraId="0D2E6147" w14:textId="61C96913" w:rsidR="00096865" w:rsidRPr="006E0A77" w:rsidRDefault="00096865" w:rsidP="00E43CB7">
      <w:pPr>
        <w:jc w:val="center"/>
        <w:rPr>
          <w:rFonts w:ascii="GHEA Grapalat" w:hAnsi="GHEA Grapalat"/>
          <w:b/>
          <w:szCs w:val="22"/>
          <w:lang w:val="af-ZA"/>
        </w:rPr>
      </w:pPr>
      <w:r w:rsidRPr="006E0A77">
        <w:rPr>
          <w:rFonts w:ascii="GHEA Grapalat" w:hAnsi="GHEA Grapalat" w:cs="Sylfaen"/>
          <w:b/>
          <w:szCs w:val="22"/>
          <w:lang w:val="es-ES"/>
        </w:rPr>
        <w:lastRenderedPageBreak/>
        <w:t>ՄԱՍ</w:t>
      </w:r>
      <w:r w:rsidRPr="006E0A77">
        <w:rPr>
          <w:rFonts w:ascii="GHEA Grapalat" w:hAnsi="GHEA Grapalat"/>
          <w:b/>
          <w:szCs w:val="22"/>
          <w:lang w:val="af-ZA"/>
        </w:rPr>
        <w:t xml:space="preserve"> II</w:t>
      </w:r>
    </w:p>
    <w:p w14:paraId="3C998FC5" w14:textId="77777777" w:rsidR="00D354A7" w:rsidRPr="006E0A77" w:rsidRDefault="00D354A7" w:rsidP="00E43CB7">
      <w:pPr>
        <w:pStyle w:val="BodyText"/>
        <w:ind w:right="-7"/>
        <w:jc w:val="center"/>
        <w:rPr>
          <w:rFonts w:ascii="GHEA Grapalat" w:hAnsi="GHEA Grapalat" w:cs="Sylfaen"/>
          <w:b/>
          <w:sz w:val="6"/>
          <w:szCs w:val="22"/>
          <w:lang w:val="es-ES"/>
        </w:rPr>
      </w:pPr>
    </w:p>
    <w:p w14:paraId="4756A1D5" w14:textId="5374A2E2" w:rsidR="00096865" w:rsidRPr="006E0A77" w:rsidRDefault="00096865" w:rsidP="00E43CB7">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12CF00EB" w:rsidR="00E05BFE" w:rsidRPr="006E0A77" w:rsidRDefault="00802E39" w:rsidP="00E43CB7">
      <w:pPr>
        <w:pStyle w:val="BodyText"/>
        <w:ind w:right="-7"/>
        <w:jc w:val="center"/>
        <w:rPr>
          <w:rFonts w:ascii="GHEA Grapalat" w:hAnsi="GHEA Grapalat"/>
          <w:b/>
          <w:szCs w:val="22"/>
          <w:lang w:val="af-ZA"/>
        </w:rPr>
      </w:pPr>
      <w:r w:rsidRPr="007908DA">
        <w:rPr>
          <w:rFonts w:ascii="GHEA Grapalat" w:hAnsi="GHEA Grapalat" w:cs="Sylfaen"/>
          <w:b/>
          <w:szCs w:val="22"/>
          <w:lang w:val="es-ES"/>
        </w:rPr>
        <w:t xml:space="preserve">Գ Ն Ա Ն Շ Մ Ա Ն   Հ Ա Ր Ց Մ Ա </w:t>
      </w:r>
      <w:proofErr w:type="gramStart"/>
      <w:r w:rsidRPr="007908DA">
        <w:rPr>
          <w:rFonts w:ascii="GHEA Grapalat" w:hAnsi="GHEA Grapalat" w:cs="Sylfaen"/>
          <w:b/>
          <w:szCs w:val="22"/>
          <w:lang w:val="es-ES"/>
        </w:rPr>
        <w:t>Ն</w:t>
      </w:r>
      <w:r>
        <w:rPr>
          <w:rFonts w:ascii="GHEA Grapalat" w:hAnsi="GHEA Grapalat"/>
          <w:b/>
          <w:szCs w:val="22"/>
          <w:lang w:val="af-ZA"/>
        </w:rPr>
        <w:t xml:space="preserve"> </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Հ</w:t>
      </w:r>
      <w:proofErr w:type="gramEnd"/>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sidR="00DD4B48">
        <w:rPr>
          <w:rFonts w:ascii="GHEA Grapalat" w:hAnsi="GHEA Grapalat" w:cs="Sylfaen"/>
          <w:b/>
          <w:szCs w:val="22"/>
          <w:lang w:val="es-ES"/>
        </w:rPr>
        <w:t xml:space="preserve"> </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E43CB7">
      <w:pPr>
        <w:ind w:firstLine="567"/>
        <w:jc w:val="center"/>
        <w:rPr>
          <w:rFonts w:ascii="GHEA Grapalat" w:hAnsi="GHEA Grapalat"/>
          <w:szCs w:val="22"/>
          <w:lang w:val="af-ZA"/>
        </w:rPr>
      </w:pPr>
    </w:p>
    <w:p w14:paraId="2487BDA7" w14:textId="77777777" w:rsidR="00096865" w:rsidRPr="006E0A77" w:rsidRDefault="008D5016" w:rsidP="00E43CB7">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43CB7">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43CB7">
      <w:pPr>
        <w:jc w:val="center"/>
        <w:rPr>
          <w:rFonts w:ascii="GHEA Grapalat" w:hAnsi="GHEA Grapalat"/>
          <w:b/>
          <w:szCs w:val="22"/>
          <w:lang w:val="af-ZA"/>
        </w:rPr>
      </w:pPr>
    </w:p>
    <w:p w14:paraId="12191833" w14:textId="16B4B165" w:rsidR="00096865" w:rsidRPr="006E0A77" w:rsidRDefault="008D5016" w:rsidP="00E43CB7">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43CB7">
      <w:pPr>
        <w:jc w:val="center"/>
        <w:rPr>
          <w:rFonts w:ascii="GHEA Grapalat" w:hAnsi="GHEA Grapalat"/>
          <w:b/>
          <w:sz w:val="20"/>
          <w:lang w:val="af-ZA"/>
        </w:rPr>
      </w:pPr>
    </w:p>
    <w:p w14:paraId="0D4FFD12" w14:textId="77777777" w:rsidR="00E05BFE" w:rsidRPr="006E0A77" w:rsidRDefault="00E05BFE" w:rsidP="00E43CB7">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E43CB7">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1F0ED242" w:rsidR="00E05BFE" w:rsidRPr="006E0A77" w:rsidRDefault="00E05BFE" w:rsidP="00E43CB7">
      <w:pPr>
        <w:ind w:firstLine="567"/>
        <w:jc w:val="both"/>
        <w:rPr>
          <w:rFonts w:ascii="GHEA Grapalat" w:hAnsi="GHEA Grapalat"/>
          <w:b/>
          <w:sz w:val="20"/>
          <w:szCs w:val="20"/>
          <w:lang w:val="es-ES"/>
        </w:rPr>
      </w:pPr>
      <w:r w:rsidRPr="006E0A77">
        <w:rPr>
          <w:rFonts w:ascii="GHEA Grapalat" w:hAnsi="GHEA Grapalat"/>
          <w:b/>
          <w:sz w:val="20"/>
          <w:szCs w:val="20"/>
          <w:lang w:val="es-ES"/>
        </w:rPr>
        <w:t>1) «Պիտանելիության չափորոշիչ».</w:t>
      </w:r>
    </w:p>
    <w:p w14:paraId="51FC478B" w14:textId="440CE07C" w:rsidR="00E05BFE" w:rsidRPr="006E0A77" w:rsidRDefault="00133678" w:rsidP="00E43CB7">
      <w:pPr>
        <w:ind w:firstLine="567"/>
        <w:jc w:val="both"/>
        <w:rPr>
          <w:rFonts w:ascii="GHEA Grapalat" w:hAnsi="GHEA Grapalat" w:cs="Sylfaen"/>
          <w:b/>
          <w:sz w:val="20"/>
          <w:lang w:val="es-ES"/>
        </w:rPr>
      </w:pPr>
      <w:r>
        <w:rPr>
          <w:rFonts w:ascii="GHEA Grapalat" w:hAnsi="GHEA Grapalat" w:cs="Sylfaen"/>
          <w:b/>
          <w:sz w:val="20"/>
          <w:lang w:val="es-ES"/>
        </w:rPr>
        <w:t xml:space="preserve"> </w:t>
      </w:r>
      <w:r w:rsidR="00E05BFE"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00E05BFE" w:rsidRPr="006E0A77">
        <w:rPr>
          <w:rFonts w:ascii="GHEA Grapalat" w:hAnsi="GHEA Grapalat" w:cs="Sylfaen"/>
          <w:b/>
          <w:sz w:val="20"/>
          <w:lang w:val="ru-RU"/>
        </w:rPr>
        <w:t>ընթացակարգին</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մասնակցելու</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դիմում</w:t>
      </w:r>
      <w:r w:rsidR="00E05BFE" w:rsidRPr="006E0A77">
        <w:rPr>
          <w:rFonts w:ascii="GHEA Grapalat" w:hAnsi="GHEA Grapalat" w:cs="Sylfaen"/>
          <w:b/>
          <w:sz w:val="20"/>
          <w:lang w:val="es-ES"/>
        </w:rPr>
        <w:t>-</w:t>
      </w:r>
      <w:r w:rsidR="00E05BFE" w:rsidRPr="006E0A77">
        <w:rPr>
          <w:rFonts w:ascii="GHEA Grapalat" w:hAnsi="GHEA Grapalat" w:cs="Sylfaen"/>
          <w:b/>
          <w:sz w:val="20"/>
        </w:rPr>
        <w:t>հայտարարություն</w:t>
      </w:r>
      <w:r w:rsidR="00E05BFE" w:rsidRPr="006E0A77">
        <w:rPr>
          <w:rFonts w:ascii="GHEA Grapalat" w:hAnsi="GHEA Grapalat" w:cs="Sylfaen"/>
          <w:b/>
          <w:sz w:val="20"/>
          <w:lang w:val="af-ZA"/>
        </w:rPr>
        <w:t>` համաձայն հ</w:t>
      </w:r>
      <w:r w:rsidR="00E05BFE" w:rsidRPr="006E0A77">
        <w:rPr>
          <w:rFonts w:ascii="GHEA Grapalat" w:hAnsi="GHEA Grapalat" w:cs="Sylfaen"/>
          <w:b/>
          <w:sz w:val="20"/>
          <w:lang w:val="ru-RU"/>
        </w:rPr>
        <w:t>ավելված</w:t>
      </w:r>
      <w:r w:rsidR="00E05BFE" w:rsidRPr="006E0A77">
        <w:rPr>
          <w:rFonts w:ascii="GHEA Grapalat" w:hAnsi="GHEA Grapalat" w:cs="Sylfaen"/>
          <w:b/>
          <w:sz w:val="20"/>
          <w:lang w:val="af-ZA"/>
        </w:rPr>
        <w:t xml:space="preserve"> N 1-ի</w:t>
      </w:r>
      <w:r w:rsidR="00E05BFE" w:rsidRPr="006E0A77">
        <w:rPr>
          <w:rFonts w:ascii="GHEA Grapalat" w:hAnsi="GHEA Grapalat" w:cs="Sylfaen"/>
          <w:b/>
          <w:sz w:val="20"/>
          <w:lang w:val="es-ES"/>
        </w:rPr>
        <w:t>.</w:t>
      </w:r>
    </w:p>
    <w:p w14:paraId="565176F0" w14:textId="6F7B5BC5" w:rsidR="00E05BFE" w:rsidRPr="006E0A77" w:rsidRDefault="00E05BFE" w:rsidP="00E43CB7">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ru-RU"/>
        </w:rPr>
        <w:t>հրավերով</w:t>
      </w:r>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1ED6F3AD" w14:textId="77777777" w:rsidR="00554DEE" w:rsidRPr="006E0A77" w:rsidRDefault="00E05BFE" w:rsidP="00554DEE">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554DEE" w:rsidRPr="006E0A77">
        <w:rPr>
          <w:rFonts w:ascii="GHEA Grapalat" w:eastAsia="Calibri" w:hAnsi="GHEA Grapalat"/>
          <w:b/>
          <w:sz w:val="20"/>
          <w:szCs w:val="20"/>
          <w:lang w:val="hy-AM"/>
        </w:rPr>
        <w:t>նախկինում կատարած պայմանագրի (համաձայնագրերի) պատճենները</w:t>
      </w:r>
      <w:r w:rsidR="00554DEE"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554DEE" w:rsidRPr="006E0A77">
        <w:rPr>
          <w:rFonts w:ascii="GHEA Grapalat" w:eastAsia="Calibri" w:hAnsi="GHEA Grapalat"/>
          <w:b/>
          <w:sz w:val="20"/>
          <w:szCs w:val="20"/>
          <w:lang w:val="hy-AM"/>
        </w:rPr>
        <w:t>նմանատիպ</w:t>
      </w:r>
      <w:r w:rsidR="00554DEE" w:rsidRPr="006E0A77">
        <w:rPr>
          <w:rFonts w:ascii="GHEA Grapalat" w:eastAsia="Calibri" w:hAnsi="GHEA Grapalat"/>
          <w:sz w:val="20"/>
          <w:szCs w:val="20"/>
          <w:lang w:val="hy-AM"/>
        </w:rPr>
        <w:t xml:space="preserve">  առնվազն մեկ պայմանագիր: </w:t>
      </w:r>
    </w:p>
    <w:p w14:paraId="1F7BD0A1" w14:textId="7C82D191" w:rsidR="0073403A" w:rsidRPr="008E3EC2" w:rsidRDefault="00AB7D45" w:rsidP="00E43CB7">
      <w:pPr>
        <w:pStyle w:val="NoSpacing"/>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sz w:val="20"/>
          <w:szCs w:val="20"/>
          <w:lang w:val="es-ES"/>
        </w:rPr>
        <w:tab/>
      </w:r>
      <w:r w:rsidR="00DE4B4C" w:rsidRPr="004515E8">
        <w:rPr>
          <w:rFonts w:ascii="GHEA Grapalat" w:eastAsiaTheme="minorHAnsi" w:hAnsi="GHEA Grapalat" w:cstheme="minorBidi"/>
          <w:b/>
          <w:sz w:val="20"/>
        </w:rPr>
        <w:t>Ն</w:t>
      </w:r>
      <w:r w:rsidR="00DE4B4C" w:rsidRPr="004515E8">
        <w:rPr>
          <w:rFonts w:ascii="GHEA Grapalat" w:eastAsiaTheme="minorHAnsi" w:hAnsi="GHEA Grapalat" w:cstheme="minorBidi"/>
          <w:b/>
          <w:sz w:val="20"/>
          <w:lang w:val="hy-AM"/>
        </w:rPr>
        <w:t xml:space="preserve">մանատիպ է համարվում </w:t>
      </w:r>
      <w:r w:rsidR="00DE4B4C" w:rsidRPr="004515E8">
        <w:rPr>
          <w:rFonts w:ascii="GHEA Grapalat" w:hAnsi="GHEA Grapalat"/>
          <w:b/>
          <w:sz w:val="20"/>
          <w:lang w:val="hy-AM"/>
        </w:rPr>
        <w:t>IV կամ IV-ից բարձր կատեգորիայի ռիսկայնության աստիճանի հասարակական կամ բնակելի նշանակության օբյեկտի կառուցման</w:t>
      </w:r>
      <w:r w:rsidR="00DE4B4C" w:rsidRPr="004515E8">
        <w:rPr>
          <w:rFonts w:ascii="GHEA Grapalat" w:eastAsia="GHEA Grapalat" w:hAnsi="GHEA Grapalat" w:cs="GHEA Grapalat"/>
          <w:b/>
          <w:sz w:val="20"/>
          <w:shd w:val="clear" w:color="auto" w:fill="FFFFFF"/>
        </w:rPr>
        <w:t xml:space="preserve"> կամ վերակառուցման</w:t>
      </w:r>
      <w:r w:rsidR="00DE4B4C">
        <w:rPr>
          <w:rFonts w:ascii="GHEA Grapalat" w:eastAsia="GHEA Grapalat" w:hAnsi="GHEA Grapalat" w:cs="GHEA Grapalat"/>
          <w:b/>
          <w:sz w:val="20"/>
          <w:shd w:val="clear" w:color="auto" w:fill="FFFFFF"/>
        </w:rPr>
        <w:t>/</w:t>
      </w:r>
      <w:r w:rsidR="00DE4B4C" w:rsidRPr="00F12131">
        <w:rPr>
          <w:rFonts w:ascii="GHEA Grapalat" w:eastAsia="GHEA Grapalat" w:hAnsi="GHEA Grapalat" w:cs="GHEA Grapalat"/>
          <w:b/>
          <w:sz w:val="20"/>
          <w:shd w:val="clear" w:color="auto" w:fill="FFFFFF"/>
        </w:rPr>
        <w:t xml:space="preserve"> </w:t>
      </w:r>
      <w:r w:rsidR="00DE4B4C" w:rsidRPr="004515E8">
        <w:rPr>
          <w:rFonts w:ascii="GHEA Grapalat" w:eastAsia="GHEA Grapalat" w:hAnsi="GHEA Grapalat" w:cs="GHEA Grapalat"/>
          <w:b/>
          <w:sz w:val="20"/>
          <w:shd w:val="clear" w:color="auto" w:fill="FFFFFF"/>
        </w:rPr>
        <w:t>հիմնանորոգման</w:t>
      </w:r>
      <w:r w:rsidR="00DE4B4C" w:rsidRPr="004515E8">
        <w:rPr>
          <w:rFonts w:ascii="GHEA Grapalat" w:hAnsi="GHEA Grapalat"/>
          <w:b/>
          <w:sz w:val="20"/>
          <w:lang w:val="hy-AM"/>
        </w:rPr>
        <w:t xml:space="preserve"> նախագծանախահաշվային փաստաթղթերի կազմումը՝</w:t>
      </w:r>
      <w:r w:rsidR="00DE4B4C" w:rsidRPr="004515E8">
        <w:rPr>
          <w:rFonts w:ascii="GHEA Grapalat" w:eastAsiaTheme="minorHAnsi" w:hAnsi="GHEA Grapalat" w:cstheme="minorBidi"/>
          <w:b/>
          <w:sz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3403A" w:rsidRPr="008E3EC2">
        <w:rPr>
          <w:rFonts w:ascii="GHEA Grapalat" w:eastAsia="Calibri" w:hAnsi="GHEA Grapalat"/>
          <w:b/>
          <w:color w:val="000000" w:themeColor="text1"/>
          <w:sz w:val="20"/>
          <w:szCs w:val="20"/>
          <w:lang w:val="es-ES"/>
        </w:rPr>
        <w:t>:</w:t>
      </w:r>
    </w:p>
    <w:p w14:paraId="06050695" w14:textId="639A6273" w:rsidR="007700D8" w:rsidRDefault="00E05BFE" w:rsidP="00E43CB7">
      <w:pPr>
        <w:pStyle w:val="NormalWeb"/>
        <w:tabs>
          <w:tab w:val="left" w:pos="360"/>
          <w:tab w:val="left" w:pos="450"/>
          <w:tab w:val="left" w:pos="630"/>
        </w:tabs>
        <w:spacing w:before="0" w:beforeAutospacing="0" w:after="0" w:afterAutospacing="0"/>
        <w:ind w:right="162"/>
        <w:jc w:val="both"/>
        <w:rPr>
          <w:rFonts w:ascii="GHEA Grapalat" w:eastAsia="Calibri" w:hAnsi="GHEA Grapalat"/>
          <w:sz w:val="20"/>
          <w:szCs w:val="20"/>
          <w:lang w:val="es-ES"/>
        </w:rPr>
      </w:pPr>
      <w:r w:rsidRPr="006E0A77">
        <w:rPr>
          <w:rFonts w:ascii="GHEA Grapalat" w:eastAsia="Calibri" w:hAnsi="GHEA Grapalat"/>
          <w:b/>
          <w:sz w:val="20"/>
          <w:szCs w:val="20"/>
          <w:lang w:val="es-ES"/>
        </w:rPr>
        <w:tab/>
      </w:r>
      <w:r w:rsidR="00D70EA6" w:rsidRPr="006E0A77">
        <w:rPr>
          <w:rFonts w:ascii="GHEA Grapalat" w:eastAsia="Calibri" w:hAnsi="GHEA Grapalat"/>
          <w:b/>
          <w:sz w:val="20"/>
          <w:szCs w:val="20"/>
          <w:lang w:val="es-ES"/>
        </w:rPr>
        <w:t xml:space="preserve">    </w:t>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4C2799">
        <w:rPr>
          <w:rFonts w:ascii="GHEA Grapalat" w:eastAsia="Calibri" w:hAnsi="GHEA Grapalat"/>
          <w:sz w:val="20"/>
          <w:szCs w:val="20"/>
        </w:rPr>
        <w:t>որին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կցվում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են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որակավորումը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հավաստող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փաստաթղթերը՝</w:t>
      </w:r>
      <w:r w:rsidR="007700D8" w:rsidRPr="004C2799">
        <w:rPr>
          <w:rFonts w:ascii="GHEA Grapalat" w:eastAsia="Calibri" w:hAnsi="GHEA Grapalat"/>
          <w:sz w:val="20"/>
          <w:szCs w:val="20"/>
          <w:lang w:val="es-ES"/>
        </w:rPr>
        <w:t xml:space="preserve"> </w:t>
      </w:r>
      <w:r w:rsidR="004C2799" w:rsidRPr="004C2799">
        <w:rPr>
          <w:rFonts w:ascii="GHEA Grapalat" w:eastAsia="GHEA Grapalat" w:hAnsi="GHEA Grapalat" w:cs="GHEA Grapalat"/>
          <w:sz w:val="20"/>
          <w:szCs w:val="20"/>
        </w:rPr>
        <w:t xml:space="preserve">համապատասխան լիազորված մարմինների կողմից </w:t>
      </w:r>
      <w:r w:rsidR="004C2799" w:rsidRPr="004C2799">
        <w:rPr>
          <w:rFonts w:ascii="GHEA Grapalat" w:eastAsia="GHEA Grapalat" w:hAnsi="GHEA Grapalat" w:cs="GHEA Grapalat"/>
          <w:sz w:val="20"/>
          <w:szCs w:val="20"/>
          <w:lang w:val="hy-AM"/>
        </w:rPr>
        <w:t xml:space="preserve">տրված </w:t>
      </w:r>
      <w:r w:rsidR="004C2799" w:rsidRPr="004C2799">
        <w:rPr>
          <w:rFonts w:ascii="GHEA Grapalat" w:eastAsia="GHEA Grapalat" w:hAnsi="GHEA Grapalat" w:cs="GHEA Grapalat"/>
          <w:sz w:val="20"/>
          <w:szCs w:val="20"/>
        </w:rPr>
        <w:t>արտոնագրերը</w:t>
      </w:r>
      <w:r w:rsidR="004C2799" w:rsidRPr="004C2799">
        <w:rPr>
          <w:rFonts w:ascii="GHEA Grapalat" w:eastAsia="GHEA Grapalat" w:hAnsi="GHEA Grapalat" w:cs="GHEA Grapalat"/>
          <w:sz w:val="20"/>
          <w:szCs w:val="20"/>
          <w:lang w:val="hy-AM"/>
        </w:rPr>
        <w:t>, իսկ նախահաշիվ կազմող մասնագետի համար ԲՈՒՀ-ի կողմից տրված դիպլոմը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ինչպես</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նաև</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բոլոր</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մասնագետների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մասով</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վերջիններիս</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գրավոր</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համաձայնությունները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գնման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առարկա</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հանդիսացող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ծառայությունները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մատուցելու</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վերաբերյալ</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Մասնակցի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աշխատակազմում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ներգրավված</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մասնագիտական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ռեսուրսի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փորձառությունը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և</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որակավորումը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գնահատվում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է</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որակավորումը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հավաստող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և</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հրավերով</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սահմանված</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նմանատիպ</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օբյեկտների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մասով</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կատարված</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աշխատանքների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մասին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գործատուի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գրավոր</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հավաստող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կամ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այլ</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հիմնավորող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հիման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վրա</w:t>
      </w:r>
      <w:r w:rsidR="007700D8" w:rsidRPr="004C2799">
        <w:rPr>
          <w:rFonts w:ascii="GHEA Grapalat" w:eastAsia="Calibri" w:hAnsi="GHEA Grapalat"/>
          <w:sz w:val="20"/>
          <w:szCs w:val="20"/>
          <w:lang w:val="es-ES"/>
        </w:rPr>
        <w:t>:</w:t>
      </w:r>
    </w:p>
    <w:p w14:paraId="0EF5CDB5" w14:textId="5168342D" w:rsidR="001E1656" w:rsidRDefault="001E1656" w:rsidP="00E43CB7">
      <w:pPr>
        <w:tabs>
          <w:tab w:val="left" w:pos="630"/>
        </w:tabs>
        <w:ind w:right="180"/>
        <w:jc w:val="both"/>
        <w:rPr>
          <w:rFonts w:ascii="GHEA Grapalat" w:hAnsi="GHEA Grapalat"/>
          <w:b/>
          <w:sz w:val="20"/>
          <w:szCs w:val="20"/>
          <w:lang w:val="es-ES"/>
        </w:rPr>
      </w:pPr>
      <w:r w:rsidRPr="006E0A77">
        <w:rPr>
          <w:rFonts w:ascii="GHEA Grapalat" w:hAnsi="GHEA Grapalat" w:cs="Sylfaen"/>
          <w:b/>
          <w:color w:val="000000"/>
          <w:sz w:val="20"/>
          <w:lang w:val="es-ES"/>
        </w:rPr>
        <w:tab/>
      </w:r>
      <w:r w:rsidR="003C2C05" w:rsidRPr="006E0A77">
        <w:rPr>
          <w:rFonts w:ascii="GHEA Grapalat" w:hAnsi="GHEA Grapalat" w:cs="Sylfaen"/>
          <w:b/>
          <w:color w:val="000000"/>
          <w:sz w:val="20"/>
          <w:lang w:val="es-ES"/>
        </w:rPr>
        <w:t>2</w:t>
      </w:r>
      <w:r w:rsidR="003C2C05" w:rsidRPr="006E0A77">
        <w:rPr>
          <w:rFonts w:ascii="GHEA Grapalat" w:hAnsi="GHEA Grapalat" w:cs="Sylfaen"/>
          <w:b/>
          <w:sz w:val="20"/>
          <w:lang w:val="es-ES"/>
        </w:rPr>
        <w:t>.</w:t>
      </w:r>
      <w:r w:rsidR="00944703">
        <w:rPr>
          <w:rFonts w:ascii="GHEA Grapalat" w:hAnsi="GHEA Grapalat"/>
          <w:b/>
          <w:sz w:val="20"/>
        </w:rPr>
        <w:t>6</w:t>
      </w:r>
      <w:r w:rsidR="003C2C05" w:rsidRPr="006E0A77">
        <w:rPr>
          <w:rFonts w:ascii="GHEA Grapalat" w:hAnsi="GHEA Grapalat"/>
          <w:sz w:val="20"/>
          <w:lang w:val="hy-AM"/>
        </w:rPr>
        <w:t xml:space="preserve"> </w:t>
      </w:r>
      <w:r w:rsidRPr="006E0A77">
        <w:rPr>
          <w:rFonts w:ascii="GHEA Grapalat" w:hAnsi="GHEA Grapalat"/>
          <w:b/>
          <w:sz w:val="20"/>
          <w:lang w:val="hy-AM"/>
        </w:rPr>
        <w:t>Էսքիզային նախագիծ</w:t>
      </w:r>
      <w:r w:rsidRPr="006E0A77">
        <w:rPr>
          <w:rFonts w:ascii="GHEA Grapalat" w:hAnsi="GHEA Grapalat"/>
          <w:b/>
          <w:sz w:val="20"/>
          <w:lang w:val="es-ES"/>
        </w:rPr>
        <w:t xml:space="preserve"> </w:t>
      </w:r>
      <w:r w:rsidRPr="006E0A77">
        <w:rPr>
          <w:rFonts w:ascii="GHEA Grapalat" w:hAnsi="GHEA Grapalat"/>
          <w:sz w:val="20"/>
          <w:lang w:val="es-ES"/>
        </w:rPr>
        <w:t>/</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էսքիզային</w:t>
      </w:r>
      <w:r w:rsidRPr="006E0A77">
        <w:rPr>
          <w:rFonts w:ascii="GHEA Grapalat" w:hAnsi="GHEA Grapalat"/>
          <w:b/>
          <w:sz w:val="20"/>
          <w:szCs w:val="20"/>
          <w:lang w:val="es-ES"/>
        </w:rPr>
        <w:t xml:space="preserve"> </w:t>
      </w:r>
      <w:r w:rsidRPr="006E0A77">
        <w:rPr>
          <w:rFonts w:ascii="GHEA Grapalat" w:hAnsi="GHEA Grapalat"/>
          <w:b/>
          <w:sz w:val="20"/>
          <w:szCs w:val="20"/>
        </w:rPr>
        <w:t>նախագիծը</w:t>
      </w:r>
      <w:r w:rsidRPr="006E0A77">
        <w:rPr>
          <w:rFonts w:ascii="GHEA Grapalat" w:hAnsi="GHEA Grapalat"/>
          <w:b/>
          <w:sz w:val="20"/>
          <w:szCs w:val="20"/>
          <w:lang w:val="es-ES"/>
        </w:rPr>
        <w:t xml:space="preserve"> </w:t>
      </w:r>
      <w:r w:rsidRPr="006E0A77">
        <w:rPr>
          <w:rFonts w:ascii="GHEA Grapalat" w:hAnsi="GHEA Grapalat"/>
          <w:b/>
          <w:sz w:val="20"/>
          <w:szCs w:val="20"/>
        </w:rPr>
        <w:t>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նոր՝</w:t>
      </w:r>
      <w:r w:rsidRPr="006E0A77">
        <w:rPr>
          <w:rFonts w:ascii="GHEA Grapalat" w:hAnsi="GHEA Grapalat"/>
          <w:b/>
          <w:sz w:val="20"/>
          <w:szCs w:val="20"/>
          <w:lang w:val="es-ES"/>
        </w:rPr>
        <w:t xml:space="preserve"> </w:t>
      </w:r>
      <w:r w:rsidRPr="006E0A77">
        <w:rPr>
          <w:rFonts w:ascii="GHEA Grapalat" w:hAnsi="GHEA Grapalat"/>
          <w:b/>
          <w:sz w:val="20"/>
          <w:szCs w:val="20"/>
        </w:rPr>
        <w:t>այն</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հրապարակված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թղթային</w:t>
      </w:r>
      <w:r w:rsidRPr="006E0A77">
        <w:rPr>
          <w:rFonts w:ascii="GHEA Grapalat" w:hAnsi="GHEA Grapalat"/>
          <w:b/>
          <w:sz w:val="20"/>
          <w:szCs w:val="20"/>
          <w:lang w:val="es-ES"/>
        </w:rPr>
        <w:t xml:space="preserve"> </w:t>
      </w:r>
      <w:r w:rsidRPr="006E0A77">
        <w:rPr>
          <w:rFonts w:ascii="GHEA Grapalat" w:hAnsi="GHEA Grapalat"/>
          <w:b/>
          <w:sz w:val="20"/>
          <w:szCs w:val="20"/>
        </w:rPr>
        <w:t>կամ</w:t>
      </w:r>
      <w:r w:rsidRPr="006E0A77">
        <w:rPr>
          <w:rFonts w:ascii="GHEA Grapalat" w:hAnsi="GHEA Grapalat"/>
          <w:b/>
          <w:sz w:val="20"/>
          <w:szCs w:val="20"/>
          <w:lang w:val="es-ES"/>
        </w:rPr>
        <w:t xml:space="preserve"> </w:t>
      </w:r>
      <w:r w:rsidRPr="006E0A77">
        <w:rPr>
          <w:rFonts w:ascii="GHEA Grapalat" w:hAnsi="GHEA Grapalat"/>
          <w:b/>
          <w:sz w:val="20"/>
          <w:szCs w:val="20"/>
        </w:rPr>
        <w:t>էլեկտրոնային</w:t>
      </w:r>
      <w:r w:rsidRPr="006E0A77">
        <w:rPr>
          <w:rFonts w:ascii="GHEA Grapalat" w:hAnsi="GHEA Grapalat"/>
          <w:b/>
          <w:sz w:val="20"/>
          <w:szCs w:val="20"/>
          <w:lang w:val="es-ES"/>
        </w:rPr>
        <w:t xml:space="preserve"> </w:t>
      </w:r>
      <w:r w:rsidRPr="006E0A77">
        <w:rPr>
          <w:rFonts w:ascii="GHEA Grapalat" w:hAnsi="GHEA Grapalat"/>
          <w:b/>
          <w:sz w:val="20"/>
          <w:szCs w:val="20"/>
        </w:rPr>
        <w:t>տարբերակով</w:t>
      </w:r>
      <w:r w:rsidRPr="006E0A77">
        <w:rPr>
          <w:rFonts w:ascii="GHEA Grapalat" w:hAnsi="GHEA Grapalat"/>
          <w:b/>
          <w:sz w:val="20"/>
          <w:szCs w:val="20"/>
          <w:lang w:val="es-ES"/>
        </w:rPr>
        <w:t xml:space="preserve"> </w:t>
      </w:r>
      <w:r w:rsidRPr="006E0A77">
        <w:rPr>
          <w:rFonts w:ascii="GHEA Grapalat" w:hAnsi="GHEA Grapalat"/>
          <w:b/>
          <w:sz w:val="20"/>
          <w:szCs w:val="20"/>
        </w:rPr>
        <w:t>և</w:t>
      </w:r>
      <w:r w:rsidRPr="006E0A77">
        <w:rPr>
          <w:rFonts w:ascii="GHEA Grapalat" w:hAnsi="GHEA Grapalat"/>
          <w:b/>
          <w:sz w:val="20"/>
          <w:szCs w:val="20"/>
          <w:lang w:val="es-ES"/>
        </w:rPr>
        <w:t xml:space="preserve"> </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նախագծով</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կառուցված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շինություն</w:t>
      </w:r>
      <w:r w:rsidRPr="006E0A77">
        <w:rPr>
          <w:rFonts w:ascii="GHEA Grapalat" w:hAnsi="GHEA Grapalat"/>
          <w:b/>
          <w:sz w:val="20"/>
          <w:szCs w:val="20"/>
          <w:lang w:val="es-ES"/>
        </w:rPr>
        <w:t>/:</w:t>
      </w:r>
    </w:p>
    <w:p w14:paraId="5D90149D" w14:textId="014A1458" w:rsidR="00E05BFE" w:rsidRPr="0033547D" w:rsidRDefault="00A3565C" w:rsidP="00E43CB7">
      <w:pPr>
        <w:pStyle w:val="norm"/>
        <w:spacing w:line="240" w:lineRule="auto"/>
        <w:ind w:right="180" w:firstLine="0"/>
        <w:rPr>
          <w:rFonts w:ascii="GHEA Grapalat" w:hAnsi="GHEA Grapalat" w:cs="Sylfaen"/>
          <w:sz w:val="20"/>
          <w:szCs w:val="24"/>
          <w:lang w:val="hy-AM" w:eastAsia="en-US"/>
        </w:rPr>
      </w:pPr>
      <w:r>
        <w:rPr>
          <w:rFonts w:ascii="GHEA Grapalat" w:hAnsi="GHEA Grapalat" w:cs="Sylfaen"/>
          <w:sz w:val="20"/>
          <w:lang w:val="af-ZA"/>
        </w:rPr>
        <w:t xml:space="preserve">        </w:t>
      </w:r>
      <w:r w:rsidR="00E05BFE" w:rsidRPr="0033547D">
        <w:rPr>
          <w:rFonts w:ascii="GHEA Grapalat" w:hAnsi="GHEA Grapalat" w:cs="Sylfaen"/>
          <w:sz w:val="20"/>
          <w:lang w:val="af-ZA"/>
        </w:rPr>
        <w:t>2.</w:t>
      </w:r>
      <w:r w:rsidR="00944703">
        <w:rPr>
          <w:rFonts w:ascii="GHEA Grapalat" w:hAnsi="GHEA Grapalat" w:cs="Sylfaen"/>
          <w:sz w:val="20"/>
          <w:lang w:val="af-ZA"/>
        </w:rPr>
        <w:t>7</w:t>
      </w:r>
      <w:r w:rsidR="00E05BFE" w:rsidRPr="0033547D">
        <w:rPr>
          <w:rFonts w:ascii="GHEA Grapalat" w:hAnsi="GHEA Grapalat" w:cs="Sylfaen"/>
          <w:sz w:val="20"/>
          <w:lang w:val="af-ZA"/>
        </w:rPr>
        <w:t xml:space="preserve">  </w:t>
      </w:r>
      <w:r w:rsidR="00E05BFE" w:rsidRPr="0033547D">
        <w:rPr>
          <w:rFonts w:ascii="GHEA Grapalat" w:hAnsi="GHEA Grapalat" w:cs="Sylfaen"/>
          <w:sz w:val="20"/>
          <w:szCs w:val="24"/>
          <w:lang w:eastAsia="en-US"/>
        </w:rPr>
        <w:t>գործակալության</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պայմանագրի</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պատճենը</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և</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դրա</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կողմ</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հանդիսացող</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անձի</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տվյալները</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եթե</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պայմանագիրն</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իրականացվելու</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է</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գործակալության</w:t>
      </w:r>
      <w:r w:rsidR="00E05BFE" w:rsidRPr="0033547D">
        <w:rPr>
          <w:rFonts w:ascii="GHEA Grapalat" w:hAnsi="GHEA Grapalat" w:cs="Sylfaen"/>
          <w:sz w:val="20"/>
          <w:szCs w:val="24"/>
          <w:lang w:val="af-ZA" w:eastAsia="en-US"/>
        </w:rPr>
        <w:t xml:space="preserve"> </w:t>
      </w:r>
      <w:r w:rsidR="00E05BFE" w:rsidRPr="0033547D">
        <w:rPr>
          <w:rFonts w:ascii="GHEA Grapalat" w:hAnsi="GHEA Grapalat" w:cs="Sylfaen"/>
          <w:sz w:val="20"/>
          <w:szCs w:val="24"/>
          <w:lang w:eastAsia="en-US"/>
        </w:rPr>
        <w:t>միջոցով</w:t>
      </w:r>
      <w:r w:rsidR="00411C5E">
        <w:rPr>
          <w:rFonts w:ascii="GHEA Grapalat" w:hAnsi="GHEA Grapalat" w:cs="Sylfaen"/>
          <w:sz w:val="20"/>
          <w:szCs w:val="24"/>
          <w:lang w:val="af-ZA" w:eastAsia="en-US"/>
        </w:rPr>
        <w:t>,</w:t>
      </w:r>
    </w:p>
    <w:p w14:paraId="22AE136F" w14:textId="69B80282" w:rsidR="00E05BFE" w:rsidRDefault="00A3565C" w:rsidP="00E43CB7">
      <w:pPr>
        <w:pStyle w:val="FootnoteText"/>
        <w:ind w:right="180"/>
        <w:jc w:val="both"/>
        <w:rPr>
          <w:rFonts w:ascii="GHEA Grapalat" w:hAnsi="GHEA Grapalat" w:cs="Sylfaen"/>
          <w:szCs w:val="24"/>
          <w:lang w:val="hy-AM" w:eastAsia="en-US"/>
        </w:rPr>
      </w:pPr>
      <w:r>
        <w:rPr>
          <w:rFonts w:ascii="GHEA Grapalat" w:hAnsi="GHEA Grapalat" w:cs="Sylfaen"/>
          <w:szCs w:val="24"/>
          <w:lang w:val="en-US" w:eastAsia="en-US"/>
        </w:rPr>
        <w:t xml:space="preserve">        </w:t>
      </w:r>
      <w:r w:rsidR="00E05BFE" w:rsidRPr="0033547D">
        <w:rPr>
          <w:rFonts w:ascii="GHEA Grapalat" w:hAnsi="GHEA Grapalat" w:cs="Sylfaen"/>
          <w:szCs w:val="24"/>
          <w:lang w:val="hy-AM" w:eastAsia="en-US"/>
        </w:rPr>
        <w:t>2.</w:t>
      </w:r>
      <w:r w:rsidR="00944703">
        <w:rPr>
          <w:rFonts w:ascii="GHEA Grapalat" w:hAnsi="GHEA Grapalat" w:cs="Sylfaen"/>
          <w:szCs w:val="24"/>
          <w:lang w:val="en-US" w:eastAsia="en-US"/>
        </w:rPr>
        <w:t>8</w:t>
      </w:r>
      <w:r w:rsidR="00E05BFE" w:rsidRPr="0033547D">
        <w:rPr>
          <w:rFonts w:ascii="GHEA Grapalat" w:hAnsi="GHEA Grapalat" w:cs="Sylfaen"/>
          <w:szCs w:val="24"/>
          <w:lang w:val="hy-AM" w:eastAsia="en-US"/>
        </w:rPr>
        <w:t xml:space="preserve"> համատեղ գործունեության պայմանագիրը, եթե մասնակիցները գնման ընթացակարգին մասնակցում են համատեղ գործու</w:t>
      </w:r>
      <w:r w:rsidR="0033547D">
        <w:rPr>
          <w:rFonts w:ascii="GHEA Grapalat" w:hAnsi="GHEA Grapalat" w:cs="Sylfaen"/>
          <w:szCs w:val="24"/>
          <w:lang w:val="hy-AM" w:eastAsia="en-US"/>
        </w:rPr>
        <w:t>նեության կարգով (կոնսորցիումով)</w:t>
      </w:r>
      <w:r w:rsidR="0033547D">
        <w:rPr>
          <w:rFonts w:ascii="GHEA Grapalat" w:hAnsi="GHEA Grapalat" w:cs="Sylfaen"/>
          <w:szCs w:val="24"/>
          <w:lang w:val="en-US" w:eastAsia="en-US"/>
        </w:rPr>
        <w:t>:</w:t>
      </w:r>
      <w:r w:rsidR="00E05BFE" w:rsidRPr="0033547D">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DD93331" w14:textId="77777777" w:rsidR="00554DEE" w:rsidRPr="006E0A77" w:rsidRDefault="00554DEE" w:rsidP="007C5224">
      <w:pPr>
        <w:ind w:firstLine="567"/>
        <w:jc w:val="both"/>
        <w:rPr>
          <w:rFonts w:ascii="GHEA Grapalat" w:hAnsi="GHEA Grapalat"/>
          <w:sz w:val="20"/>
          <w:vertAlign w:val="superscript"/>
          <w:lang w:val="af-ZA"/>
        </w:rPr>
      </w:pPr>
    </w:p>
    <w:p w14:paraId="06FD368B" w14:textId="708DBD5C" w:rsidR="002C4DBF" w:rsidRPr="006E0A77" w:rsidRDefault="007700D8" w:rsidP="00E43CB7">
      <w:pPr>
        <w:tabs>
          <w:tab w:val="left" w:pos="540"/>
        </w:tabs>
        <w:ind w:right="180"/>
        <w:jc w:val="both"/>
        <w:rPr>
          <w:rFonts w:ascii="GHEA Grapalat" w:hAnsi="GHEA Grapalat"/>
          <w:sz w:val="20"/>
          <w:szCs w:val="20"/>
          <w:lang w:val="es-ES"/>
        </w:rPr>
      </w:pPr>
      <w:r w:rsidRPr="006E0A77">
        <w:rPr>
          <w:rFonts w:ascii="GHEA Grapalat" w:hAnsi="GHEA Grapalat"/>
          <w:b/>
          <w:sz w:val="20"/>
          <w:lang w:val="hy-AM"/>
        </w:rPr>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r w:rsidR="00FF3F8F" w:rsidRPr="006E0A77">
        <w:rPr>
          <w:rFonts w:ascii="GHEA Grapalat" w:hAnsi="GHEA Grapalat"/>
          <w:b/>
          <w:sz w:val="20"/>
          <w:szCs w:val="20"/>
          <w:lang w:val="es-ES"/>
        </w:rPr>
        <w:t>«</w:t>
      </w:r>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647BA91D" w:rsidR="002E11D1" w:rsidRPr="006E0A77" w:rsidRDefault="00A3565C" w:rsidP="00E43CB7">
      <w:pPr>
        <w:ind w:right="180"/>
        <w:jc w:val="both"/>
        <w:rPr>
          <w:rFonts w:ascii="GHEA Grapalat" w:hAnsi="GHEA Grapalat" w:cs="Sylfaen"/>
          <w:sz w:val="20"/>
          <w:lang w:val="af-ZA"/>
        </w:rPr>
      </w:pPr>
      <w:r>
        <w:rPr>
          <w:rFonts w:ascii="GHEA Grapalat" w:hAnsi="GHEA Grapalat" w:cs="Sylfaen"/>
          <w:b/>
          <w:sz w:val="20"/>
          <w:lang w:val="af-ZA"/>
        </w:rPr>
        <w:t xml:space="preserve">       </w:t>
      </w:r>
      <w:r w:rsidR="00096865" w:rsidRPr="006E0A77">
        <w:rPr>
          <w:rFonts w:ascii="GHEA Grapalat" w:hAnsi="GHEA Grapalat" w:cs="Sylfaen"/>
          <w:b/>
          <w:sz w:val="20"/>
          <w:lang w:val="af-ZA"/>
        </w:rPr>
        <w:t>2.</w:t>
      </w:r>
      <w:r w:rsidR="007C5224">
        <w:rPr>
          <w:rFonts w:ascii="GHEA Grapalat" w:hAnsi="GHEA Grapalat" w:cs="Sylfaen"/>
          <w:b/>
          <w:sz w:val="20"/>
          <w:lang w:val="af-ZA"/>
        </w:rPr>
        <w:t>9</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lastRenderedPageBreak/>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174E0AD9" w:rsidR="00A67EAC" w:rsidRPr="006E0A77" w:rsidRDefault="00A3565C" w:rsidP="00E43CB7">
      <w:pPr>
        <w:ind w:right="180"/>
        <w:jc w:val="both"/>
        <w:rPr>
          <w:rFonts w:ascii="GHEA Grapalat" w:hAnsi="GHEA Grapalat" w:cs="Sylfaen"/>
          <w:sz w:val="20"/>
          <w:lang w:val="af-ZA"/>
        </w:rPr>
      </w:pPr>
      <w:r>
        <w:rPr>
          <w:rFonts w:ascii="GHEA Grapalat" w:hAnsi="GHEA Grapalat" w:cs="Sylfaen"/>
          <w:sz w:val="20"/>
        </w:rPr>
        <w:t xml:space="preserve">      </w:t>
      </w:r>
      <w:r w:rsidR="00E05BFE" w:rsidRPr="006E0A77">
        <w:rPr>
          <w:rFonts w:ascii="GHEA Grapalat" w:hAnsi="GHEA Grapalat" w:cs="Sylfaen"/>
          <w:sz w:val="20"/>
          <w:lang w:val="hy-AM"/>
        </w:rPr>
        <w:t>2.</w:t>
      </w:r>
      <w:r w:rsidR="007C5224">
        <w:rPr>
          <w:rFonts w:ascii="GHEA Grapalat" w:hAnsi="GHEA Grapalat" w:cs="Sylfaen"/>
          <w:sz w:val="20"/>
        </w:rPr>
        <w:t>10</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0FE5813B" w:rsidR="00A67EAC" w:rsidRPr="006E0A77" w:rsidRDefault="00A3565C" w:rsidP="00E43CB7">
      <w:pPr>
        <w:ind w:right="180"/>
        <w:jc w:val="both"/>
        <w:rPr>
          <w:rFonts w:ascii="GHEA Grapalat" w:hAnsi="GHEA Grapalat" w:cs="Sylfaen"/>
          <w:sz w:val="20"/>
          <w:lang w:val="af-ZA"/>
        </w:rPr>
      </w:pPr>
      <w:r>
        <w:rPr>
          <w:rFonts w:ascii="GHEA Grapalat" w:hAnsi="GHEA Grapalat" w:cs="Sylfaen"/>
          <w:sz w:val="20"/>
        </w:rPr>
        <w:t xml:space="preserve">     </w:t>
      </w:r>
      <w:r w:rsidR="00E05BFE" w:rsidRPr="006E0A77">
        <w:rPr>
          <w:rFonts w:ascii="GHEA Grapalat" w:hAnsi="GHEA Grapalat" w:cs="Sylfaen"/>
          <w:sz w:val="20"/>
          <w:lang w:val="hy-AM"/>
        </w:rPr>
        <w:t>2.1</w:t>
      </w:r>
      <w:r w:rsidR="007C5224">
        <w:rPr>
          <w:rFonts w:ascii="GHEA Grapalat" w:hAnsi="GHEA Grapalat" w:cs="Sylfaen"/>
          <w:sz w:val="20"/>
        </w:rPr>
        <w:t>1</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43CB7">
      <w:pPr>
        <w:jc w:val="center"/>
        <w:rPr>
          <w:rFonts w:ascii="GHEA Grapalat" w:hAnsi="GHEA Grapalat"/>
          <w:b/>
          <w:sz w:val="20"/>
          <w:lang w:val="af-ZA"/>
        </w:rPr>
      </w:pPr>
    </w:p>
    <w:p w14:paraId="6903311B"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6C59530B" w14:textId="77777777" w:rsidR="00CF2A33" w:rsidRPr="002D19C1" w:rsidRDefault="001B50B6" w:rsidP="00E43CB7">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2D19C1">
        <w:rPr>
          <w:rFonts w:ascii="GHEA Grapalat" w:hAnsi="GHEA Grapalat" w:cs="Sylfaen"/>
          <w:b/>
          <w:sz w:val="20"/>
          <w:lang w:val="es-ES"/>
        </w:rPr>
        <w:lastRenderedPageBreak/>
        <w:t>Հավելված</w:t>
      </w:r>
      <w:r w:rsidR="00CF2A33" w:rsidRPr="002D19C1">
        <w:rPr>
          <w:rFonts w:ascii="GHEA Grapalat" w:hAnsi="GHEA Grapalat" w:cs="Arial"/>
          <w:b/>
          <w:sz w:val="20"/>
          <w:lang w:val="es-ES"/>
        </w:rPr>
        <w:t xml:space="preserve"> N 1</w:t>
      </w:r>
    </w:p>
    <w:p w14:paraId="39D3C0C3" w14:textId="391EDCB9" w:rsidR="00CF2A33" w:rsidRPr="002D19C1" w:rsidRDefault="00153FF2" w:rsidP="00E43CB7">
      <w:pPr>
        <w:pStyle w:val="BodyTextIndent3"/>
        <w:spacing w:line="240" w:lineRule="auto"/>
        <w:jc w:val="right"/>
        <w:rPr>
          <w:rFonts w:ascii="GHEA Grapalat" w:hAnsi="GHEA Grapalat" w:cs="Arial"/>
          <w:b/>
          <w:lang w:val="es-ES"/>
        </w:rPr>
      </w:pPr>
      <w:r w:rsidRPr="002D19C1">
        <w:rPr>
          <w:rFonts w:ascii="GHEA Grapalat" w:hAnsi="GHEA Grapalat"/>
          <w:b/>
          <w:lang w:val="es-ES"/>
        </w:rPr>
        <w:t>ՀՀՔԿ-</w:t>
      </w:r>
      <w:r w:rsidR="001B7900">
        <w:rPr>
          <w:rFonts w:ascii="GHEA Grapalat" w:hAnsi="GHEA Grapalat"/>
          <w:b/>
          <w:lang w:val="es-ES"/>
        </w:rPr>
        <w:t>ԳՀԽԾՁԲ</w:t>
      </w:r>
      <w:r w:rsidRPr="002D19C1">
        <w:rPr>
          <w:rFonts w:ascii="GHEA Grapalat" w:hAnsi="GHEA Grapalat"/>
          <w:b/>
          <w:lang w:val="es-ES"/>
        </w:rPr>
        <w:t>-</w:t>
      </w:r>
      <w:r w:rsidR="00694AA7">
        <w:rPr>
          <w:rFonts w:ascii="GHEA Grapalat" w:hAnsi="GHEA Grapalat"/>
          <w:b/>
          <w:lang w:val="es-ES"/>
        </w:rPr>
        <w:t>26/</w:t>
      </w:r>
      <w:proofErr w:type="gramStart"/>
      <w:r w:rsidR="00694AA7">
        <w:rPr>
          <w:rFonts w:ascii="GHEA Grapalat" w:hAnsi="GHEA Grapalat"/>
          <w:b/>
          <w:lang w:val="es-ES"/>
        </w:rPr>
        <w:t xml:space="preserve">8 </w:t>
      </w:r>
      <w:r w:rsidR="00CF2A33" w:rsidRPr="002D19C1">
        <w:rPr>
          <w:rFonts w:ascii="GHEA Grapalat" w:hAnsi="GHEA Grapalat"/>
          <w:b/>
          <w:lang w:val="es-ES"/>
        </w:rPr>
        <w:t xml:space="preserve"> </w:t>
      </w:r>
      <w:r w:rsidR="00CF2A33" w:rsidRPr="002D19C1">
        <w:rPr>
          <w:rFonts w:ascii="GHEA Grapalat" w:hAnsi="GHEA Grapalat" w:cs="Sylfaen"/>
          <w:b/>
          <w:lang w:val="es-ES"/>
        </w:rPr>
        <w:t>ծածկագրով</w:t>
      </w:r>
      <w:proofErr w:type="gramEnd"/>
    </w:p>
    <w:p w14:paraId="0B96C4BF" w14:textId="7D3252D0" w:rsidR="00CF2A33" w:rsidRPr="002D19C1" w:rsidRDefault="009C3CD1" w:rsidP="00E43CB7">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2D19C1">
        <w:rPr>
          <w:rFonts w:ascii="GHEA Grapalat" w:hAnsi="GHEA Grapalat" w:cs="Arial"/>
          <w:b/>
          <w:lang w:val="es-ES"/>
        </w:rPr>
        <w:t xml:space="preserve"> </w:t>
      </w:r>
      <w:r w:rsidR="00CF2A33" w:rsidRPr="002D19C1">
        <w:rPr>
          <w:rFonts w:ascii="GHEA Grapalat" w:hAnsi="GHEA Grapalat" w:cs="Sylfaen"/>
          <w:b/>
          <w:lang w:val="es-ES"/>
        </w:rPr>
        <w:t>հրավերի</w:t>
      </w:r>
    </w:p>
    <w:p w14:paraId="320686F0" w14:textId="77777777" w:rsidR="00CF2A33" w:rsidRPr="002D19C1" w:rsidRDefault="00CF2A33" w:rsidP="00E43CB7">
      <w:pPr>
        <w:jc w:val="center"/>
        <w:rPr>
          <w:rFonts w:ascii="GHEA Grapalat" w:hAnsi="GHEA Grapalat" w:cs="Sylfaen"/>
          <w:b/>
          <w:lang w:val="es-ES"/>
        </w:rPr>
      </w:pPr>
    </w:p>
    <w:p w14:paraId="3F737DD4" w14:textId="77777777" w:rsidR="00CF2A33" w:rsidRPr="002D19C1" w:rsidRDefault="00CF2A33" w:rsidP="00E43CB7">
      <w:pPr>
        <w:jc w:val="center"/>
        <w:rPr>
          <w:rFonts w:ascii="GHEA Grapalat" w:hAnsi="GHEA Grapalat" w:cs="Arial"/>
          <w:b/>
          <w:lang w:val="es-ES"/>
        </w:rPr>
      </w:pPr>
      <w:r w:rsidRPr="002D19C1">
        <w:rPr>
          <w:rFonts w:ascii="GHEA Grapalat" w:hAnsi="GHEA Grapalat" w:cs="Sylfaen"/>
          <w:b/>
          <w:lang w:val="es-ES"/>
        </w:rPr>
        <w:t>ԴԻՄՈՒՄՀԱՅՏԱՐԱՐՈՒԹՅՈՒՆ</w:t>
      </w:r>
    </w:p>
    <w:p w14:paraId="4CAF0349" w14:textId="15EBDFCF" w:rsidR="00CF2A33" w:rsidRPr="002D19C1" w:rsidRDefault="009C3CD1" w:rsidP="00E43CB7">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2D19C1">
        <w:rPr>
          <w:rFonts w:ascii="GHEA Grapalat" w:hAnsi="GHEA Grapalat" w:cs="Sylfaen"/>
          <w:color w:val="auto"/>
          <w:sz w:val="24"/>
          <w:szCs w:val="24"/>
          <w:lang w:val="es-ES"/>
        </w:rPr>
        <w:t xml:space="preserve"> </w:t>
      </w:r>
      <w:r w:rsidR="00CF2A33" w:rsidRPr="002D19C1">
        <w:rPr>
          <w:rFonts w:ascii="GHEA Grapalat" w:hAnsi="GHEA Grapalat" w:cs="Sylfaen"/>
          <w:color w:val="auto"/>
          <w:sz w:val="24"/>
          <w:szCs w:val="24"/>
          <w:lang w:val="es-ES"/>
        </w:rPr>
        <w:t>մասնակցելու</w:t>
      </w:r>
      <w:r w:rsidR="00CF2A33" w:rsidRPr="002D19C1">
        <w:rPr>
          <w:rFonts w:ascii="GHEA Grapalat" w:hAnsi="GHEA Grapalat" w:cs="Arial"/>
          <w:color w:val="auto"/>
          <w:sz w:val="24"/>
          <w:szCs w:val="24"/>
          <w:lang w:val="es-ES"/>
        </w:rPr>
        <w:t xml:space="preserve">  </w:t>
      </w:r>
    </w:p>
    <w:p w14:paraId="711DD61E" w14:textId="77777777" w:rsidR="00CF2A33" w:rsidRPr="002D19C1" w:rsidRDefault="00CF2A33" w:rsidP="00E43CB7">
      <w:pPr>
        <w:rPr>
          <w:lang w:val="es-ES" w:eastAsia="ru-RU"/>
        </w:rPr>
      </w:pPr>
    </w:p>
    <w:p w14:paraId="20AC2B7F" w14:textId="77777777" w:rsidR="00CF2A33" w:rsidRPr="002D19C1" w:rsidRDefault="00CF2A33" w:rsidP="00E43CB7">
      <w:pPr>
        <w:jc w:val="both"/>
        <w:rPr>
          <w:rFonts w:ascii="GHEA Grapalat" w:hAnsi="GHEA Grapalat" w:cs="Arial"/>
          <w:sz w:val="20"/>
          <w:szCs w:val="20"/>
          <w:lang w:val="es-ES"/>
        </w:rPr>
      </w:pPr>
      <w:r w:rsidRPr="002D19C1">
        <w:rPr>
          <w:rFonts w:ascii="GHEA Grapalat" w:hAnsi="GHEA Grapalat"/>
          <w:sz w:val="22"/>
          <w:szCs w:val="22"/>
          <w:u w:val="single"/>
          <w:lang w:val="es-ES"/>
        </w:rPr>
        <w:t xml:space="preserve">                                                             </w:t>
      </w:r>
      <w:r w:rsidRPr="002D19C1">
        <w:rPr>
          <w:rFonts w:ascii="GHEA Grapalat" w:hAnsi="GHEA Grapalat"/>
          <w:sz w:val="22"/>
          <w:szCs w:val="22"/>
          <w:u w:val="single"/>
          <w:lang w:val="es-ES"/>
        </w:rPr>
        <w:tab/>
      </w:r>
      <w:r w:rsidRPr="002D19C1">
        <w:rPr>
          <w:rFonts w:ascii="GHEA Grapalat" w:hAnsi="GHEA Grapalat"/>
          <w:sz w:val="22"/>
          <w:szCs w:val="22"/>
          <w:u w:val="single"/>
          <w:lang w:val="es-ES"/>
        </w:rPr>
        <w:tab/>
        <w:t xml:space="preserve">       </w:t>
      </w:r>
      <w:r w:rsidRPr="002D19C1">
        <w:rPr>
          <w:rFonts w:ascii="GHEA Grapalat" w:hAnsi="GHEA Grapalat"/>
          <w:sz w:val="22"/>
          <w:szCs w:val="22"/>
          <w:lang w:val="es-ES"/>
        </w:rPr>
        <w:t xml:space="preserve"> </w:t>
      </w:r>
      <w:r w:rsidRPr="002D19C1">
        <w:rPr>
          <w:rFonts w:ascii="GHEA Grapalat" w:hAnsi="GHEA Grapalat" w:cs="Sylfaen"/>
          <w:sz w:val="20"/>
          <w:szCs w:val="20"/>
          <w:lang w:val="es-ES"/>
        </w:rPr>
        <w:t>հայտնում</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է</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որ</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ցանկություն</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ունի</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մասնակցել</w:t>
      </w:r>
    </w:p>
    <w:p w14:paraId="080D5E83" w14:textId="77777777" w:rsidR="00CF2A33" w:rsidRPr="002D19C1" w:rsidRDefault="00CF2A33" w:rsidP="00E43CB7">
      <w:pPr>
        <w:jc w:val="both"/>
        <w:rPr>
          <w:rFonts w:ascii="GHEA Grapalat" w:hAnsi="GHEA Grapalat"/>
          <w:sz w:val="22"/>
          <w:szCs w:val="22"/>
          <w:vertAlign w:val="superscript"/>
          <w:lang w:val="es-ES"/>
        </w:rPr>
      </w:pPr>
      <w:r w:rsidRPr="002D19C1">
        <w:rPr>
          <w:rFonts w:ascii="GHEA Grapalat" w:hAnsi="GHEA Grapalat"/>
          <w:vertAlign w:val="superscript"/>
          <w:lang w:val="es-ES"/>
        </w:rPr>
        <w:t xml:space="preserve">               </w:t>
      </w:r>
      <w:r w:rsidRPr="002D19C1">
        <w:rPr>
          <w:rFonts w:ascii="GHEA Grapalat" w:hAnsi="GHEA Grapalat"/>
          <w:lang w:val="es-ES"/>
        </w:rPr>
        <w:t xml:space="preserve">            </w:t>
      </w:r>
      <w:r w:rsidRPr="002D19C1">
        <w:rPr>
          <w:rFonts w:ascii="GHEA Grapalat" w:hAnsi="GHEA Grapalat" w:cs="Sylfaen"/>
          <w:vertAlign w:val="superscript"/>
          <w:lang w:val="es-ES"/>
        </w:rPr>
        <w:t>մասնակցի</w:t>
      </w:r>
      <w:r w:rsidRPr="002D19C1">
        <w:rPr>
          <w:rFonts w:ascii="GHEA Grapalat" w:hAnsi="GHEA Grapalat" w:cs="Arial"/>
          <w:vertAlign w:val="superscript"/>
          <w:lang w:val="es-ES"/>
        </w:rPr>
        <w:t xml:space="preserve"> </w:t>
      </w:r>
      <w:r w:rsidRPr="002D19C1">
        <w:rPr>
          <w:rFonts w:ascii="GHEA Grapalat" w:hAnsi="GHEA Grapalat" w:cs="Sylfaen"/>
          <w:vertAlign w:val="superscript"/>
          <w:lang w:val="es-ES"/>
        </w:rPr>
        <w:t>անվանումը</w:t>
      </w:r>
      <w:r w:rsidRPr="002D19C1">
        <w:rPr>
          <w:rFonts w:ascii="GHEA Grapalat" w:hAnsi="GHEA Grapalat" w:cs="Arial"/>
          <w:vertAlign w:val="superscript"/>
          <w:lang w:val="es-ES"/>
        </w:rPr>
        <w:t xml:space="preserve"> </w:t>
      </w:r>
    </w:p>
    <w:p w14:paraId="03EF83FC" w14:textId="4586B28C" w:rsidR="00CF2A33" w:rsidRPr="006E0A77" w:rsidRDefault="00CF2A33" w:rsidP="00E43CB7">
      <w:pPr>
        <w:jc w:val="both"/>
        <w:rPr>
          <w:rFonts w:ascii="GHEA Grapalat" w:hAnsi="GHEA Grapalat"/>
          <w:sz w:val="22"/>
          <w:szCs w:val="22"/>
          <w:u w:val="single"/>
          <w:lang w:val="es-ES"/>
        </w:rPr>
      </w:pPr>
      <w:r w:rsidRPr="002D19C1">
        <w:rPr>
          <w:rFonts w:ascii="GHEA Grapalat" w:hAnsi="GHEA Grapalat" w:cs="Sylfaen"/>
          <w:sz w:val="20"/>
          <w:szCs w:val="20"/>
          <w:lang w:val="es-ES"/>
        </w:rPr>
        <w:t xml:space="preserve">ՀՀ քաղաքաշինության կոմիտեի կողմից </w:t>
      </w:r>
      <w:r w:rsidR="00153FF2" w:rsidRPr="002D19C1">
        <w:rPr>
          <w:rFonts w:ascii="GHEA Grapalat" w:hAnsi="GHEA Grapalat" w:cs="Sylfaen"/>
          <w:sz w:val="20"/>
          <w:szCs w:val="20"/>
          <w:lang w:val="es-ES"/>
        </w:rPr>
        <w:t>ՀՀՔԿ-</w:t>
      </w:r>
      <w:r w:rsidR="001B7900">
        <w:rPr>
          <w:rFonts w:ascii="GHEA Grapalat" w:hAnsi="GHEA Grapalat" w:cs="Sylfaen"/>
          <w:sz w:val="20"/>
          <w:szCs w:val="20"/>
          <w:lang w:val="es-ES"/>
        </w:rPr>
        <w:t>ԳՀԽԾՁԲ</w:t>
      </w:r>
      <w:r w:rsidR="00153FF2" w:rsidRPr="002D19C1">
        <w:rPr>
          <w:rFonts w:ascii="GHEA Grapalat" w:hAnsi="GHEA Grapalat" w:cs="Sylfaen"/>
          <w:sz w:val="20"/>
          <w:szCs w:val="20"/>
          <w:lang w:val="es-ES"/>
        </w:rPr>
        <w:t>-</w:t>
      </w:r>
      <w:r w:rsidR="00694AA7">
        <w:rPr>
          <w:rFonts w:ascii="GHEA Grapalat" w:hAnsi="GHEA Grapalat" w:cs="Sylfaen"/>
          <w:sz w:val="20"/>
          <w:szCs w:val="20"/>
          <w:lang w:val="es-ES"/>
        </w:rPr>
        <w:t>26/</w:t>
      </w:r>
      <w:proofErr w:type="gramStart"/>
      <w:r w:rsidR="00694AA7">
        <w:rPr>
          <w:rFonts w:ascii="GHEA Grapalat" w:hAnsi="GHEA Grapalat" w:cs="Sylfaen"/>
          <w:sz w:val="20"/>
          <w:szCs w:val="20"/>
          <w:lang w:val="es-ES"/>
        </w:rPr>
        <w:t xml:space="preserve">8 </w:t>
      </w:r>
      <w:r w:rsidRPr="002D19C1">
        <w:rPr>
          <w:rFonts w:ascii="GHEA Grapalat" w:hAnsi="GHEA Grapalat" w:cs="Sylfaen"/>
          <w:sz w:val="20"/>
          <w:szCs w:val="20"/>
          <w:lang w:val="es-ES"/>
        </w:rPr>
        <w:t xml:space="preserve"> ծածկագրով</w:t>
      </w:r>
      <w:proofErr w:type="gramEnd"/>
      <w:r w:rsidRPr="002D19C1">
        <w:rPr>
          <w:rFonts w:ascii="GHEA Grapalat" w:hAnsi="GHEA Grapalat" w:cs="Sylfaen"/>
          <w:sz w:val="20"/>
          <w:szCs w:val="20"/>
          <w:lang w:val="es-ES"/>
        </w:rPr>
        <w:t xml:space="preserve"> հայտարարված</w:t>
      </w:r>
    </w:p>
    <w:p w14:paraId="16A71D76" w14:textId="77777777" w:rsidR="00CF2A33" w:rsidRPr="006E0A77" w:rsidRDefault="00CF2A33" w:rsidP="00E43CB7">
      <w:pPr>
        <w:jc w:val="both"/>
        <w:rPr>
          <w:rFonts w:ascii="GHEA Grapalat" w:hAnsi="GHEA Grapalat" w:cs="Sylfaen"/>
          <w:sz w:val="20"/>
          <w:szCs w:val="20"/>
          <w:lang w:val="es-ES"/>
        </w:rPr>
      </w:pPr>
    </w:p>
    <w:p w14:paraId="37802B58" w14:textId="4EA450ED" w:rsidR="003C2C05" w:rsidRPr="006E0A77" w:rsidRDefault="009C3CD1" w:rsidP="00E43CB7">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6E0A77">
        <w:rPr>
          <w:rFonts w:ascii="GHEA Grapalat" w:hAnsi="GHEA Grapalat" w:cs="Arial"/>
          <w:sz w:val="16"/>
          <w:szCs w:val="16"/>
          <w:lang w:val="es-ES"/>
        </w:rPr>
        <w:t xml:space="preserve"> </w:t>
      </w:r>
      <w:r w:rsidRPr="006E0A77">
        <w:rPr>
          <w:rFonts w:ascii="GHEA Grapalat" w:hAnsi="GHEA Grapalat"/>
          <w:u w:val="single"/>
          <w:lang w:val="es-ES"/>
        </w:rPr>
        <w:tab/>
      </w:r>
      <w:r w:rsidR="003C2C05" w:rsidRPr="006E0A77">
        <w:rPr>
          <w:rFonts w:ascii="GHEA Grapalat" w:hAnsi="GHEA Grapalat"/>
          <w:u w:val="single"/>
          <w:lang w:val="es-ES"/>
        </w:rPr>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E43CB7">
      <w:pPr>
        <w:jc w:val="both"/>
        <w:rPr>
          <w:rFonts w:ascii="GHEA Grapalat" w:hAnsi="GHEA Grapalat"/>
          <w:vertAlign w:val="superscript"/>
          <w:lang w:val="es-ES"/>
        </w:rPr>
      </w:pPr>
      <w:r w:rsidRPr="006E0A77">
        <w:rPr>
          <w:rFonts w:ascii="GHEA Grapalat" w:hAnsi="GHEA Grapalat" w:cs="Sylfaen"/>
          <w:vertAlign w:val="superscript"/>
          <w:lang w:val="es-ES"/>
        </w:rPr>
        <w:t xml:space="preserve">                                                                       </w:t>
      </w:r>
      <w:proofErr w:type="gramStart"/>
      <w:r w:rsidRPr="006E0A77">
        <w:rPr>
          <w:rFonts w:ascii="GHEA Grapalat" w:hAnsi="GHEA Grapalat" w:cs="Sylfaen"/>
          <w:vertAlign w:val="superscript"/>
          <w:lang w:val="es-ES"/>
        </w:rPr>
        <w:t>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roofErr w:type="gramEnd"/>
    </w:p>
    <w:p w14:paraId="17F64EC8" w14:textId="2D35C41F" w:rsidR="003C2C05" w:rsidRPr="006E0A77" w:rsidRDefault="003C2C05" w:rsidP="00E43CB7">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E43CB7">
      <w:pPr>
        <w:jc w:val="both"/>
        <w:rPr>
          <w:rFonts w:ascii="GHEA Grapalat" w:hAnsi="GHEA Grapalat"/>
          <w:sz w:val="12"/>
          <w:szCs w:val="12"/>
          <w:u w:val="single"/>
          <w:lang w:val="es-ES"/>
        </w:rPr>
      </w:pPr>
    </w:p>
    <w:p w14:paraId="48BFBB7D"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E43CB7">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E43CB7">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514E7F">
      <w:pPr>
        <w:pStyle w:val="ListParagraph"/>
        <w:numPr>
          <w:ilvl w:val="0"/>
          <w:numId w:val="2"/>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E43CB7">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514E7F">
      <w:pPr>
        <w:numPr>
          <w:ilvl w:val="0"/>
          <w:numId w:val="2"/>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E43CB7">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E43CB7">
      <w:pPr>
        <w:jc w:val="right"/>
        <w:rPr>
          <w:rFonts w:ascii="GHEA Grapalat" w:hAnsi="GHEA Grapalat"/>
          <w:sz w:val="10"/>
          <w:szCs w:val="10"/>
          <w:lang w:val="es-ES"/>
        </w:rPr>
      </w:pPr>
    </w:p>
    <w:p w14:paraId="6BB38655" w14:textId="77777777" w:rsidR="00CF2A33" w:rsidRPr="006E0A77" w:rsidRDefault="00CF2A33" w:rsidP="00E43CB7">
      <w:pPr>
        <w:jc w:val="right"/>
        <w:rPr>
          <w:rFonts w:ascii="GHEA Grapalat" w:hAnsi="GHEA Grapalat"/>
          <w:sz w:val="10"/>
          <w:szCs w:val="10"/>
          <w:lang w:val="es-ES"/>
        </w:rPr>
      </w:pPr>
    </w:p>
    <w:p w14:paraId="613548FD" w14:textId="77777777" w:rsidR="00CF2A33" w:rsidRPr="006E0A77" w:rsidRDefault="00CF2A33" w:rsidP="00E43CB7">
      <w:pPr>
        <w:jc w:val="right"/>
        <w:rPr>
          <w:rFonts w:ascii="GHEA Grapalat" w:hAnsi="GHEA Grapalat"/>
          <w:sz w:val="10"/>
          <w:szCs w:val="10"/>
          <w:lang w:val="es-ES"/>
        </w:rPr>
      </w:pPr>
    </w:p>
    <w:p w14:paraId="543DF125" w14:textId="77777777" w:rsidR="00CF2A33" w:rsidRPr="006E0A77" w:rsidRDefault="00CF2A33" w:rsidP="00E43CB7">
      <w:pPr>
        <w:jc w:val="right"/>
        <w:rPr>
          <w:rFonts w:ascii="GHEA Grapalat" w:hAnsi="GHEA Grapalat"/>
          <w:sz w:val="10"/>
          <w:szCs w:val="10"/>
          <w:lang w:val="hy-AM"/>
        </w:rPr>
      </w:pPr>
    </w:p>
    <w:p w14:paraId="6758ED1C" w14:textId="77777777" w:rsidR="00CF2A33" w:rsidRPr="006E0A77" w:rsidRDefault="00CF2A33" w:rsidP="00514E7F">
      <w:pPr>
        <w:numPr>
          <w:ilvl w:val="0"/>
          <w:numId w:val="2"/>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E43CB7">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E43CB7">
      <w:pPr>
        <w:jc w:val="right"/>
        <w:rPr>
          <w:rFonts w:ascii="GHEA Grapalat" w:hAnsi="GHEA Grapalat"/>
          <w:sz w:val="10"/>
          <w:szCs w:val="10"/>
          <w:lang w:val="hy-AM"/>
        </w:rPr>
      </w:pPr>
    </w:p>
    <w:p w14:paraId="05F89905" w14:textId="77777777" w:rsidR="00CF2A33" w:rsidRPr="006E0A77" w:rsidRDefault="00CF2A33" w:rsidP="00E43CB7">
      <w:pPr>
        <w:ind w:firstLine="708"/>
        <w:jc w:val="both"/>
        <w:rPr>
          <w:rFonts w:ascii="GHEA Grapalat" w:hAnsi="GHEA Grapalat" w:cs="Arial"/>
          <w:sz w:val="20"/>
          <w:szCs w:val="20"/>
          <w:lang w:val="hy-AM"/>
        </w:rPr>
      </w:pPr>
    </w:p>
    <w:p w14:paraId="2D130705" w14:textId="686D9F79" w:rsidR="00CF2A33" w:rsidRPr="006E0A77" w:rsidRDefault="00CF2A33" w:rsidP="00514E7F">
      <w:pPr>
        <w:pStyle w:val="ListParagraph"/>
        <w:numPr>
          <w:ilvl w:val="0"/>
          <w:numId w:val="2"/>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E43CB7">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E43CB7">
      <w:pPr>
        <w:ind w:firstLine="709"/>
        <w:jc w:val="both"/>
        <w:rPr>
          <w:rFonts w:ascii="GHEA Grapalat" w:hAnsi="GHEA Grapalat" w:cs="Arial"/>
          <w:sz w:val="20"/>
          <w:szCs w:val="20"/>
          <w:lang w:val="hy-AM"/>
        </w:rPr>
      </w:pPr>
    </w:p>
    <w:p w14:paraId="37C6A99E" w14:textId="77777777" w:rsidR="00CF2A33" w:rsidRPr="006E0A77" w:rsidRDefault="00CF2A33" w:rsidP="00E43CB7">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E43CB7">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71414507" w14:textId="77777777" w:rsidR="00CF2A33" w:rsidRPr="006E0A77" w:rsidRDefault="00CF2A33" w:rsidP="00E43CB7">
      <w:pPr>
        <w:ind w:firstLine="709"/>
        <w:jc w:val="both"/>
        <w:rPr>
          <w:rFonts w:ascii="GHEA Grapalat" w:hAnsi="GHEA Grapalat"/>
          <w:sz w:val="20"/>
          <w:lang w:val="es-ES"/>
        </w:rPr>
      </w:pPr>
      <w:r w:rsidRPr="006E0A77">
        <w:rPr>
          <w:rFonts w:ascii="GHEA Grapalat" w:hAnsi="GHEA Grapalat" w:cs="Arial"/>
          <w:sz w:val="20"/>
          <w:szCs w:val="20"/>
          <w:lang w:val="es-ES"/>
        </w:rPr>
        <w:t>1)</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 xml:space="preserve">ն </w:t>
      </w:r>
      <w:r w:rsidRPr="006E0A77">
        <w:rPr>
          <w:rFonts w:ascii="GHEA Grapalat" w:hAnsi="GHEA Grapalat" w:cs="Arial"/>
          <w:sz w:val="20"/>
          <w:szCs w:val="20"/>
          <w:lang w:val="hy-AM"/>
        </w:rPr>
        <w:t>և իրեն փոխկապակցված անձինք</w:t>
      </w:r>
    </w:p>
    <w:p w14:paraId="700204F1" w14:textId="77777777" w:rsidR="00CF2A33" w:rsidRPr="006E0A77" w:rsidRDefault="00CF2A33" w:rsidP="00E43CB7">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62393515" w14:textId="51DBED49" w:rsidR="00CF2A33" w:rsidRPr="002D19C1" w:rsidRDefault="00CF2A33" w:rsidP="004E54DD">
      <w:pPr>
        <w:jc w:val="both"/>
        <w:rPr>
          <w:rFonts w:ascii="GHEA Grapalat" w:hAnsi="GHEA Grapalat" w:cs="Sylfaen"/>
          <w:sz w:val="20"/>
          <w:lang w:val="hy-AM"/>
        </w:rPr>
      </w:pPr>
      <w:r w:rsidRPr="006E0A77">
        <w:rPr>
          <w:rFonts w:ascii="GHEA Grapalat" w:hAnsi="GHEA Grapalat" w:cs="Arial"/>
          <w:sz w:val="20"/>
          <w:szCs w:val="20"/>
          <w:lang w:val="es-ES"/>
        </w:rPr>
        <w:t xml:space="preserve">բավարարում </w:t>
      </w:r>
      <w:r w:rsidRPr="006E0A77">
        <w:rPr>
          <w:rFonts w:ascii="GHEA Grapalat" w:hAnsi="GHEA Grapalat" w:cs="Arial"/>
          <w:sz w:val="20"/>
          <w:szCs w:val="20"/>
          <w:lang w:val="hy-AM"/>
        </w:rPr>
        <w:t>են</w:t>
      </w:r>
      <w:r w:rsidRPr="006E0A77">
        <w:rPr>
          <w:rFonts w:ascii="GHEA Grapalat" w:hAnsi="GHEA Grapalat" w:cs="Arial"/>
          <w:sz w:val="20"/>
          <w:szCs w:val="20"/>
          <w:lang w:val="es-ES"/>
        </w:rPr>
        <w:t xml:space="preserve"> </w:t>
      </w:r>
      <w:r w:rsidR="00153FF2" w:rsidRPr="002D19C1">
        <w:rPr>
          <w:rFonts w:ascii="GHEA Grapalat" w:hAnsi="GHEA Grapalat" w:cs="Sylfaen"/>
          <w:sz w:val="20"/>
          <w:szCs w:val="20"/>
          <w:lang w:val="es-ES"/>
        </w:rPr>
        <w:t>ՀՀՔԿ-</w:t>
      </w:r>
      <w:r w:rsidR="001B7900">
        <w:rPr>
          <w:rFonts w:ascii="GHEA Grapalat" w:hAnsi="GHEA Grapalat" w:cs="Sylfaen"/>
          <w:sz w:val="20"/>
          <w:szCs w:val="20"/>
          <w:lang w:val="es-ES"/>
        </w:rPr>
        <w:t>ԳՀԽԾՁԲ</w:t>
      </w:r>
      <w:r w:rsidR="00153FF2" w:rsidRPr="002D19C1">
        <w:rPr>
          <w:rFonts w:ascii="GHEA Grapalat" w:hAnsi="GHEA Grapalat" w:cs="Sylfaen"/>
          <w:sz w:val="20"/>
          <w:szCs w:val="20"/>
          <w:lang w:val="es-ES"/>
        </w:rPr>
        <w:t>-</w:t>
      </w:r>
      <w:r w:rsidR="00694AA7">
        <w:rPr>
          <w:rFonts w:ascii="GHEA Grapalat" w:hAnsi="GHEA Grapalat" w:cs="Sylfaen"/>
          <w:sz w:val="20"/>
          <w:szCs w:val="20"/>
          <w:lang w:val="es-ES"/>
        </w:rPr>
        <w:t>26/</w:t>
      </w:r>
      <w:proofErr w:type="gramStart"/>
      <w:r w:rsidR="00694AA7">
        <w:rPr>
          <w:rFonts w:ascii="GHEA Grapalat" w:hAnsi="GHEA Grapalat" w:cs="Sylfaen"/>
          <w:sz w:val="20"/>
          <w:szCs w:val="20"/>
          <w:lang w:val="es-ES"/>
        </w:rPr>
        <w:t xml:space="preserve">8 </w:t>
      </w:r>
      <w:r w:rsidRPr="002D19C1">
        <w:rPr>
          <w:rFonts w:ascii="GHEA Grapalat" w:hAnsi="GHEA Grapalat" w:cs="Sylfaen"/>
          <w:sz w:val="20"/>
          <w:szCs w:val="20"/>
          <w:lang w:val="es-ES"/>
        </w:rPr>
        <w:t xml:space="preserve"> </w:t>
      </w:r>
      <w:r w:rsidR="009C3CD1" w:rsidRPr="002D19C1">
        <w:rPr>
          <w:rFonts w:ascii="GHEA Grapalat" w:hAnsi="GHEA Grapalat" w:cs="Arial"/>
          <w:sz w:val="20"/>
          <w:szCs w:val="20"/>
          <w:lang w:val="es-ES"/>
        </w:rPr>
        <w:t>ծածկագրով</w:t>
      </w:r>
      <w:proofErr w:type="gramEnd"/>
      <w:r w:rsidR="009C3CD1" w:rsidRPr="002D19C1">
        <w:rPr>
          <w:rFonts w:ascii="GHEA Grapalat" w:hAnsi="GHEA Grapalat" w:cs="Arial"/>
          <w:sz w:val="20"/>
          <w:szCs w:val="20"/>
          <w:lang w:val="es-ES"/>
        </w:rPr>
        <w:t xml:space="preserve"> </w:t>
      </w:r>
      <w:r w:rsidR="009C3CD1">
        <w:rPr>
          <w:rFonts w:ascii="GHEA Grapalat" w:hAnsi="GHEA Grapalat" w:cs="Arial"/>
          <w:sz w:val="20"/>
          <w:szCs w:val="20"/>
          <w:lang w:val="es-ES"/>
        </w:rPr>
        <w:t>գնանշման հարցման</w:t>
      </w:r>
      <w:r w:rsidR="009C3CD1" w:rsidRPr="002D19C1">
        <w:rPr>
          <w:rFonts w:ascii="GHEA Grapalat" w:hAnsi="GHEA Grapalat" w:cs="Arial"/>
          <w:sz w:val="20"/>
          <w:szCs w:val="20"/>
          <w:lang w:val="es-ES"/>
        </w:rPr>
        <w:t xml:space="preserve"> հրավերով սահմանված մասնակցության իրավունքի </w:t>
      </w:r>
      <w:bookmarkStart w:id="12" w:name="_Hlk193134300"/>
      <w:r w:rsidR="009C3CD1" w:rsidRPr="002D19C1">
        <w:rPr>
          <w:rFonts w:ascii="GHEA Grapalat" w:hAnsi="GHEA Grapalat" w:cs="Arial"/>
          <w:sz w:val="20"/>
          <w:szCs w:val="20"/>
          <w:lang w:val="es-ES"/>
        </w:rPr>
        <w:t>և որակավորման չափանիշներին ներկայացվող</w:t>
      </w:r>
      <w:bookmarkEnd w:id="12"/>
      <w:r w:rsidR="009C3CD1" w:rsidRPr="002D19C1">
        <w:rPr>
          <w:rFonts w:ascii="GHEA Grapalat" w:hAnsi="GHEA Grapalat" w:cs="Arial"/>
          <w:sz w:val="20"/>
          <w:szCs w:val="20"/>
          <w:lang w:val="es-ES"/>
        </w:rPr>
        <w:t xml:space="preserve"> պահանջներին.</w:t>
      </w:r>
    </w:p>
    <w:p w14:paraId="47B66362" w14:textId="722A490A" w:rsidR="00CF2A33" w:rsidRPr="006E0A77" w:rsidRDefault="009C3CD1" w:rsidP="00E43CB7">
      <w:pPr>
        <w:ind w:firstLine="708"/>
        <w:jc w:val="both"/>
        <w:rPr>
          <w:rFonts w:ascii="GHEA Grapalat" w:hAnsi="GHEA Grapalat" w:cs="Arial"/>
          <w:sz w:val="22"/>
          <w:szCs w:val="22"/>
          <w:lang w:val="es-ES"/>
        </w:rPr>
      </w:pPr>
      <w:r w:rsidRPr="002D19C1">
        <w:rPr>
          <w:rFonts w:ascii="GHEA Grapalat" w:hAnsi="GHEA Grapalat" w:cs="Arial"/>
          <w:sz w:val="20"/>
          <w:szCs w:val="20"/>
          <w:lang w:val="hy-AM"/>
        </w:rPr>
        <w:t>2</w:t>
      </w:r>
      <w:r w:rsidRPr="002D19C1">
        <w:rPr>
          <w:rFonts w:ascii="GHEA Grapalat" w:hAnsi="GHEA Grapalat" w:cs="Arial"/>
          <w:sz w:val="20"/>
          <w:szCs w:val="20"/>
          <w:lang w:val="es-ES"/>
        </w:rPr>
        <w:t xml:space="preserve">) </w:t>
      </w:r>
      <w:r w:rsidR="00BE43BD" w:rsidRPr="002D19C1">
        <w:rPr>
          <w:rFonts w:ascii="GHEA Grapalat" w:hAnsi="GHEA Grapalat" w:cs="Sylfaen"/>
          <w:sz w:val="20"/>
          <w:szCs w:val="20"/>
          <w:lang w:val="es-ES"/>
        </w:rPr>
        <w:t>ՀՀՔԿ-</w:t>
      </w:r>
      <w:r w:rsidR="00BE43BD">
        <w:rPr>
          <w:rFonts w:ascii="GHEA Grapalat" w:hAnsi="GHEA Grapalat" w:cs="Sylfaen"/>
          <w:sz w:val="20"/>
          <w:szCs w:val="20"/>
          <w:lang w:val="es-ES"/>
        </w:rPr>
        <w:t>ԳՀԽԾՁԲ</w:t>
      </w:r>
      <w:r w:rsidR="00BE43BD" w:rsidRPr="002D19C1">
        <w:rPr>
          <w:rFonts w:ascii="GHEA Grapalat" w:hAnsi="GHEA Grapalat" w:cs="Sylfaen"/>
          <w:sz w:val="20"/>
          <w:szCs w:val="20"/>
          <w:lang w:val="es-ES"/>
        </w:rPr>
        <w:t>-</w:t>
      </w:r>
      <w:r w:rsidR="00694AA7">
        <w:rPr>
          <w:rFonts w:ascii="GHEA Grapalat" w:hAnsi="GHEA Grapalat" w:cs="Sylfaen"/>
          <w:sz w:val="20"/>
          <w:szCs w:val="20"/>
          <w:lang w:val="es-ES"/>
        </w:rPr>
        <w:t xml:space="preserve">26/8 </w:t>
      </w:r>
      <w:r w:rsidR="00BE43BD" w:rsidRPr="002D19C1">
        <w:rPr>
          <w:rFonts w:ascii="GHEA Grapalat" w:hAnsi="GHEA Grapalat" w:cs="Sylfaen"/>
          <w:sz w:val="20"/>
          <w:szCs w:val="20"/>
          <w:lang w:val="es-ES"/>
        </w:rPr>
        <w:t xml:space="preserve"> </w:t>
      </w:r>
      <w:r w:rsidRPr="002D19C1">
        <w:rPr>
          <w:rFonts w:ascii="GHEA Grapalat" w:hAnsi="GHEA Grapalat" w:cs="Arial"/>
          <w:sz w:val="20"/>
          <w:szCs w:val="20"/>
          <w:lang w:val="es-ES"/>
        </w:rPr>
        <w:t>ծածկագրով</w:t>
      </w:r>
      <w:r w:rsidRPr="006E0A77">
        <w:rPr>
          <w:rFonts w:ascii="GHEA Grapalat" w:hAnsi="GHEA Grapalat" w:cs="Arial"/>
          <w:sz w:val="20"/>
          <w:szCs w:val="20"/>
          <w:lang w:val="es-ES"/>
        </w:rPr>
        <w:t xml:space="preserve"> </w:t>
      </w:r>
      <w:r>
        <w:rPr>
          <w:rFonts w:ascii="GHEA Grapalat" w:hAnsi="GHEA Grapalat" w:cs="Arial"/>
          <w:sz w:val="20"/>
          <w:szCs w:val="20"/>
          <w:lang w:val="es-ES"/>
        </w:rPr>
        <w:t>գնանշման հարցմանը</w:t>
      </w:r>
      <w:r w:rsidRPr="006E0A77">
        <w:rPr>
          <w:rFonts w:ascii="GHEA Grapalat" w:hAnsi="GHEA Grapalat" w:cs="Arial"/>
          <w:sz w:val="20"/>
          <w:szCs w:val="20"/>
          <w:lang w:val="es-ES"/>
        </w:rPr>
        <w:t xml:space="preserve"> մասնակցելու </w:t>
      </w:r>
      <w:r w:rsidR="00CF2A33" w:rsidRPr="006E0A77">
        <w:rPr>
          <w:rFonts w:ascii="GHEA Grapalat" w:hAnsi="GHEA Grapalat" w:cs="Arial"/>
          <w:sz w:val="20"/>
          <w:szCs w:val="20"/>
          <w:lang w:val="es-ES"/>
        </w:rPr>
        <w:t>շրջանակում`</w:t>
      </w:r>
      <w:r w:rsidR="00CF2A33" w:rsidRPr="006E0A77">
        <w:rPr>
          <w:rFonts w:ascii="GHEA Grapalat" w:hAnsi="GHEA Grapalat" w:cs="Sylfaen"/>
          <w:sz w:val="22"/>
          <w:szCs w:val="22"/>
          <w:lang w:val="es-ES"/>
        </w:rPr>
        <w:t xml:space="preserve">  </w:t>
      </w:r>
    </w:p>
    <w:p w14:paraId="3B0F9100" w14:textId="77777777" w:rsidR="00CF2A33" w:rsidRPr="006E0A77" w:rsidRDefault="00CF2A33" w:rsidP="00514E7F">
      <w:pPr>
        <w:numPr>
          <w:ilvl w:val="0"/>
          <w:numId w:val="2"/>
        </w:numPr>
        <w:tabs>
          <w:tab w:val="left" w:pos="1170"/>
        </w:tabs>
        <w:ind w:left="0" w:firstLine="720"/>
        <w:jc w:val="both"/>
        <w:rPr>
          <w:rFonts w:ascii="GHEA Grapalat" w:hAnsi="GHEA Grapalat" w:cs="Arial"/>
          <w:sz w:val="20"/>
          <w:szCs w:val="20"/>
          <w:lang w:val="es-ES"/>
        </w:rPr>
      </w:pPr>
      <w:r w:rsidRPr="006E0A77">
        <w:rPr>
          <w:rFonts w:ascii="GHEA Grapalat" w:hAnsi="GHEA Grapalat" w:cs="Arial"/>
          <w:sz w:val="20"/>
          <w:szCs w:val="20"/>
          <w:lang w:val="es-ES"/>
        </w:rPr>
        <w:t>թույլ չի տվել և (կամ) թույլ չի տալու</w:t>
      </w:r>
      <w:r w:rsidRPr="006E0A77">
        <w:rPr>
          <w:rFonts w:ascii="GHEA Grapalat" w:hAnsi="GHEA Grapalat" w:cs="Arial"/>
          <w:sz w:val="20"/>
          <w:szCs w:val="20"/>
          <w:lang w:val="hy-AM"/>
        </w:rPr>
        <w:t xml:space="preserve"> անբարեխիղճ մրցակցություն, </w:t>
      </w:r>
      <w:r w:rsidRPr="006E0A7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6E0A77" w:rsidRDefault="00CF2A33" w:rsidP="00514E7F">
      <w:pPr>
        <w:numPr>
          <w:ilvl w:val="0"/>
          <w:numId w:val="2"/>
        </w:numPr>
        <w:tabs>
          <w:tab w:val="left" w:pos="1170"/>
        </w:tabs>
        <w:ind w:left="0" w:firstLine="720"/>
        <w:jc w:val="both"/>
        <w:rPr>
          <w:rFonts w:ascii="GHEA Grapalat" w:hAnsi="GHEA Grapalat"/>
          <w:sz w:val="22"/>
          <w:szCs w:val="22"/>
          <w:lang w:val="es-ES"/>
        </w:rPr>
      </w:pPr>
      <w:r w:rsidRPr="006E0A77">
        <w:rPr>
          <w:rFonts w:ascii="GHEA Grapalat" w:hAnsi="GHEA Grapalat" w:cs="Arial"/>
          <w:sz w:val="20"/>
          <w:szCs w:val="20"/>
          <w:lang w:val="es-ES"/>
        </w:rPr>
        <w:t>բացակայում է հրավերով սահմանված`</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-ին</w:t>
      </w:r>
      <w:r w:rsidRPr="006E0A77">
        <w:rPr>
          <w:rFonts w:ascii="GHEA Grapalat" w:hAnsi="GHEA Grapalat"/>
          <w:sz w:val="22"/>
          <w:szCs w:val="22"/>
          <w:lang w:val="es-ES"/>
        </w:rPr>
        <w:t xml:space="preserve"> </w:t>
      </w:r>
    </w:p>
    <w:p w14:paraId="62EC3C6E" w14:textId="77777777" w:rsidR="00CF2A33" w:rsidRPr="006E0A77" w:rsidRDefault="00CF2A33" w:rsidP="00E43CB7">
      <w:pPr>
        <w:tabs>
          <w:tab w:val="left" w:pos="1170"/>
        </w:tabs>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1BD7429F" w14:textId="77777777" w:rsidR="00CF2A33" w:rsidRPr="006E0A77" w:rsidRDefault="00CF2A33" w:rsidP="00E43CB7">
      <w:pPr>
        <w:jc w:val="both"/>
        <w:rPr>
          <w:rFonts w:ascii="GHEA Grapalat" w:hAnsi="GHEA Grapalat"/>
          <w:sz w:val="22"/>
          <w:szCs w:val="22"/>
          <w:u w:val="single"/>
          <w:lang w:val="es-ES"/>
        </w:rPr>
      </w:pPr>
      <w:r w:rsidRPr="006E0A77">
        <w:rPr>
          <w:rFonts w:ascii="GHEA Grapalat" w:hAnsi="GHEA Grapalat" w:cs="Arial"/>
          <w:sz w:val="20"/>
          <w:szCs w:val="20"/>
          <w:lang w:val="es-ES"/>
        </w:rPr>
        <w:t>փոխկապակցված անձանց և (կամ)</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w:t>
      </w:r>
      <w:r w:rsidRPr="006E0A77">
        <w:rPr>
          <w:rFonts w:ascii="GHEA Grapalat" w:hAnsi="GHEA Grapalat"/>
          <w:sz w:val="22"/>
          <w:szCs w:val="22"/>
          <w:u w:val="single"/>
          <w:lang w:val="es-ES"/>
        </w:rPr>
        <w:t xml:space="preserve">  </w:t>
      </w:r>
    </w:p>
    <w:p w14:paraId="2C238E80" w14:textId="77777777" w:rsidR="00CF2A33" w:rsidRPr="006E0A77" w:rsidRDefault="00CF2A33" w:rsidP="00E43CB7">
      <w:pPr>
        <w:jc w:val="both"/>
        <w:rPr>
          <w:rFonts w:ascii="GHEA Grapalat" w:hAnsi="GHEA Grapalat"/>
          <w:sz w:val="22"/>
          <w:szCs w:val="22"/>
          <w:u w:val="single"/>
          <w:lang w:val="es-ES"/>
        </w:rPr>
      </w:pP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6B1E9BF0" w14:textId="77777777" w:rsidR="00CF2A33" w:rsidRPr="006E0A77" w:rsidRDefault="00CF2A33" w:rsidP="00E43CB7">
      <w:pPr>
        <w:jc w:val="both"/>
        <w:rPr>
          <w:rFonts w:ascii="GHEA Grapalat" w:hAnsi="GHEA Grapalat"/>
          <w:sz w:val="22"/>
          <w:szCs w:val="22"/>
          <w:u w:val="single"/>
          <w:lang w:val="es-ES"/>
        </w:rPr>
      </w:pPr>
      <w:r w:rsidRPr="006E0A77">
        <w:rPr>
          <w:rFonts w:ascii="GHEA Grapalat" w:hAnsi="GHEA Grapalat" w:cs="Arial"/>
          <w:sz w:val="20"/>
          <w:szCs w:val="20"/>
          <w:lang w:val="es-ES"/>
        </w:rPr>
        <w:t>կողմից հիմնադրված կամ ավելի քան հիսուն տոկոս</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-ին</w:t>
      </w:r>
    </w:p>
    <w:p w14:paraId="1051456B" w14:textId="77777777" w:rsidR="00CF2A33" w:rsidRPr="006E0A77" w:rsidRDefault="00CF2A33" w:rsidP="00E43CB7">
      <w:pPr>
        <w:jc w:val="both"/>
        <w:rPr>
          <w:rFonts w:ascii="GHEA Grapalat" w:hAnsi="GHEA Grapalat"/>
          <w:sz w:val="22"/>
          <w:szCs w:val="22"/>
          <w:lang w:val="es-ES"/>
        </w:rPr>
      </w:pP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18E0DDD5" w14:textId="77777777" w:rsidR="00CF2A33" w:rsidRPr="006E0A77" w:rsidRDefault="00CF2A33" w:rsidP="00E43CB7">
      <w:pPr>
        <w:jc w:val="both"/>
        <w:rPr>
          <w:rFonts w:ascii="GHEA Grapalat" w:hAnsi="GHEA Grapalat" w:cs="Arial"/>
          <w:sz w:val="20"/>
          <w:szCs w:val="20"/>
          <w:lang w:val="es-ES"/>
        </w:rPr>
      </w:pPr>
      <w:r w:rsidRPr="006E0A7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9837421" w14:textId="77777777" w:rsidR="006D7AB0" w:rsidRPr="006E0A77" w:rsidRDefault="00CF2A33" w:rsidP="00E43CB7">
      <w:pPr>
        <w:jc w:val="both"/>
        <w:rPr>
          <w:rFonts w:ascii="GHEA Grapalat" w:hAnsi="GHEA Grapalat" w:cs="Arial"/>
          <w:sz w:val="20"/>
          <w:szCs w:val="20"/>
          <w:lang w:val="es-ES"/>
        </w:rPr>
      </w:pPr>
      <w:r w:rsidRPr="006E0A77">
        <w:rPr>
          <w:rFonts w:ascii="GHEA Grapalat" w:hAnsi="GHEA Grapalat" w:cs="Arial"/>
          <w:sz w:val="20"/>
          <w:szCs w:val="20"/>
          <w:lang w:val="es-ES"/>
        </w:rPr>
        <w:tab/>
      </w:r>
    </w:p>
    <w:p w14:paraId="124261F4" w14:textId="67914D5E" w:rsidR="003B6247" w:rsidRPr="00821851" w:rsidRDefault="003B6247" w:rsidP="003B6247">
      <w:pPr>
        <w:jc w:val="both"/>
        <w:rPr>
          <w:rFonts w:ascii="GHEA Grapalat" w:hAnsi="GHEA Grapalat" w:cs="Arial"/>
          <w:sz w:val="20"/>
          <w:szCs w:val="20"/>
          <w:lang w:val="es-ES"/>
        </w:rPr>
      </w:pPr>
      <w:r>
        <w:rPr>
          <w:rFonts w:ascii="GHEA Grapalat" w:hAnsi="GHEA Grapalat" w:cs="Arial"/>
          <w:sz w:val="20"/>
          <w:szCs w:val="20"/>
          <w:lang w:val="es-ES"/>
        </w:rPr>
        <w:lastRenderedPageBreak/>
        <w:t xml:space="preserve">     Ս</w:t>
      </w:r>
      <w:r w:rsidRPr="00F566BF">
        <w:rPr>
          <w:rFonts w:ascii="GHEA Grapalat" w:hAnsi="GHEA Grapalat" w:cs="Arial"/>
          <w:sz w:val="20"/>
          <w:szCs w:val="20"/>
          <w:lang w:val="es-ES"/>
        </w:rPr>
        <w:t>տորև ներկայացնում</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17B4773B" w14:textId="77777777" w:rsidR="003B6247" w:rsidRPr="00F566BF" w:rsidRDefault="003B6247" w:rsidP="003B6247">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14EBEA5" w14:textId="77777777" w:rsidR="003B6247" w:rsidRPr="00F87FBC" w:rsidRDefault="003B6247" w:rsidP="003B6247">
      <w:pPr>
        <w:jc w:val="both"/>
        <w:rPr>
          <w:rFonts w:ascii="GHEA Grapalat" w:hAnsi="GHEA Grapalat"/>
          <w:sz w:val="22"/>
          <w:szCs w:val="22"/>
          <w:lang w:val="hy-AM"/>
        </w:rPr>
      </w:pPr>
    </w:p>
    <w:p w14:paraId="44F479DC" w14:textId="77777777" w:rsidR="003B6247" w:rsidRDefault="003B6247" w:rsidP="003B6247">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587C06" w14:textId="77777777" w:rsidR="00907636" w:rsidRDefault="00907636" w:rsidP="003B6247">
      <w:pPr>
        <w:ind w:firstLine="708"/>
        <w:jc w:val="both"/>
        <w:rPr>
          <w:rFonts w:ascii="GHEA Grapalat" w:hAnsi="GHEA Grapalat"/>
          <w:sz w:val="20"/>
          <w:lang w:val="es-ES"/>
        </w:rPr>
      </w:pPr>
    </w:p>
    <w:p w14:paraId="71F3D66B" w14:textId="629E5CBC" w:rsidR="003B6247" w:rsidRDefault="003B6247" w:rsidP="003B6247">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3275C8F3" w14:textId="77777777" w:rsidR="003B6247" w:rsidRDefault="003B6247" w:rsidP="003B6247">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BAAD257" w14:textId="77777777" w:rsidR="003B6247" w:rsidRPr="000371F5" w:rsidRDefault="003B6247" w:rsidP="003B6247">
      <w:pPr>
        <w:jc w:val="both"/>
        <w:rPr>
          <w:rFonts w:ascii="GHEA Grapalat" w:hAnsi="GHEA Grapalat"/>
          <w:sz w:val="20"/>
          <w:lang w:val="es-ES"/>
        </w:rPr>
      </w:pPr>
      <w:r>
        <w:rPr>
          <w:rFonts w:ascii="GHEA Grapalat" w:hAnsi="GHEA Grapalat"/>
          <w:sz w:val="20"/>
          <w:lang w:val="es-ES"/>
        </w:rPr>
        <w:t>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5FA6EBD1" w14:textId="4C51F0C8" w:rsidR="00CF2A33" w:rsidRDefault="00CF2A33" w:rsidP="00E43CB7">
      <w:pPr>
        <w:jc w:val="both"/>
        <w:rPr>
          <w:rFonts w:ascii="GHEA Grapalat" w:hAnsi="GHEA Grapalat" w:cs="Arial"/>
          <w:sz w:val="20"/>
          <w:szCs w:val="20"/>
          <w:lang w:val="es-ES"/>
        </w:rPr>
      </w:pPr>
      <w:r w:rsidRPr="006E0A77">
        <w:rPr>
          <w:rFonts w:ascii="GHEA Grapalat" w:hAnsi="GHEA Grapalat" w:cs="Arial"/>
          <w:sz w:val="20"/>
          <w:szCs w:val="20"/>
          <w:lang w:val="es-ES"/>
        </w:rPr>
        <w:t xml:space="preserve"> </w:t>
      </w:r>
    </w:p>
    <w:p w14:paraId="7E8EF621" w14:textId="4D854926" w:rsidR="003B6247" w:rsidRDefault="003B6247" w:rsidP="00E43CB7">
      <w:pPr>
        <w:jc w:val="both"/>
        <w:rPr>
          <w:rFonts w:ascii="GHEA Grapalat" w:hAnsi="GHEA Grapalat" w:cs="Arial"/>
          <w:sz w:val="20"/>
          <w:szCs w:val="20"/>
          <w:lang w:val="es-ES"/>
        </w:rPr>
      </w:pPr>
    </w:p>
    <w:p w14:paraId="0D5405B5" w14:textId="6B6BAE7E" w:rsidR="003B6247" w:rsidRDefault="003B6247" w:rsidP="00E43CB7">
      <w:pPr>
        <w:jc w:val="both"/>
        <w:rPr>
          <w:rFonts w:ascii="GHEA Grapalat" w:hAnsi="GHEA Grapalat" w:cs="Arial"/>
          <w:sz w:val="20"/>
          <w:szCs w:val="20"/>
          <w:lang w:val="es-ES"/>
        </w:rPr>
      </w:pPr>
    </w:p>
    <w:p w14:paraId="1D120B64" w14:textId="584BB94B" w:rsidR="003B6247" w:rsidRDefault="003B6247" w:rsidP="00E43CB7">
      <w:pPr>
        <w:jc w:val="both"/>
        <w:rPr>
          <w:rFonts w:ascii="GHEA Grapalat" w:hAnsi="GHEA Grapalat" w:cs="Arial"/>
          <w:sz w:val="20"/>
          <w:szCs w:val="20"/>
          <w:lang w:val="es-ES"/>
        </w:rPr>
      </w:pPr>
    </w:p>
    <w:p w14:paraId="6C105466" w14:textId="4982CB4F" w:rsidR="003B6247" w:rsidRDefault="003B6247" w:rsidP="00E43CB7">
      <w:pPr>
        <w:jc w:val="both"/>
        <w:rPr>
          <w:rFonts w:ascii="GHEA Grapalat" w:hAnsi="GHEA Grapalat" w:cs="Arial"/>
          <w:sz w:val="20"/>
          <w:szCs w:val="20"/>
          <w:lang w:val="es-ES"/>
        </w:rPr>
      </w:pPr>
    </w:p>
    <w:p w14:paraId="39BE7216" w14:textId="77777777" w:rsidR="003B6247" w:rsidRPr="006E0A77" w:rsidRDefault="003B6247" w:rsidP="00E43CB7">
      <w:pPr>
        <w:jc w:val="both"/>
        <w:rPr>
          <w:rFonts w:ascii="GHEA Grapalat" w:hAnsi="GHEA Grapalat"/>
          <w:sz w:val="20"/>
          <w:lang w:val="es-ES"/>
        </w:rPr>
      </w:pPr>
    </w:p>
    <w:p w14:paraId="21B187EB" w14:textId="77777777" w:rsidR="00CF2A33" w:rsidRPr="006E0A77" w:rsidRDefault="00CF2A33" w:rsidP="00E43CB7">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E43CB7">
      <w:pPr>
        <w:jc w:val="both"/>
        <w:rPr>
          <w:rFonts w:ascii="GHEA Grapalat" w:hAnsi="GHEA Grapalat" w:cs="Arial"/>
          <w:sz w:val="20"/>
          <w:vertAlign w:val="superscript"/>
          <w:lang w:val="es-ES"/>
        </w:rPr>
      </w:pPr>
    </w:p>
    <w:p w14:paraId="5B757CEB" w14:textId="77777777" w:rsidR="00CF2A33" w:rsidRPr="006E0A77" w:rsidRDefault="00CF2A33" w:rsidP="00E43CB7">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E43CB7">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E43CB7">
      <w:pPr>
        <w:jc w:val="right"/>
        <w:rPr>
          <w:rFonts w:ascii="GHEA Grapalat" w:hAnsi="GHEA Grapalat" w:cs="Arial"/>
          <w:sz w:val="20"/>
          <w:lang w:val="hy-AM"/>
        </w:rPr>
      </w:pPr>
    </w:p>
    <w:p w14:paraId="4BDBE342" w14:textId="77777777" w:rsidR="00CF2A33" w:rsidRPr="006E0A77" w:rsidRDefault="00CF2A33" w:rsidP="00E43CB7">
      <w:pPr>
        <w:jc w:val="right"/>
        <w:rPr>
          <w:rFonts w:ascii="GHEA Grapalat" w:hAnsi="GHEA Grapalat" w:cs="Arial"/>
          <w:sz w:val="20"/>
          <w:lang w:val="hy-AM"/>
        </w:rPr>
      </w:pPr>
    </w:p>
    <w:p w14:paraId="15E70588" w14:textId="77777777" w:rsidR="00CF2A33" w:rsidRPr="006E0A77" w:rsidRDefault="00CF2A33" w:rsidP="00E43CB7">
      <w:pPr>
        <w:jc w:val="right"/>
        <w:rPr>
          <w:rFonts w:ascii="GHEA Grapalat" w:hAnsi="GHEA Grapalat" w:cs="Arial"/>
          <w:sz w:val="20"/>
          <w:lang w:val="hy-AM"/>
        </w:rPr>
      </w:pPr>
    </w:p>
    <w:p w14:paraId="5CCB8EED" w14:textId="77777777" w:rsidR="00CF2A33" w:rsidRPr="006E0A77" w:rsidRDefault="00CF2A33" w:rsidP="00E43CB7">
      <w:pPr>
        <w:jc w:val="right"/>
        <w:rPr>
          <w:rFonts w:ascii="GHEA Grapalat" w:hAnsi="GHEA Grapalat" w:cs="Arial"/>
          <w:sz w:val="20"/>
          <w:lang w:val="hy-AM"/>
        </w:rPr>
      </w:pPr>
    </w:p>
    <w:p w14:paraId="402A84FF" w14:textId="77777777" w:rsidR="00CF2A33" w:rsidRPr="006E0A77" w:rsidRDefault="00CF2A33" w:rsidP="00E43CB7">
      <w:pPr>
        <w:jc w:val="right"/>
        <w:rPr>
          <w:rFonts w:ascii="GHEA Grapalat" w:hAnsi="GHEA Grapalat" w:cs="Arial"/>
          <w:sz w:val="20"/>
          <w:lang w:val="hy-AM"/>
        </w:rPr>
      </w:pPr>
    </w:p>
    <w:p w14:paraId="51ADD052" w14:textId="77777777" w:rsidR="00CF2A33" w:rsidRPr="006E0A77" w:rsidRDefault="00CF2A33" w:rsidP="00E43CB7">
      <w:pPr>
        <w:jc w:val="right"/>
        <w:rPr>
          <w:rFonts w:ascii="GHEA Grapalat" w:hAnsi="GHEA Grapalat" w:cs="Arial"/>
          <w:sz w:val="20"/>
          <w:lang w:val="hy-AM"/>
        </w:rPr>
      </w:pPr>
    </w:p>
    <w:p w14:paraId="520DFE55" w14:textId="77777777" w:rsidR="00CF2A33" w:rsidRPr="006E0A77" w:rsidRDefault="00CF2A33" w:rsidP="00E43CB7">
      <w:pPr>
        <w:jc w:val="right"/>
        <w:rPr>
          <w:rFonts w:ascii="GHEA Grapalat" w:hAnsi="GHEA Grapalat" w:cs="Arial"/>
          <w:sz w:val="20"/>
          <w:lang w:val="hy-AM"/>
        </w:rPr>
      </w:pPr>
    </w:p>
    <w:p w14:paraId="04DDFDA3" w14:textId="77777777" w:rsidR="00CF2A33" w:rsidRPr="006E0A77" w:rsidRDefault="00CF2A33" w:rsidP="00E43CB7">
      <w:pPr>
        <w:jc w:val="right"/>
        <w:rPr>
          <w:rFonts w:ascii="GHEA Grapalat" w:hAnsi="GHEA Grapalat" w:cs="Arial"/>
          <w:sz w:val="20"/>
          <w:lang w:val="hy-AM"/>
        </w:rPr>
      </w:pPr>
    </w:p>
    <w:p w14:paraId="753908CB" w14:textId="77777777" w:rsidR="00CF2A33" w:rsidRPr="006E0A77" w:rsidRDefault="00CF2A33" w:rsidP="00E43CB7">
      <w:pPr>
        <w:jc w:val="right"/>
        <w:rPr>
          <w:rFonts w:ascii="GHEA Grapalat" w:hAnsi="GHEA Grapalat" w:cs="Arial"/>
          <w:sz w:val="20"/>
          <w:lang w:val="hy-AM"/>
        </w:rPr>
      </w:pPr>
    </w:p>
    <w:p w14:paraId="09DB93C4" w14:textId="77777777" w:rsidR="00CF2A33" w:rsidRPr="006E0A77" w:rsidRDefault="00CF2A33" w:rsidP="00E43CB7">
      <w:pPr>
        <w:jc w:val="right"/>
        <w:rPr>
          <w:rFonts w:ascii="GHEA Grapalat" w:hAnsi="GHEA Grapalat" w:cs="Arial"/>
          <w:sz w:val="20"/>
          <w:lang w:val="hy-AM"/>
        </w:rPr>
      </w:pPr>
    </w:p>
    <w:p w14:paraId="40E0192A" w14:textId="77777777" w:rsidR="00CF2A33" w:rsidRPr="006E0A77" w:rsidRDefault="00CF2A33" w:rsidP="00E43CB7">
      <w:pPr>
        <w:jc w:val="right"/>
        <w:rPr>
          <w:rFonts w:ascii="GHEA Grapalat" w:hAnsi="GHEA Grapalat" w:cs="Arial"/>
          <w:sz w:val="20"/>
          <w:lang w:val="hy-AM"/>
        </w:rPr>
      </w:pPr>
    </w:p>
    <w:p w14:paraId="50D4CF4C" w14:textId="77777777" w:rsidR="00CF2A33" w:rsidRPr="006E0A77" w:rsidRDefault="00CF2A33" w:rsidP="00E43CB7">
      <w:pPr>
        <w:jc w:val="right"/>
        <w:rPr>
          <w:rFonts w:ascii="GHEA Grapalat" w:hAnsi="GHEA Grapalat" w:cs="Arial"/>
          <w:sz w:val="20"/>
          <w:lang w:val="hy-AM"/>
        </w:rPr>
      </w:pPr>
    </w:p>
    <w:p w14:paraId="133F624B" w14:textId="77777777" w:rsidR="00CF2A33" w:rsidRPr="006E0A77" w:rsidRDefault="00CF2A33" w:rsidP="00E43CB7">
      <w:pPr>
        <w:jc w:val="right"/>
        <w:rPr>
          <w:rFonts w:ascii="GHEA Grapalat" w:hAnsi="GHEA Grapalat" w:cs="Arial"/>
          <w:sz w:val="20"/>
          <w:lang w:val="hy-AM"/>
        </w:rPr>
      </w:pPr>
    </w:p>
    <w:p w14:paraId="0911106E" w14:textId="77777777" w:rsidR="00CF2A33" w:rsidRPr="006E0A77" w:rsidRDefault="00CF2A33" w:rsidP="00E43CB7">
      <w:pPr>
        <w:jc w:val="right"/>
        <w:rPr>
          <w:rFonts w:ascii="GHEA Grapalat" w:hAnsi="GHEA Grapalat" w:cs="Arial"/>
          <w:sz w:val="20"/>
          <w:lang w:val="hy-AM"/>
        </w:rPr>
      </w:pPr>
    </w:p>
    <w:p w14:paraId="72F27CD0" w14:textId="77777777" w:rsidR="00CF2A33" w:rsidRPr="006E0A77" w:rsidRDefault="00CF2A33" w:rsidP="00E43CB7">
      <w:pPr>
        <w:jc w:val="right"/>
        <w:rPr>
          <w:rFonts w:ascii="GHEA Grapalat" w:hAnsi="GHEA Grapalat" w:cs="Arial"/>
          <w:sz w:val="20"/>
          <w:lang w:val="hy-AM"/>
        </w:rPr>
      </w:pPr>
    </w:p>
    <w:p w14:paraId="5167B8E2" w14:textId="77777777" w:rsidR="00CF2A33" w:rsidRPr="006E0A77" w:rsidRDefault="00CF2A33" w:rsidP="00E43CB7">
      <w:pPr>
        <w:jc w:val="right"/>
        <w:rPr>
          <w:rFonts w:ascii="GHEA Grapalat" w:hAnsi="GHEA Grapalat" w:cs="Arial"/>
          <w:sz w:val="20"/>
          <w:lang w:val="hy-AM"/>
        </w:rPr>
      </w:pPr>
    </w:p>
    <w:p w14:paraId="2F19880B" w14:textId="77777777" w:rsidR="00CF2A33" w:rsidRPr="006E0A77" w:rsidRDefault="00CF2A33" w:rsidP="00E43CB7">
      <w:pPr>
        <w:jc w:val="right"/>
        <w:rPr>
          <w:rFonts w:ascii="GHEA Grapalat" w:hAnsi="GHEA Grapalat" w:cs="Arial"/>
          <w:sz w:val="20"/>
          <w:lang w:val="hy-AM"/>
        </w:rPr>
      </w:pPr>
    </w:p>
    <w:p w14:paraId="61B93A2E" w14:textId="77777777" w:rsidR="00CF2A33" w:rsidRPr="006E0A77" w:rsidRDefault="00CF2A33" w:rsidP="00E43CB7">
      <w:pPr>
        <w:jc w:val="right"/>
        <w:rPr>
          <w:rFonts w:ascii="GHEA Grapalat" w:hAnsi="GHEA Grapalat" w:cs="Arial"/>
          <w:sz w:val="20"/>
          <w:lang w:val="hy-AM"/>
        </w:rPr>
      </w:pPr>
    </w:p>
    <w:p w14:paraId="24267BCB" w14:textId="77777777" w:rsidR="00CF2A33" w:rsidRPr="006E0A77" w:rsidRDefault="00CF2A33" w:rsidP="00E43CB7">
      <w:pPr>
        <w:jc w:val="right"/>
        <w:rPr>
          <w:rFonts w:ascii="GHEA Grapalat" w:hAnsi="GHEA Grapalat" w:cs="Arial"/>
          <w:sz w:val="20"/>
          <w:lang w:val="hy-AM"/>
        </w:rPr>
      </w:pPr>
    </w:p>
    <w:p w14:paraId="3C5A8217" w14:textId="77777777" w:rsidR="00CF2A33" w:rsidRPr="006E0A77" w:rsidRDefault="00CF2A33" w:rsidP="00E43CB7">
      <w:pPr>
        <w:jc w:val="right"/>
        <w:rPr>
          <w:rFonts w:ascii="GHEA Grapalat" w:hAnsi="GHEA Grapalat" w:cs="Arial"/>
          <w:sz w:val="20"/>
          <w:lang w:val="hy-AM"/>
        </w:rPr>
      </w:pPr>
    </w:p>
    <w:p w14:paraId="0EB69950" w14:textId="77777777" w:rsidR="00CF2A33" w:rsidRPr="006E0A77" w:rsidRDefault="00CF2A33" w:rsidP="00E43CB7">
      <w:pPr>
        <w:jc w:val="right"/>
        <w:rPr>
          <w:rFonts w:ascii="GHEA Grapalat" w:hAnsi="GHEA Grapalat" w:cs="Arial"/>
          <w:sz w:val="20"/>
          <w:lang w:val="hy-AM"/>
        </w:rPr>
      </w:pPr>
    </w:p>
    <w:p w14:paraId="21DFC18C" w14:textId="77777777" w:rsidR="00CF2A33" w:rsidRPr="006E0A77" w:rsidRDefault="00CF2A33" w:rsidP="00E43CB7">
      <w:pPr>
        <w:jc w:val="right"/>
        <w:rPr>
          <w:rFonts w:ascii="GHEA Grapalat" w:hAnsi="GHEA Grapalat" w:cs="Arial"/>
          <w:sz w:val="20"/>
          <w:lang w:val="hy-AM"/>
        </w:rPr>
      </w:pPr>
    </w:p>
    <w:p w14:paraId="41215F39" w14:textId="77777777" w:rsidR="00CF2A33" w:rsidRPr="006E0A77" w:rsidRDefault="00CF2A33" w:rsidP="00E43CB7">
      <w:pPr>
        <w:jc w:val="right"/>
        <w:rPr>
          <w:rFonts w:ascii="GHEA Grapalat" w:hAnsi="GHEA Grapalat" w:cs="Arial"/>
          <w:sz w:val="20"/>
          <w:lang w:val="hy-AM"/>
        </w:rPr>
      </w:pPr>
    </w:p>
    <w:p w14:paraId="44F084B9" w14:textId="77777777" w:rsidR="00CF2A33" w:rsidRPr="006E0A77" w:rsidRDefault="00CF2A33" w:rsidP="00E43CB7">
      <w:pPr>
        <w:jc w:val="right"/>
        <w:rPr>
          <w:rFonts w:ascii="GHEA Grapalat" w:hAnsi="GHEA Grapalat" w:cs="Arial"/>
          <w:sz w:val="20"/>
          <w:lang w:val="hy-AM"/>
        </w:rPr>
      </w:pPr>
    </w:p>
    <w:p w14:paraId="2C992CA7" w14:textId="77777777" w:rsidR="00CF2A33" w:rsidRPr="006E0A77" w:rsidRDefault="00CF2A33" w:rsidP="00E43CB7">
      <w:pPr>
        <w:jc w:val="right"/>
        <w:rPr>
          <w:rFonts w:ascii="GHEA Grapalat" w:hAnsi="GHEA Grapalat" w:cs="Arial"/>
          <w:sz w:val="20"/>
          <w:lang w:val="hy-AM"/>
        </w:rPr>
      </w:pPr>
    </w:p>
    <w:p w14:paraId="04DC7929" w14:textId="77777777" w:rsidR="00CF2A33" w:rsidRPr="006E0A77" w:rsidRDefault="00CF2A33" w:rsidP="00E43CB7">
      <w:pPr>
        <w:jc w:val="right"/>
        <w:rPr>
          <w:rFonts w:ascii="GHEA Grapalat" w:hAnsi="GHEA Grapalat" w:cs="Arial"/>
          <w:sz w:val="20"/>
          <w:lang w:val="hy-AM"/>
        </w:rPr>
      </w:pPr>
    </w:p>
    <w:p w14:paraId="454629B9" w14:textId="0B52DC5C" w:rsidR="00CF2A33" w:rsidRPr="006E0A77" w:rsidRDefault="00CF2A33" w:rsidP="00E43CB7">
      <w:pPr>
        <w:jc w:val="right"/>
        <w:rPr>
          <w:rFonts w:ascii="GHEA Grapalat" w:hAnsi="GHEA Grapalat" w:cs="Arial"/>
          <w:sz w:val="20"/>
          <w:lang w:val="hy-AM"/>
        </w:rPr>
      </w:pPr>
      <w:r w:rsidRPr="006E0A77">
        <w:rPr>
          <w:rFonts w:ascii="GHEA Grapalat" w:hAnsi="GHEA Grapalat" w:cs="Arial"/>
          <w:sz w:val="20"/>
          <w:lang w:val="hy-AM"/>
        </w:rPr>
        <w:lastRenderedPageBreak/>
        <w:tab/>
        <w:t xml:space="preserve"> </w:t>
      </w:r>
    </w:p>
    <w:p w14:paraId="2FBB7CB1" w14:textId="77777777" w:rsidR="00CF2A33" w:rsidRPr="006E0A77" w:rsidRDefault="00CF2A33" w:rsidP="00E43CB7">
      <w:pPr>
        <w:pStyle w:val="BodyTextIndent3"/>
        <w:spacing w:line="240" w:lineRule="auto"/>
        <w:jc w:val="right"/>
        <w:rPr>
          <w:rFonts w:ascii="GHEA Grapalat" w:hAnsi="GHEA Grapalat"/>
          <w:b/>
          <w:lang w:val="hy-AM"/>
        </w:rPr>
      </w:pPr>
    </w:p>
    <w:p w14:paraId="3A3E28AD" w14:textId="16FC0576" w:rsidR="00CF2A33" w:rsidRPr="00907636" w:rsidRDefault="00CF2A33" w:rsidP="00E43CB7">
      <w:pPr>
        <w:pStyle w:val="BodyTextIndent3"/>
        <w:spacing w:line="240" w:lineRule="auto"/>
        <w:ind w:firstLine="0"/>
        <w:jc w:val="right"/>
        <w:rPr>
          <w:rFonts w:ascii="GHEA Grapalat" w:hAnsi="GHEA Grapalat" w:cs="Arial"/>
          <w:b/>
          <w:lang w:val="hy-AM"/>
        </w:rPr>
      </w:pPr>
      <w:r w:rsidRPr="00907636">
        <w:rPr>
          <w:rFonts w:ascii="GHEA Grapalat" w:hAnsi="GHEA Grapalat" w:cs="Sylfaen"/>
          <w:b/>
          <w:lang w:val="hy-AM"/>
        </w:rPr>
        <w:t>Հավելված</w:t>
      </w:r>
      <w:r w:rsidRPr="00907636">
        <w:rPr>
          <w:rFonts w:ascii="GHEA Grapalat" w:hAnsi="GHEA Grapalat" w:cs="Arial"/>
          <w:b/>
          <w:lang w:val="hy-AM"/>
        </w:rPr>
        <w:t xml:space="preserve"> </w:t>
      </w:r>
      <w:r w:rsidR="00A63DC8" w:rsidRPr="00907636">
        <w:rPr>
          <w:rFonts w:ascii="GHEA Grapalat" w:hAnsi="GHEA Grapalat" w:cs="Arial"/>
          <w:b/>
        </w:rPr>
        <w:t xml:space="preserve">N </w:t>
      </w:r>
      <w:r w:rsidRPr="00907636">
        <w:rPr>
          <w:rFonts w:ascii="GHEA Grapalat" w:hAnsi="GHEA Grapalat" w:cs="Arial"/>
          <w:b/>
          <w:lang w:val="hy-AM"/>
        </w:rPr>
        <w:t>1.1</w:t>
      </w:r>
    </w:p>
    <w:p w14:paraId="7DAB53A1" w14:textId="2F158342" w:rsidR="00CF2A33" w:rsidRPr="00907636" w:rsidRDefault="00153FF2" w:rsidP="00E43CB7">
      <w:pPr>
        <w:pStyle w:val="BodyTextIndent3"/>
        <w:spacing w:line="240" w:lineRule="auto"/>
        <w:jc w:val="right"/>
        <w:rPr>
          <w:rFonts w:ascii="GHEA Grapalat" w:hAnsi="GHEA Grapalat" w:cs="Arial"/>
          <w:b/>
          <w:lang w:val="hy-AM"/>
        </w:rPr>
      </w:pPr>
      <w:r w:rsidRPr="00907636">
        <w:rPr>
          <w:rFonts w:ascii="GHEA Grapalat" w:hAnsi="GHEA Grapalat"/>
          <w:b/>
          <w:lang w:val="es-ES"/>
        </w:rPr>
        <w:t>ՀՀՔԿ-</w:t>
      </w:r>
      <w:r w:rsidR="001B7900">
        <w:rPr>
          <w:rFonts w:ascii="GHEA Grapalat" w:hAnsi="GHEA Grapalat"/>
          <w:b/>
          <w:lang w:val="es-ES"/>
        </w:rPr>
        <w:t>ԳՀԽԾՁԲ</w:t>
      </w:r>
      <w:r w:rsidRPr="00907636">
        <w:rPr>
          <w:rFonts w:ascii="GHEA Grapalat" w:hAnsi="GHEA Grapalat"/>
          <w:b/>
          <w:lang w:val="es-ES"/>
        </w:rPr>
        <w:t>-</w:t>
      </w:r>
      <w:r w:rsidR="00694AA7">
        <w:rPr>
          <w:rFonts w:ascii="GHEA Grapalat" w:hAnsi="GHEA Grapalat"/>
          <w:b/>
          <w:lang w:val="es-ES"/>
        </w:rPr>
        <w:t>26/</w:t>
      </w:r>
      <w:proofErr w:type="gramStart"/>
      <w:r w:rsidR="00694AA7">
        <w:rPr>
          <w:rFonts w:ascii="GHEA Grapalat" w:hAnsi="GHEA Grapalat"/>
          <w:b/>
          <w:lang w:val="es-ES"/>
        </w:rPr>
        <w:t xml:space="preserve">8 </w:t>
      </w:r>
      <w:r w:rsidR="00CF2A33" w:rsidRPr="00907636">
        <w:rPr>
          <w:rFonts w:ascii="GHEA Grapalat" w:hAnsi="GHEA Grapalat"/>
          <w:b/>
          <w:lang w:val="es-ES"/>
        </w:rPr>
        <w:t xml:space="preserve"> </w:t>
      </w:r>
      <w:r w:rsidR="00CF2A33" w:rsidRPr="00907636">
        <w:rPr>
          <w:rFonts w:ascii="GHEA Grapalat" w:hAnsi="GHEA Grapalat" w:cs="Sylfaen"/>
          <w:b/>
          <w:lang w:val="hy-AM"/>
        </w:rPr>
        <w:t>ծածկագրով</w:t>
      </w:r>
      <w:proofErr w:type="gramEnd"/>
    </w:p>
    <w:p w14:paraId="30B43F13" w14:textId="119E87BA" w:rsidR="00CF2A33" w:rsidRPr="006E0A77" w:rsidRDefault="009C3CD1" w:rsidP="00E43CB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F2A33" w:rsidRPr="00907636">
        <w:rPr>
          <w:rFonts w:ascii="GHEA Grapalat" w:hAnsi="GHEA Grapalat" w:cs="Arial"/>
          <w:b/>
          <w:lang w:val="hy-AM"/>
        </w:rPr>
        <w:t xml:space="preserve"> </w:t>
      </w:r>
      <w:r w:rsidR="00CF2A33" w:rsidRPr="00907636">
        <w:rPr>
          <w:rFonts w:ascii="GHEA Grapalat" w:hAnsi="GHEA Grapalat" w:cs="Sylfaen"/>
          <w:b/>
          <w:lang w:val="hy-AM"/>
        </w:rPr>
        <w:t>հրավերի</w:t>
      </w:r>
    </w:p>
    <w:p w14:paraId="0DE491D9" w14:textId="77777777" w:rsidR="00CF2A33" w:rsidRPr="006E0A77" w:rsidRDefault="00CF2A33" w:rsidP="00E43CB7">
      <w:pPr>
        <w:pStyle w:val="BodyTextIndent3"/>
        <w:spacing w:line="240" w:lineRule="auto"/>
        <w:jc w:val="right"/>
        <w:rPr>
          <w:rFonts w:ascii="GHEA Grapalat" w:hAnsi="GHEA Grapalat" w:cs="Sylfaen"/>
          <w:b/>
          <w:lang w:val="hy-AM"/>
        </w:rPr>
      </w:pPr>
    </w:p>
    <w:p w14:paraId="094FE2BE" w14:textId="77777777" w:rsidR="00CF2A33" w:rsidRPr="006E0A77" w:rsidRDefault="00CF2A33" w:rsidP="00E43CB7">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E43CB7">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E43CB7">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514E7F">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514E7F">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E43CB7">
      <w:pPr>
        <w:spacing w:line="276" w:lineRule="auto"/>
        <w:rPr>
          <w:rFonts w:ascii="GHEA Grapalat" w:eastAsia="GHEA Grapalat" w:hAnsi="GHEA Grapalat" w:cs="GHEA Grapalat"/>
          <w:sz w:val="20"/>
          <w:szCs w:val="20"/>
        </w:rPr>
      </w:pPr>
    </w:p>
    <w:p w14:paraId="66863ADC" w14:textId="77777777" w:rsidR="00CF2A33" w:rsidRPr="006E0A77" w:rsidRDefault="00CF2A33" w:rsidP="00514E7F">
      <w:pPr>
        <w:pStyle w:val="ListParagraph"/>
        <w:numPr>
          <w:ilvl w:val="0"/>
          <w:numId w:val="5"/>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50147B"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50147B"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514E7F">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Մասնակցության չափը (%)</w:t>
            </w:r>
          </w:p>
        </w:tc>
        <w:tc>
          <w:tcPr>
            <w:tcW w:w="4162" w:type="dxa"/>
            <w:vAlign w:val="center"/>
          </w:tcPr>
          <w:p w14:paraId="3325FE5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162" w:type="dxa"/>
            <w:vAlign w:val="center"/>
          </w:tcPr>
          <w:p w14:paraId="652DEF5F" w14:textId="77777777" w:rsidR="00CF2A33" w:rsidRPr="006E0A77" w:rsidRDefault="0050147B"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50147B"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50147B"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50147B"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E43CB7">
      <w:pPr>
        <w:spacing w:line="276" w:lineRule="auto"/>
        <w:rPr>
          <w:rFonts w:ascii="GHEA Grapalat" w:eastAsia="GHEA Grapalat" w:hAnsi="GHEA Grapalat" w:cs="GHEA Grapalat"/>
          <w:b/>
          <w:sz w:val="20"/>
          <w:szCs w:val="20"/>
        </w:rPr>
      </w:pPr>
    </w:p>
    <w:p w14:paraId="622022CE"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514E7F">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50147B"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E43CB7">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E43CB7">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50147B"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50147B" w:rsidP="00E43CB7">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50147B"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50147B"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514E7F">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50147B"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50147B"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50147B"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50147B"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50147B"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50147B"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50147B"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50147B"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50147B"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50147B"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50147B"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E43CB7">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E43CB7">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E43CB7">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E43CB7">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E43CB7">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E43CB7">
      <w:pPr>
        <w:pBdr>
          <w:top w:val="nil"/>
          <w:left w:val="nil"/>
          <w:bottom w:val="nil"/>
          <w:right w:val="nil"/>
          <w:between w:val="nil"/>
        </w:pBdr>
        <w:rPr>
          <w:rFonts w:ascii="GHEA Grapalat" w:eastAsia="GHEA Grapalat" w:hAnsi="GHEA Grapalat" w:cs="GHEA Grapalat"/>
          <w:b/>
          <w:color w:val="000000"/>
          <w:sz w:val="20"/>
          <w:szCs w:val="20"/>
        </w:rPr>
      </w:pPr>
    </w:p>
    <w:p w14:paraId="2E87A757" w14:textId="77777777" w:rsidR="00907636" w:rsidRDefault="00907636" w:rsidP="00E43CB7">
      <w:pPr>
        <w:jc w:val="center"/>
        <w:rPr>
          <w:rFonts w:ascii="GHEA Grapalat" w:eastAsia="GHEA Grapalat" w:hAnsi="GHEA Grapalat" w:cs="GHEA Grapalat"/>
          <w:b/>
          <w:sz w:val="20"/>
          <w:szCs w:val="20"/>
        </w:rPr>
      </w:pPr>
    </w:p>
    <w:p w14:paraId="1374980C" w14:textId="77777777" w:rsidR="00907636" w:rsidRDefault="00907636" w:rsidP="00E43CB7">
      <w:pPr>
        <w:jc w:val="center"/>
        <w:rPr>
          <w:rFonts w:ascii="GHEA Grapalat" w:eastAsia="GHEA Grapalat" w:hAnsi="GHEA Grapalat" w:cs="GHEA Grapalat"/>
          <w:b/>
          <w:sz w:val="20"/>
          <w:szCs w:val="20"/>
        </w:rPr>
      </w:pPr>
    </w:p>
    <w:p w14:paraId="57E64BBC" w14:textId="77777777" w:rsidR="00907636" w:rsidRDefault="00907636" w:rsidP="00E43CB7">
      <w:pPr>
        <w:jc w:val="center"/>
        <w:rPr>
          <w:rFonts w:ascii="GHEA Grapalat" w:eastAsia="GHEA Grapalat" w:hAnsi="GHEA Grapalat" w:cs="GHEA Grapalat"/>
          <w:b/>
          <w:sz w:val="20"/>
          <w:szCs w:val="20"/>
        </w:rPr>
      </w:pPr>
    </w:p>
    <w:p w14:paraId="0E5D9DC5" w14:textId="77777777" w:rsidR="00907636" w:rsidRDefault="00907636" w:rsidP="00E43CB7">
      <w:pPr>
        <w:jc w:val="center"/>
        <w:rPr>
          <w:rFonts w:ascii="GHEA Grapalat" w:eastAsia="GHEA Grapalat" w:hAnsi="GHEA Grapalat" w:cs="GHEA Grapalat"/>
          <w:b/>
          <w:sz w:val="20"/>
          <w:szCs w:val="20"/>
        </w:rPr>
      </w:pPr>
    </w:p>
    <w:p w14:paraId="4527B2F6" w14:textId="77777777" w:rsidR="00907636" w:rsidRDefault="00907636" w:rsidP="00E43CB7">
      <w:pPr>
        <w:jc w:val="center"/>
        <w:rPr>
          <w:rFonts w:ascii="GHEA Grapalat" w:eastAsia="GHEA Grapalat" w:hAnsi="GHEA Grapalat" w:cs="GHEA Grapalat"/>
          <w:b/>
          <w:sz w:val="20"/>
          <w:szCs w:val="20"/>
        </w:rPr>
      </w:pPr>
    </w:p>
    <w:p w14:paraId="463EFBCA" w14:textId="77777777" w:rsidR="00907636" w:rsidRDefault="00907636" w:rsidP="00E43CB7">
      <w:pPr>
        <w:jc w:val="center"/>
        <w:rPr>
          <w:rFonts w:ascii="GHEA Grapalat" w:eastAsia="GHEA Grapalat" w:hAnsi="GHEA Grapalat" w:cs="GHEA Grapalat"/>
          <w:b/>
          <w:sz w:val="20"/>
          <w:szCs w:val="20"/>
        </w:rPr>
      </w:pPr>
    </w:p>
    <w:p w14:paraId="49869020" w14:textId="77777777" w:rsidR="00907636" w:rsidRDefault="00907636" w:rsidP="00E43CB7">
      <w:pPr>
        <w:jc w:val="center"/>
        <w:rPr>
          <w:rFonts w:ascii="GHEA Grapalat" w:eastAsia="GHEA Grapalat" w:hAnsi="GHEA Grapalat" w:cs="GHEA Grapalat"/>
          <w:b/>
          <w:sz w:val="20"/>
          <w:szCs w:val="20"/>
        </w:rPr>
      </w:pPr>
    </w:p>
    <w:p w14:paraId="103C3C15" w14:textId="77777777" w:rsidR="00907636" w:rsidRDefault="00907636" w:rsidP="00E43CB7">
      <w:pPr>
        <w:jc w:val="center"/>
        <w:rPr>
          <w:rFonts w:ascii="GHEA Grapalat" w:eastAsia="GHEA Grapalat" w:hAnsi="GHEA Grapalat" w:cs="GHEA Grapalat"/>
          <w:b/>
          <w:sz w:val="20"/>
          <w:szCs w:val="20"/>
        </w:rPr>
      </w:pPr>
    </w:p>
    <w:p w14:paraId="442A1F4B" w14:textId="77777777" w:rsidR="00907636" w:rsidRDefault="00907636" w:rsidP="00E43CB7">
      <w:pPr>
        <w:jc w:val="center"/>
        <w:rPr>
          <w:rFonts w:ascii="GHEA Grapalat" w:eastAsia="GHEA Grapalat" w:hAnsi="GHEA Grapalat" w:cs="GHEA Grapalat"/>
          <w:b/>
          <w:sz w:val="20"/>
          <w:szCs w:val="20"/>
        </w:rPr>
      </w:pPr>
    </w:p>
    <w:p w14:paraId="44EAD2C5" w14:textId="77777777" w:rsidR="00907636" w:rsidRDefault="00907636" w:rsidP="00E43CB7">
      <w:pPr>
        <w:jc w:val="center"/>
        <w:rPr>
          <w:rFonts w:ascii="GHEA Grapalat" w:eastAsia="GHEA Grapalat" w:hAnsi="GHEA Grapalat" w:cs="GHEA Grapalat"/>
          <w:b/>
          <w:sz w:val="20"/>
          <w:szCs w:val="20"/>
        </w:rPr>
      </w:pPr>
    </w:p>
    <w:p w14:paraId="6885A929" w14:textId="77777777" w:rsidR="00907636" w:rsidRDefault="00907636" w:rsidP="00E43CB7">
      <w:pPr>
        <w:jc w:val="center"/>
        <w:rPr>
          <w:rFonts w:ascii="GHEA Grapalat" w:eastAsia="GHEA Grapalat" w:hAnsi="GHEA Grapalat" w:cs="GHEA Grapalat"/>
          <w:b/>
          <w:sz w:val="20"/>
          <w:szCs w:val="20"/>
        </w:rPr>
      </w:pPr>
    </w:p>
    <w:p w14:paraId="1D483D9F" w14:textId="77777777" w:rsidR="00907636" w:rsidRDefault="00907636" w:rsidP="00E43CB7">
      <w:pPr>
        <w:jc w:val="center"/>
        <w:rPr>
          <w:rFonts w:ascii="GHEA Grapalat" w:eastAsia="GHEA Grapalat" w:hAnsi="GHEA Grapalat" w:cs="GHEA Grapalat"/>
          <w:b/>
          <w:sz w:val="20"/>
          <w:szCs w:val="20"/>
        </w:rPr>
      </w:pPr>
    </w:p>
    <w:p w14:paraId="3937250F" w14:textId="77777777" w:rsidR="00907636" w:rsidRDefault="00907636" w:rsidP="00E43CB7">
      <w:pPr>
        <w:jc w:val="center"/>
        <w:rPr>
          <w:rFonts w:ascii="GHEA Grapalat" w:eastAsia="GHEA Grapalat" w:hAnsi="GHEA Grapalat" w:cs="GHEA Grapalat"/>
          <w:b/>
          <w:sz w:val="20"/>
          <w:szCs w:val="20"/>
        </w:rPr>
      </w:pPr>
    </w:p>
    <w:p w14:paraId="67213602" w14:textId="77777777" w:rsidR="00907636" w:rsidRDefault="00907636" w:rsidP="00E43CB7">
      <w:pPr>
        <w:jc w:val="center"/>
        <w:rPr>
          <w:rFonts w:ascii="GHEA Grapalat" w:eastAsia="GHEA Grapalat" w:hAnsi="GHEA Grapalat" w:cs="GHEA Grapalat"/>
          <w:b/>
          <w:sz w:val="20"/>
          <w:szCs w:val="20"/>
        </w:rPr>
      </w:pPr>
    </w:p>
    <w:p w14:paraId="2AF77AEB" w14:textId="77777777" w:rsidR="00907636" w:rsidRDefault="00907636" w:rsidP="00E43CB7">
      <w:pPr>
        <w:jc w:val="center"/>
        <w:rPr>
          <w:rFonts w:ascii="GHEA Grapalat" w:eastAsia="GHEA Grapalat" w:hAnsi="GHEA Grapalat" w:cs="GHEA Grapalat"/>
          <w:b/>
          <w:sz w:val="20"/>
          <w:szCs w:val="20"/>
        </w:rPr>
      </w:pPr>
    </w:p>
    <w:p w14:paraId="126F9156" w14:textId="77777777" w:rsidR="00907636" w:rsidRDefault="00907636" w:rsidP="00E43CB7">
      <w:pPr>
        <w:jc w:val="center"/>
        <w:rPr>
          <w:rFonts w:ascii="GHEA Grapalat" w:eastAsia="GHEA Grapalat" w:hAnsi="GHEA Grapalat" w:cs="GHEA Grapalat"/>
          <w:b/>
          <w:sz w:val="20"/>
          <w:szCs w:val="20"/>
        </w:rPr>
      </w:pPr>
    </w:p>
    <w:p w14:paraId="4A239010" w14:textId="77777777" w:rsidR="00907636" w:rsidRDefault="00907636" w:rsidP="00E43CB7">
      <w:pPr>
        <w:jc w:val="center"/>
        <w:rPr>
          <w:rFonts w:ascii="GHEA Grapalat" w:eastAsia="GHEA Grapalat" w:hAnsi="GHEA Grapalat" w:cs="GHEA Grapalat"/>
          <w:b/>
          <w:sz w:val="20"/>
          <w:szCs w:val="20"/>
        </w:rPr>
      </w:pPr>
    </w:p>
    <w:p w14:paraId="19AA9253" w14:textId="77777777" w:rsidR="00907636" w:rsidRDefault="00907636" w:rsidP="00E43CB7">
      <w:pPr>
        <w:jc w:val="center"/>
        <w:rPr>
          <w:rFonts w:ascii="GHEA Grapalat" w:eastAsia="GHEA Grapalat" w:hAnsi="GHEA Grapalat" w:cs="GHEA Grapalat"/>
          <w:b/>
          <w:sz w:val="20"/>
          <w:szCs w:val="20"/>
        </w:rPr>
      </w:pPr>
    </w:p>
    <w:p w14:paraId="35B896EA" w14:textId="77777777" w:rsidR="00907636" w:rsidRDefault="00907636" w:rsidP="00E43CB7">
      <w:pPr>
        <w:jc w:val="center"/>
        <w:rPr>
          <w:rFonts w:ascii="GHEA Grapalat" w:eastAsia="GHEA Grapalat" w:hAnsi="GHEA Grapalat" w:cs="GHEA Grapalat"/>
          <w:b/>
          <w:sz w:val="20"/>
          <w:szCs w:val="20"/>
        </w:rPr>
      </w:pPr>
    </w:p>
    <w:p w14:paraId="74A179A9" w14:textId="77777777" w:rsidR="00907636" w:rsidRDefault="00907636" w:rsidP="00E43CB7">
      <w:pPr>
        <w:jc w:val="center"/>
        <w:rPr>
          <w:rFonts w:ascii="GHEA Grapalat" w:eastAsia="GHEA Grapalat" w:hAnsi="GHEA Grapalat" w:cs="GHEA Grapalat"/>
          <w:b/>
          <w:sz w:val="20"/>
          <w:szCs w:val="20"/>
        </w:rPr>
      </w:pPr>
    </w:p>
    <w:p w14:paraId="35E40555" w14:textId="77777777" w:rsidR="00907636" w:rsidRDefault="00907636" w:rsidP="00E43CB7">
      <w:pPr>
        <w:jc w:val="center"/>
        <w:rPr>
          <w:rFonts w:ascii="GHEA Grapalat" w:eastAsia="GHEA Grapalat" w:hAnsi="GHEA Grapalat" w:cs="GHEA Grapalat"/>
          <w:b/>
          <w:sz w:val="20"/>
          <w:szCs w:val="20"/>
        </w:rPr>
      </w:pPr>
    </w:p>
    <w:p w14:paraId="22FAC94F" w14:textId="77777777" w:rsidR="00907636" w:rsidRDefault="00907636" w:rsidP="00E43CB7">
      <w:pPr>
        <w:jc w:val="center"/>
        <w:rPr>
          <w:rFonts w:ascii="GHEA Grapalat" w:eastAsia="GHEA Grapalat" w:hAnsi="GHEA Grapalat" w:cs="GHEA Grapalat"/>
          <w:b/>
          <w:sz w:val="20"/>
          <w:szCs w:val="20"/>
        </w:rPr>
      </w:pPr>
    </w:p>
    <w:p w14:paraId="308F0BEE" w14:textId="77777777" w:rsidR="00907636" w:rsidRDefault="00907636" w:rsidP="00E43CB7">
      <w:pPr>
        <w:jc w:val="center"/>
        <w:rPr>
          <w:rFonts w:ascii="GHEA Grapalat" w:eastAsia="GHEA Grapalat" w:hAnsi="GHEA Grapalat" w:cs="GHEA Grapalat"/>
          <w:b/>
          <w:sz w:val="20"/>
          <w:szCs w:val="20"/>
        </w:rPr>
      </w:pPr>
    </w:p>
    <w:p w14:paraId="1B4CA5DC" w14:textId="77777777" w:rsidR="00907636" w:rsidRDefault="00907636" w:rsidP="00E43CB7">
      <w:pPr>
        <w:jc w:val="center"/>
        <w:rPr>
          <w:rFonts w:ascii="GHEA Grapalat" w:eastAsia="GHEA Grapalat" w:hAnsi="GHEA Grapalat" w:cs="GHEA Grapalat"/>
          <w:b/>
          <w:sz w:val="20"/>
          <w:szCs w:val="20"/>
        </w:rPr>
      </w:pPr>
    </w:p>
    <w:p w14:paraId="6521A38C" w14:textId="77777777" w:rsidR="00907636" w:rsidRDefault="00907636" w:rsidP="00E43CB7">
      <w:pPr>
        <w:jc w:val="center"/>
        <w:rPr>
          <w:rFonts w:ascii="GHEA Grapalat" w:eastAsia="GHEA Grapalat" w:hAnsi="GHEA Grapalat" w:cs="GHEA Grapalat"/>
          <w:b/>
          <w:sz w:val="20"/>
          <w:szCs w:val="20"/>
        </w:rPr>
      </w:pPr>
    </w:p>
    <w:p w14:paraId="5A1630BE" w14:textId="77777777" w:rsidR="00907636" w:rsidRDefault="00907636" w:rsidP="00E43CB7">
      <w:pPr>
        <w:jc w:val="center"/>
        <w:rPr>
          <w:rFonts w:ascii="GHEA Grapalat" w:eastAsia="GHEA Grapalat" w:hAnsi="GHEA Grapalat" w:cs="GHEA Grapalat"/>
          <w:b/>
          <w:sz w:val="20"/>
          <w:szCs w:val="20"/>
        </w:rPr>
      </w:pPr>
    </w:p>
    <w:p w14:paraId="0C09BDFD" w14:textId="77777777" w:rsidR="00907636" w:rsidRDefault="00907636" w:rsidP="00E43CB7">
      <w:pPr>
        <w:jc w:val="center"/>
        <w:rPr>
          <w:rFonts w:ascii="GHEA Grapalat" w:eastAsia="GHEA Grapalat" w:hAnsi="GHEA Grapalat" w:cs="GHEA Grapalat"/>
          <w:b/>
          <w:sz w:val="20"/>
          <w:szCs w:val="20"/>
        </w:rPr>
      </w:pPr>
    </w:p>
    <w:p w14:paraId="29A736DC" w14:textId="77777777" w:rsidR="00907636" w:rsidRDefault="00907636" w:rsidP="00E43CB7">
      <w:pPr>
        <w:jc w:val="center"/>
        <w:rPr>
          <w:rFonts w:ascii="GHEA Grapalat" w:eastAsia="GHEA Grapalat" w:hAnsi="GHEA Grapalat" w:cs="GHEA Grapalat"/>
          <w:b/>
          <w:sz w:val="20"/>
          <w:szCs w:val="20"/>
        </w:rPr>
      </w:pPr>
    </w:p>
    <w:p w14:paraId="35A983CB" w14:textId="77777777" w:rsidR="00907636" w:rsidRDefault="00907636" w:rsidP="00E43CB7">
      <w:pPr>
        <w:jc w:val="center"/>
        <w:rPr>
          <w:rFonts w:ascii="GHEA Grapalat" w:eastAsia="GHEA Grapalat" w:hAnsi="GHEA Grapalat" w:cs="GHEA Grapalat"/>
          <w:b/>
          <w:sz w:val="20"/>
          <w:szCs w:val="20"/>
        </w:rPr>
      </w:pPr>
    </w:p>
    <w:p w14:paraId="69AC0663" w14:textId="77777777" w:rsidR="00907636" w:rsidRDefault="00907636" w:rsidP="00E43CB7">
      <w:pPr>
        <w:jc w:val="center"/>
        <w:rPr>
          <w:rFonts w:ascii="GHEA Grapalat" w:eastAsia="GHEA Grapalat" w:hAnsi="GHEA Grapalat" w:cs="GHEA Grapalat"/>
          <w:b/>
          <w:sz w:val="20"/>
          <w:szCs w:val="20"/>
        </w:rPr>
      </w:pPr>
    </w:p>
    <w:p w14:paraId="0753443B" w14:textId="77777777" w:rsidR="00907636" w:rsidRDefault="00907636" w:rsidP="00E43CB7">
      <w:pPr>
        <w:jc w:val="center"/>
        <w:rPr>
          <w:rFonts w:ascii="GHEA Grapalat" w:eastAsia="GHEA Grapalat" w:hAnsi="GHEA Grapalat" w:cs="GHEA Grapalat"/>
          <w:b/>
          <w:sz w:val="20"/>
          <w:szCs w:val="20"/>
        </w:rPr>
      </w:pPr>
    </w:p>
    <w:p w14:paraId="1886942B" w14:textId="77777777" w:rsidR="00907636" w:rsidRDefault="00907636" w:rsidP="00E43CB7">
      <w:pPr>
        <w:jc w:val="center"/>
        <w:rPr>
          <w:rFonts w:ascii="GHEA Grapalat" w:eastAsia="GHEA Grapalat" w:hAnsi="GHEA Grapalat" w:cs="GHEA Grapalat"/>
          <w:b/>
          <w:sz w:val="20"/>
          <w:szCs w:val="20"/>
        </w:rPr>
      </w:pPr>
    </w:p>
    <w:p w14:paraId="505D422B" w14:textId="77777777" w:rsidR="00907636" w:rsidRDefault="00907636" w:rsidP="00E43CB7">
      <w:pPr>
        <w:jc w:val="center"/>
        <w:rPr>
          <w:rFonts w:ascii="GHEA Grapalat" w:eastAsia="GHEA Grapalat" w:hAnsi="GHEA Grapalat" w:cs="GHEA Grapalat"/>
          <w:b/>
          <w:sz w:val="20"/>
          <w:szCs w:val="20"/>
        </w:rPr>
      </w:pPr>
    </w:p>
    <w:p w14:paraId="00F5FD5E" w14:textId="77777777" w:rsidR="00907636" w:rsidRDefault="00907636" w:rsidP="00E43CB7">
      <w:pPr>
        <w:jc w:val="center"/>
        <w:rPr>
          <w:rFonts w:ascii="GHEA Grapalat" w:eastAsia="GHEA Grapalat" w:hAnsi="GHEA Grapalat" w:cs="GHEA Grapalat"/>
          <w:b/>
          <w:sz w:val="20"/>
          <w:szCs w:val="20"/>
        </w:rPr>
      </w:pPr>
    </w:p>
    <w:p w14:paraId="5F7960C4" w14:textId="24C05127" w:rsidR="00CF2A33" w:rsidRPr="006E0A77" w:rsidRDefault="00CF2A33" w:rsidP="00E43CB7">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t>I. Հայտարարագրի լրացման կարգը</w:t>
      </w:r>
    </w:p>
    <w:p w14:paraId="4E823956" w14:textId="77777777" w:rsidR="00CF2A33" w:rsidRPr="006E0A77" w:rsidRDefault="00CF2A33" w:rsidP="00E43CB7">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514E7F">
      <w:pPr>
        <w:numPr>
          <w:ilvl w:val="1"/>
          <w:numId w:val="6"/>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514E7F">
      <w:pPr>
        <w:numPr>
          <w:ilvl w:val="1"/>
          <w:numId w:val="6"/>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6E0A77">
        <w:rPr>
          <w:rFonts w:ascii="GHEA Grapalat" w:eastAsia="GHEA Grapalat" w:hAnsi="GHEA Grapalat" w:cs="GHEA Grapalat"/>
          <w:sz w:val="20"/>
          <w:szCs w:val="20"/>
        </w:rPr>
        <w:t>կազմակերպությունների)»</w:t>
      </w:r>
      <w:proofErr w:type="gramEnd"/>
      <w:r w:rsidRPr="006E0A7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6E0A77">
        <w:rPr>
          <w:rFonts w:ascii="GHEA Grapalat" w:eastAsia="GHEA Grapalat" w:hAnsi="GHEA Grapalat" w:cs="GHEA Grapalat"/>
          <w:sz w:val="20"/>
          <w:szCs w:val="20"/>
        </w:rPr>
        <w:t>մասնակցություն)։</w:t>
      </w:r>
      <w:proofErr w:type="gramEnd"/>
      <w:r w:rsidRPr="006E0A7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lastRenderedPageBreak/>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514E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4" w:name="_heading=h.gjdgxs" w:colFirst="0" w:colLast="0"/>
      <w:bookmarkEnd w:id="14"/>
      <w:r w:rsidRPr="006E0A7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6E0A77">
        <w:rPr>
          <w:rFonts w:ascii="GHEA Grapalat" w:eastAsia="GHEA Grapalat" w:hAnsi="GHEA Grapalat" w:cs="GHEA Grapalat"/>
          <w:sz w:val="20"/>
          <w:szCs w:val="20"/>
        </w:rPr>
        <w:t>համար)»</w:t>
      </w:r>
      <w:proofErr w:type="gramEnd"/>
      <w:r w:rsidRPr="006E0A7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514E7F">
      <w:pPr>
        <w:numPr>
          <w:ilvl w:val="0"/>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E43CB7">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E43CB7">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0C5D0EA" w14:textId="77777777" w:rsidR="00D7484B" w:rsidRPr="00F76CA1" w:rsidRDefault="00D7484B" w:rsidP="00E43CB7">
      <w:pPr>
        <w:pStyle w:val="BodyTextIndent3"/>
        <w:spacing w:line="240" w:lineRule="auto"/>
        <w:ind w:left="360" w:firstLine="0"/>
        <w:rPr>
          <w:rFonts w:ascii="GHEA Grapalat" w:hAnsi="GHEA Grapalat" w:cs="Sylfaen"/>
          <w:i/>
          <w:sz w:val="22"/>
          <w:lang w:val="hy-AM" w:eastAsia="ru-RU"/>
        </w:rPr>
      </w:pPr>
    </w:p>
    <w:p w14:paraId="5FE95AF1" w14:textId="7694C7FB" w:rsidR="00CF2A33" w:rsidRPr="00411C5E" w:rsidRDefault="00CF2A33" w:rsidP="00E43CB7">
      <w:pPr>
        <w:pStyle w:val="BodyTextIndent3"/>
        <w:spacing w:line="240" w:lineRule="auto"/>
        <w:ind w:firstLine="0"/>
        <w:rPr>
          <w:rFonts w:ascii="GHEA Grapalat" w:hAnsi="GHEA Grapalat" w:cs="Sylfaen"/>
          <w:i/>
          <w:sz w:val="18"/>
          <w:szCs w:val="16"/>
          <w:lang w:val="hy-AM" w:eastAsia="ru-RU"/>
        </w:rPr>
      </w:pPr>
      <w:r w:rsidRPr="00411C5E">
        <w:rPr>
          <w:rFonts w:ascii="GHEA Grapalat" w:hAnsi="GHEA Grapalat" w:cs="Sylfaen"/>
          <w:i/>
          <w:sz w:val="18"/>
          <w:szCs w:val="16"/>
          <w:lang w:val="hy-AM" w:eastAsia="ru-RU"/>
        </w:rPr>
        <w:t xml:space="preserve">** </w:t>
      </w:r>
      <w:r w:rsidRPr="00411C5E">
        <w:rPr>
          <w:rFonts w:ascii="GHEA Grapalat" w:hAnsi="GHEA Grapalat"/>
          <w:i/>
          <w:sz w:val="18"/>
          <w:szCs w:val="16"/>
          <w:lang w:val="hy-AM"/>
        </w:rPr>
        <w:t>հավելված</w:t>
      </w:r>
      <w:r w:rsidR="00411C5E" w:rsidRPr="00411C5E">
        <w:rPr>
          <w:rFonts w:ascii="GHEA Grapalat" w:hAnsi="GHEA Grapalat"/>
          <w:i/>
          <w:sz w:val="18"/>
          <w:szCs w:val="16"/>
        </w:rPr>
        <w:t xml:space="preserve"> N 1.1-</w:t>
      </w:r>
      <w:r w:rsidRPr="00411C5E">
        <w:rPr>
          <w:rFonts w:ascii="GHEA Grapalat" w:hAnsi="GHEA Grapalat"/>
          <w:i/>
          <w:sz w:val="18"/>
          <w:szCs w:val="16"/>
          <w:lang w:val="hy-AM"/>
        </w:rPr>
        <w:t>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E43CB7">
      <w:pPr>
        <w:pStyle w:val="BodyTextIndent3"/>
        <w:spacing w:line="240" w:lineRule="auto"/>
        <w:jc w:val="left"/>
        <w:rPr>
          <w:rFonts w:ascii="GHEA Grapalat" w:hAnsi="GHEA Grapalat" w:cs="Sylfaen"/>
          <w:b/>
          <w:lang w:val="hy-AM"/>
        </w:rPr>
      </w:pPr>
    </w:p>
    <w:p w14:paraId="58A9EB43" w14:textId="77777777" w:rsidR="00CF2A33" w:rsidRPr="006E0A77" w:rsidRDefault="00CF2A33" w:rsidP="00E43CB7">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E43CB7">
      <w:pPr>
        <w:pStyle w:val="norm"/>
        <w:spacing w:line="240" w:lineRule="auto"/>
        <w:ind w:firstLine="284"/>
        <w:jc w:val="right"/>
        <w:rPr>
          <w:rFonts w:ascii="GHEA Grapalat" w:hAnsi="GHEA Grapalat" w:cs="Sylfaen"/>
          <w:b/>
          <w:lang w:val="hy-AM"/>
        </w:rPr>
      </w:pPr>
    </w:p>
    <w:p w14:paraId="6B779548" w14:textId="4040C763" w:rsidR="00CF2A33" w:rsidRPr="00907636" w:rsidRDefault="00CF2A33" w:rsidP="00E43CB7">
      <w:pPr>
        <w:pStyle w:val="norm"/>
        <w:spacing w:line="240" w:lineRule="auto"/>
        <w:ind w:firstLine="284"/>
        <w:jc w:val="right"/>
        <w:rPr>
          <w:rFonts w:ascii="GHEA Grapalat" w:hAnsi="GHEA Grapalat" w:cs="Arial"/>
          <w:b/>
          <w:sz w:val="20"/>
          <w:lang w:val="es-ES"/>
        </w:rPr>
      </w:pPr>
      <w:r w:rsidRPr="00907636">
        <w:rPr>
          <w:rFonts w:ascii="GHEA Grapalat" w:hAnsi="GHEA Grapalat" w:cs="Sylfaen"/>
          <w:b/>
          <w:sz w:val="20"/>
          <w:lang w:val="es-ES"/>
        </w:rPr>
        <w:t>Հավելված</w:t>
      </w:r>
      <w:r w:rsidRPr="00907636">
        <w:rPr>
          <w:rFonts w:ascii="GHEA Grapalat" w:hAnsi="GHEA Grapalat" w:cs="Arial"/>
          <w:b/>
          <w:sz w:val="20"/>
          <w:lang w:val="es-ES"/>
        </w:rPr>
        <w:t xml:space="preserve"> N 1.2</w:t>
      </w:r>
    </w:p>
    <w:p w14:paraId="65A6DE52" w14:textId="64FE76CD" w:rsidR="00CF2A33" w:rsidRPr="00907636" w:rsidRDefault="00153FF2" w:rsidP="00E43CB7">
      <w:pPr>
        <w:pStyle w:val="BodyTextIndent3"/>
        <w:spacing w:line="240" w:lineRule="auto"/>
        <w:jc w:val="right"/>
        <w:rPr>
          <w:rFonts w:ascii="GHEA Grapalat" w:hAnsi="GHEA Grapalat" w:cs="Arial"/>
          <w:b/>
          <w:lang w:val="es-ES"/>
        </w:rPr>
      </w:pPr>
      <w:r w:rsidRPr="00907636">
        <w:rPr>
          <w:rFonts w:ascii="GHEA Grapalat" w:hAnsi="GHEA Grapalat"/>
          <w:b/>
          <w:lang w:val="es-ES"/>
        </w:rPr>
        <w:t>ՀՀՔԿ-</w:t>
      </w:r>
      <w:r w:rsidR="001B7900">
        <w:rPr>
          <w:rFonts w:ascii="GHEA Grapalat" w:hAnsi="GHEA Grapalat"/>
          <w:b/>
          <w:lang w:val="es-ES"/>
        </w:rPr>
        <w:t>ԳՀԽԾՁԲ</w:t>
      </w:r>
      <w:r w:rsidRPr="00907636">
        <w:rPr>
          <w:rFonts w:ascii="GHEA Grapalat" w:hAnsi="GHEA Grapalat"/>
          <w:b/>
          <w:lang w:val="es-ES"/>
        </w:rPr>
        <w:t>-</w:t>
      </w:r>
      <w:r w:rsidR="00694AA7">
        <w:rPr>
          <w:rFonts w:ascii="GHEA Grapalat" w:hAnsi="GHEA Grapalat"/>
          <w:b/>
          <w:lang w:val="es-ES"/>
        </w:rPr>
        <w:t>26/</w:t>
      </w:r>
      <w:proofErr w:type="gramStart"/>
      <w:r w:rsidR="00694AA7">
        <w:rPr>
          <w:rFonts w:ascii="GHEA Grapalat" w:hAnsi="GHEA Grapalat"/>
          <w:b/>
          <w:lang w:val="es-ES"/>
        </w:rPr>
        <w:t xml:space="preserve">8 </w:t>
      </w:r>
      <w:r w:rsidR="00CF2A33" w:rsidRPr="00907636">
        <w:rPr>
          <w:rFonts w:ascii="GHEA Grapalat" w:hAnsi="GHEA Grapalat"/>
          <w:b/>
          <w:lang w:val="es-ES"/>
        </w:rPr>
        <w:t xml:space="preserve"> </w:t>
      </w:r>
      <w:r w:rsidR="00CF2A33" w:rsidRPr="00907636">
        <w:rPr>
          <w:rFonts w:ascii="GHEA Grapalat" w:hAnsi="GHEA Grapalat" w:cs="Sylfaen"/>
          <w:b/>
          <w:lang w:val="es-ES"/>
        </w:rPr>
        <w:t>ծածկագրով</w:t>
      </w:r>
      <w:proofErr w:type="gramEnd"/>
    </w:p>
    <w:p w14:paraId="4DABD0AC" w14:textId="1542B53C" w:rsidR="00CF2A33" w:rsidRPr="006E0A77" w:rsidRDefault="009C3CD1" w:rsidP="00E43CB7">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CF2A33" w:rsidRPr="00907636">
        <w:rPr>
          <w:rFonts w:ascii="GHEA Grapalat" w:hAnsi="GHEA Grapalat" w:cs="Arial"/>
          <w:b/>
          <w:lang w:val="es-ES"/>
        </w:rPr>
        <w:t xml:space="preserve"> </w:t>
      </w:r>
      <w:r w:rsidR="00CF2A33" w:rsidRPr="00907636">
        <w:rPr>
          <w:rFonts w:ascii="GHEA Grapalat" w:hAnsi="GHEA Grapalat" w:cs="Sylfaen"/>
          <w:b/>
          <w:lang w:val="es-ES"/>
        </w:rPr>
        <w:t>հրավերի</w:t>
      </w:r>
    </w:p>
    <w:p w14:paraId="53712B01" w14:textId="77777777" w:rsidR="00CF2A33" w:rsidRPr="006E0A77" w:rsidRDefault="00CF2A33" w:rsidP="00E43CB7">
      <w:pPr>
        <w:rPr>
          <w:rFonts w:ascii="GHEA Grapalat" w:hAnsi="GHEA Grapalat"/>
          <w:lang w:val="hy-AM"/>
        </w:rPr>
      </w:pPr>
    </w:p>
    <w:p w14:paraId="378B9B02" w14:textId="77777777" w:rsidR="00CF2A33" w:rsidRPr="006E0A77" w:rsidRDefault="00CF2A33" w:rsidP="00E43CB7">
      <w:pPr>
        <w:ind w:firstLine="567"/>
        <w:jc w:val="center"/>
        <w:rPr>
          <w:rFonts w:ascii="GHEA Grapalat" w:hAnsi="GHEA Grapalat"/>
          <w:sz w:val="20"/>
          <w:lang w:val="hy-AM"/>
        </w:rPr>
      </w:pPr>
    </w:p>
    <w:p w14:paraId="4FBF1F25" w14:textId="77777777" w:rsidR="00EC1C25" w:rsidRPr="006E0A77" w:rsidRDefault="00EC1C25" w:rsidP="00E43CB7">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43CB7">
      <w:pPr>
        <w:ind w:left="-66"/>
        <w:jc w:val="center"/>
        <w:rPr>
          <w:rFonts w:ascii="GHEA Grapalat" w:hAnsi="GHEA Grapalat"/>
          <w:b/>
          <w:sz w:val="22"/>
          <w:szCs w:val="22"/>
          <w:lang w:val="hy-AM"/>
        </w:rPr>
      </w:pPr>
    </w:p>
    <w:p w14:paraId="0620A807" w14:textId="77777777" w:rsidR="00EC1C25" w:rsidRPr="006E0A77" w:rsidRDefault="00EC1C25" w:rsidP="00E43CB7">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43CB7">
      <w:pPr>
        <w:ind w:left="-66"/>
        <w:jc w:val="center"/>
        <w:rPr>
          <w:rFonts w:ascii="GHEA Grapalat" w:hAnsi="GHEA Grapalat"/>
          <w:b/>
          <w:i/>
          <w:sz w:val="20"/>
          <w:u w:val="single"/>
          <w:lang w:val="hy-AM"/>
        </w:rPr>
      </w:pPr>
    </w:p>
    <w:p w14:paraId="3C9D0079" w14:textId="77777777" w:rsidR="00EC1C25" w:rsidRPr="006E0A77" w:rsidRDefault="00EC1C25" w:rsidP="00E43CB7">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E43CB7">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3</w:t>
            </w:r>
          </w:p>
        </w:tc>
      </w:tr>
      <w:tr w:rsidR="00E67581" w:rsidRPr="006E0A77" w14:paraId="2187E7C9" w14:textId="17A8DE47" w:rsidTr="005711D8">
        <w:trPr>
          <w:trHeight w:val="390"/>
        </w:trPr>
        <w:tc>
          <w:tcPr>
            <w:tcW w:w="639" w:type="dxa"/>
            <w:shd w:val="clear" w:color="auto" w:fill="auto"/>
            <w:vAlign w:val="center"/>
          </w:tcPr>
          <w:p w14:paraId="47F23507" w14:textId="77777777"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1</w:t>
            </w:r>
          </w:p>
        </w:tc>
        <w:tc>
          <w:tcPr>
            <w:tcW w:w="4018" w:type="dxa"/>
          </w:tcPr>
          <w:p w14:paraId="31E9213D"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025918E4" w14:textId="77777777"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Արտոնագրված ճարտարապետ</w:t>
            </w:r>
          </w:p>
          <w:p w14:paraId="57ACF6E1" w14:textId="2F1C872B"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/գլխավոր ճարտարապետ/</w:t>
            </w:r>
          </w:p>
        </w:tc>
      </w:tr>
      <w:tr w:rsidR="00E67581" w:rsidRPr="006E0A77" w14:paraId="1CDED406" w14:textId="4DBB31EC" w:rsidTr="005711D8">
        <w:trPr>
          <w:trHeight w:val="418"/>
        </w:trPr>
        <w:tc>
          <w:tcPr>
            <w:tcW w:w="639" w:type="dxa"/>
            <w:shd w:val="clear" w:color="auto" w:fill="auto"/>
            <w:vAlign w:val="center"/>
          </w:tcPr>
          <w:p w14:paraId="75D3DFE2" w14:textId="77777777"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2</w:t>
            </w:r>
          </w:p>
        </w:tc>
        <w:tc>
          <w:tcPr>
            <w:tcW w:w="4018" w:type="dxa"/>
          </w:tcPr>
          <w:p w14:paraId="5C40E772"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40FBF47A" w14:textId="14E0AF35"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Արտոնագրված ճարտարագետ-շինարար /կոնստրուկտոր/</w:t>
            </w:r>
          </w:p>
        </w:tc>
      </w:tr>
      <w:tr w:rsidR="00E67581" w:rsidRPr="006E0A77" w14:paraId="4FCA386F" w14:textId="713327D3" w:rsidTr="005711D8">
        <w:trPr>
          <w:trHeight w:val="396"/>
        </w:trPr>
        <w:tc>
          <w:tcPr>
            <w:tcW w:w="639" w:type="dxa"/>
            <w:shd w:val="clear" w:color="auto" w:fill="auto"/>
            <w:vAlign w:val="center"/>
          </w:tcPr>
          <w:p w14:paraId="2B78ACA5" w14:textId="77777777"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3</w:t>
            </w:r>
          </w:p>
        </w:tc>
        <w:tc>
          <w:tcPr>
            <w:tcW w:w="4018" w:type="dxa"/>
          </w:tcPr>
          <w:p w14:paraId="4F83EDD6"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134817EA" w14:textId="5B713204"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Ջերմագազամատակարարման և օդափոխության ճարտարագետ-նախագծող</w:t>
            </w:r>
          </w:p>
        </w:tc>
      </w:tr>
      <w:tr w:rsidR="00E67581" w:rsidRPr="006E0A77" w14:paraId="03BB0CD0" w14:textId="581664F1" w:rsidTr="005711D8">
        <w:trPr>
          <w:trHeight w:val="404"/>
        </w:trPr>
        <w:tc>
          <w:tcPr>
            <w:tcW w:w="639" w:type="dxa"/>
            <w:shd w:val="clear" w:color="auto" w:fill="auto"/>
            <w:vAlign w:val="center"/>
          </w:tcPr>
          <w:p w14:paraId="1BE3DEA8" w14:textId="77777777"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4</w:t>
            </w:r>
          </w:p>
        </w:tc>
        <w:tc>
          <w:tcPr>
            <w:tcW w:w="4018" w:type="dxa"/>
          </w:tcPr>
          <w:p w14:paraId="0FE18ED4"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5B310C8B" w14:textId="195E5D5A"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Էլեկտրաէներգետիկ ճարտարագետ-նախագծող</w:t>
            </w:r>
          </w:p>
        </w:tc>
      </w:tr>
      <w:tr w:rsidR="00E67581" w:rsidRPr="006E0A77" w14:paraId="49A96E6E" w14:textId="1022D40B" w:rsidTr="005711D8">
        <w:trPr>
          <w:trHeight w:val="404"/>
        </w:trPr>
        <w:tc>
          <w:tcPr>
            <w:tcW w:w="639" w:type="dxa"/>
            <w:shd w:val="clear" w:color="auto" w:fill="auto"/>
            <w:vAlign w:val="center"/>
          </w:tcPr>
          <w:p w14:paraId="24D4E478" w14:textId="746EB79D"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5</w:t>
            </w:r>
          </w:p>
        </w:tc>
        <w:tc>
          <w:tcPr>
            <w:tcW w:w="4018" w:type="dxa"/>
          </w:tcPr>
          <w:p w14:paraId="164DA7CA"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3C2A9BD7" w14:textId="5256BD8C"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Ջրամատակարարման և ջրահեռացման ճարտարագետ-նախագծող</w:t>
            </w:r>
          </w:p>
        </w:tc>
      </w:tr>
      <w:tr w:rsidR="00E67581" w:rsidRPr="006E0A77" w14:paraId="2BC5656B" w14:textId="1FE32B8F" w:rsidTr="005711D8">
        <w:trPr>
          <w:trHeight w:val="404"/>
        </w:trPr>
        <w:tc>
          <w:tcPr>
            <w:tcW w:w="639" w:type="dxa"/>
            <w:shd w:val="clear" w:color="auto" w:fill="auto"/>
            <w:vAlign w:val="center"/>
          </w:tcPr>
          <w:p w14:paraId="59F540B0" w14:textId="6D5790EC"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6</w:t>
            </w:r>
          </w:p>
        </w:tc>
        <w:tc>
          <w:tcPr>
            <w:tcW w:w="4018" w:type="dxa"/>
          </w:tcPr>
          <w:p w14:paraId="30BF7834"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3C733BAE" w14:textId="315BAD5E"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Նախահաշիվ կազմող մասնագետ</w:t>
            </w:r>
          </w:p>
        </w:tc>
      </w:tr>
      <w:tr w:rsidR="00E67581" w:rsidRPr="006E0A77" w14:paraId="1AB02CDD" w14:textId="612AF1BA" w:rsidTr="005711D8">
        <w:trPr>
          <w:trHeight w:val="404"/>
        </w:trPr>
        <w:tc>
          <w:tcPr>
            <w:tcW w:w="639" w:type="dxa"/>
            <w:shd w:val="clear" w:color="auto" w:fill="auto"/>
            <w:vAlign w:val="center"/>
          </w:tcPr>
          <w:p w14:paraId="4126D970" w14:textId="083DDC2F" w:rsidR="00E67581" w:rsidRPr="006E0A77" w:rsidRDefault="00E67581" w:rsidP="00E67581">
            <w:pPr>
              <w:jc w:val="center"/>
              <w:rPr>
                <w:rFonts w:ascii="GHEA Grapalat" w:hAnsi="GHEA Grapalat"/>
                <w:sz w:val="18"/>
                <w:szCs w:val="18"/>
              </w:rPr>
            </w:pPr>
            <w:r w:rsidRPr="006E0A77">
              <w:rPr>
                <w:rFonts w:ascii="GHEA Grapalat" w:hAnsi="GHEA Grapalat"/>
                <w:sz w:val="18"/>
                <w:szCs w:val="18"/>
              </w:rPr>
              <w:t>7</w:t>
            </w:r>
          </w:p>
        </w:tc>
        <w:tc>
          <w:tcPr>
            <w:tcW w:w="4018" w:type="dxa"/>
          </w:tcPr>
          <w:p w14:paraId="0A706459" w14:textId="77777777" w:rsidR="00E67581" w:rsidRPr="006E0A77" w:rsidRDefault="00E67581" w:rsidP="00E67581">
            <w:pPr>
              <w:ind w:left="111" w:right="162" w:firstLine="90"/>
              <w:rPr>
                <w:rFonts w:ascii="GHEA Grapalat" w:hAnsi="GHEA Grapalat"/>
                <w:sz w:val="18"/>
                <w:szCs w:val="18"/>
              </w:rPr>
            </w:pPr>
          </w:p>
        </w:tc>
        <w:tc>
          <w:tcPr>
            <w:tcW w:w="5130" w:type="dxa"/>
            <w:shd w:val="clear" w:color="auto" w:fill="auto"/>
          </w:tcPr>
          <w:p w14:paraId="14C668D3" w14:textId="76ECDAC9" w:rsidR="00E67581" w:rsidRPr="00E67581" w:rsidRDefault="00E67581" w:rsidP="00E67581">
            <w:pPr>
              <w:jc w:val="center"/>
              <w:rPr>
                <w:rFonts w:ascii="GHEA Grapalat" w:hAnsi="GHEA Grapalat"/>
                <w:sz w:val="18"/>
                <w:szCs w:val="18"/>
              </w:rPr>
            </w:pPr>
            <w:r w:rsidRPr="00E67581">
              <w:rPr>
                <w:rFonts w:ascii="GHEA Grapalat" w:hAnsi="GHEA Grapalat"/>
                <w:sz w:val="18"/>
                <w:szCs w:val="18"/>
              </w:rPr>
              <w:t>Շինարարական աշխատանքների կազմակերպման մասնագետ</w:t>
            </w:r>
          </w:p>
        </w:tc>
      </w:tr>
    </w:tbl>
    <w:p w14:paraId="39E732A6" w14:textId="77777777" w:rsidR="00EC1C25" w:rsidRPr="006E0A77" w:rsidRDefault="00EC1C25" w:rsidP="00E43CB7">
      <w:pPr>
        <w:spacing w:line="276" w:lineRule="auto"/>
        <w:jc w:val="both"/>
        <w:rPr>
          <w:rFonts w:ascii="GHEA Grapalat" w:hAnsi="GHEA Grapalat" w:cs="Arial"/>
          <w:sz w:val="20"/>
          <w:szCs w:val="20"/>
          <w:lang w:val="es-ES"/>
        </w:rPr>
      </w:pPr>
    </w:p>
    <w:p w14:paraId="758ECEC9" w14:textId="77777777" w:rsidR="00EC1C25" w:rsidRPr="00E67581" w:rsidRDefault="00EC1C25" w:rsidP="00E43CB7">
      <w:pPr>
        <w:spacing w:line="276" w:lineRule="auto"/>
        <w:ind w:firstLine="708"/>
        <w:jc w:val="both"/>
        <w:rPr>
          <w:rFonts w:ascii="GHEA Grapalat" w:hAnsi="GHEA Grapalat" w:cs="Arial"/>
          <w:b/>
          <w:sz w:val="20"/>
          <w:szCs w:val="20"/>
          <w:lang w:val="es-ES"/>
        </w:rPr>
      </w:pPr>
      <w:r w:rsidRPr="00E67581">
        <w:rPr>
          <w:rFonts w:ascii="GHEA Grapalat" w:hAnsi="GHEA Grapalat" w:cs="Arial"/>
          <w:b/>
          <w:sz w:val="20"/>
          <w:szCs w:val="20"/>
          <w:lang w:val="es-ES"/>
        </w:rPr>
        <w:t xml:space="preserve">    Կից ներկայացվում է սույն տեղեկանքում նշված մասնագետների</w:t>
      </w:r>
    </w:p>
    <w:p w14:paraId="029FF5FA" w14:textId="77777777" w:rsidR="00EC1C25" w:rsidRPr="00E67581" w:rsidRDefault="00EC1C25" w:rsidP="00514E7F">
      <w:pPr>
        <w:numPr>
          <w:ilvl w:val="0"/>
          <w:numId w:val="2"/>
        </w:numPr>
        <w:spacing w:after="120" w:line="276" w:lineRule="auto"/>
        <w:ind w:left="990"/>
        <w:jc w:val="both"/>
        <w:rPr>
          <w:rFonts w:ascii="GHEA Grapalat" w:hAnsi="GHEA Grapalat" w:cs="Arial"/>
          <w:b/>
          <w:color w:val="000000"/>
          <w:sz w:val="20"/>
          <w:szCs w:val="20"/>
          <w:lang w:val="es-ES"/>
        </w:rPr>
      </w:pPr>
      <w:r w:rsidRPr="00E67581">
        <w:rPr>
          <w:rFonts w:ascii="GHEA Grapalat" w:hAnsi="GHEA Grapalat" w:cs="Arial"/>
          <w:b/>
          <w:color w:val="000000"/>
          <w:sz w:val="20"/>
          <w:szCs w:val="20"/>
          <w:lang w:val="es-ES"/>
        </w:rPr>
        <w:t xml:space="preserve">հաստատած գրավոր համաձայնությունները` </w:t>
      </w:r>
      <w:r w:rsidRPr="00E67581">
        <w:rPr>
          <w:rFonts w:ascii="GHEA Grapalat" w:hAnsi="GHEA Grapalat"/>
          <w:b/>
          <w:color w:val="000000"/>
          <w:sz w:val="20"/>
          <w:szCs w:val="20"/>
          <w:lang w:val="hy-AM"/>
        </w:rPr>
        <w:t>գնման առարկա հանդիսացող ծառայությունը մատուցելու վերաբերյալ</w:t>
      </w:r>
      <w:r w:rsidRPr="00E67581">
        <w:rPr>
          <w:rFonts w:ascii="GHEA Grapalat" w:hAnsi="GHEA Grapalat" w:cs="Arial"/>
          <w:b/>
          <w:color w:val="000000"/>
          <w:sz w:val="20"/>
          <w:szCs w:val="20"/>
          <w:lang w:val="es-ES"/>
        </w:rPr>
        <w:t xml:space="preserve">, </w:t>
      </w:r>
    </w:p>
    <w:p w14:paraId="4DAC1C29" w14:textId="73C8F26D" w:rsidR="00EC1C25" w:rsidRPr="00E67581" w:rsidRDefault="00EC1C25" w:rsidP="00514E7F">
      <w:pPr>
        <w:numPr>
          <w:ilvl w:val="0"/>
          <w:numId w:val="2"/>
        </w:numPr>
        <w:spacing w:after="120" w:line="276" w:lineRule="auto"/>
        <w:ind w:left="990"/>
        <w:jc w:val="both"/>
        <w:rPr>
          <w:rFonts w:ascii="GHEA Grapalat" w:hAnsi="GHEA Grapalat" w:cs="Arial"/>
          <w:b/>
          <w:color w:val="000000"/>
          <w:sz w:val="20"/>
          <w:szCs w:val="20"/>
          <w:lang w:val="es-ES"/>
        </w:rPr>
      </w:pPr>
      <w:r w:rsidRPr="00E67581">
        <w:rPr>
          <w:rFonts w:ascii="GHEA Grapalat" w:hAnsi="GHEA Grapalat" w:cs="Sylfaen"/>
          <w:b/>
          <w:color w:val="000000"/>
          <w:sz w:val="20"/>
          <w:szCs w:val="20"/>
        </w:rPr>
        <w:t>ո</w:t>
      </w:r>
      <w:r w:rsidRPr="00E67581">
        <w:rPr>
          <w:rFonts w:ascii="GHEA Grapalat" w:hAnsi="GHEA Grapalat"/>
          <w:b/>
          <w:color w:val="000000"/>
          <w:sz w:val="20"/>
          <w:szCs w:val="20"/>
        </w:rPr>
        <w:t>րակավորումը</w:t>
      </w:r>
      <w:r w:rsidRPr="00E67581">
        <w:rPr>
          <w:rFonts w:ascii="GHEA Grapalat" w:hAnsi="GHEA Grapalat"/>
          <w:b/>
          <w:color w:val="000000"/>
          <w:sz w:val="20"/>
          <w:szCs w:val="20"/>
          <w:lang w:val="es-ES"/>
        </w:rPr>
        <w:t xml:space="preserve"> </w:t>
      </w:r>
      <w:r w:rsidRPr="00E67581">
        <w:rPr>
          <w:rFonts w:ascii="GHEA Grapalat" w:hAnsi="GHEA Grapalat"/>
          <w:b/>
          <w:color w:val="000000"/>
          <w:sz w:val="20"/>
          <w:szCs w:val="20"/>
        </w:rPr>
        <w:t>հավաստող</w:t>
      </w:r>
      <w:r w:rsidRPr="00E67581">
        <w:rPr>
          <w:rFonts w:ascii="GHEA Grapalat" w:hAnsi="GHEA Grapalat"/>
          <w:b/>
          <w:color w:val="000000"/>
          <w:sz w:val="20"/>
          <w:szCs w:val="20"/>
          <w:lang w:val="es-ES"/>
        </w:rPr>
        <w:t xml:space="preserve"> </w:t>
      </w:r>
      <w:r w:rsidRPr="00E67581">
        <w:rPr>
          <w:rFonts w:ascii="GHEA Grapalat" w:hAnsi="GHEA Grapalat"/>
          <w:b/>
          <w:color w:val="000000"/>
          <w:sz w:val="20"/>
          <w:szCs w:val="20"/>
        </w:rPr>
        <w:t>փաստաթղթերի</w:t>
      </w:r>
      <w:r w:rsidRPr="00E67581">
        <w:rPr>
          <w:rFonts w:ascii="GHEA Grapalat" w:hAnsi="GHEA Grapalat"/>
          <w:b/>
          <w:color w:val="000000"/>
          <w:sz w:val="20"/>
          <w:szCs w:val="20"/>
          <w:lang w:val="es-ES"/>
        </w:rPr>
        <w:t xml:space="preserve"> (</w:t>
      </w:r>
      <w:r w:rsidR="00BB0778" w:rsidRPr="00E67581">
        <w:rPr>
          <w:rFonts w:ascii="GHEA Grapalat" w:eastAsia="GHEA Grapalat" w:hAnsi="GHEA Grapalat" w:cs="GHEA Grapalat"/>
          <w:b/>
          <w:sz w:val="20"/>
          <w:szCs w:val="20"/>
        </w:rPr>
        <w:t xml:space="preserve">համապատասխան լիազորված մարմինների կողմից </w:t>
      </w:r>
      <w:r w:rsidR="00BB0778" w:rsidRPr="00E67581">
        <w:rPr>
          <w:rFonts w:ascii="GHEA Grapalat" w:eastAsia="GHEA Grapalat" w:hAnsi="GHEA Grapalat" w:cs="GHEA Grapalat"/>
          <w:b/>
          <w:sz w:val="20"/>
          <w:szCs w:val="20"/>
          <w:lang w:val="hy-AM"/>
        </w:rPr>
        <w:t xml:space="preserve">տրված </w:t>
      </w:r>
      <w:r w:rsidR="00BB0778" w:rsidRPr="00E67581">
        <w:rPr>
          <w:rFonts w:ascii="GHEA Grapalat" w:eastAsia="GHEA Grapalat" w:hAnsi="GHEA Grapalat" w:cs="GHEA Grapalat"/>
          <w:b/>
          <w:sz w:val="20"/>
          <w:szCs w:val="20"/>
        </w:rPr>
        <w:t>արտոնագրերի</w:t>
      </w:r>
      <w:r w:rsidR="00BB0778" w:rsidRPr="00E67581">
        <w:rPr>
          <w:rFonts w:ascii="GHEA Grapalat" w:eastAsia="GHEA Grapalat" w:hAnsi="GHEA Grapalat" w:cs="GHEA Grapalat"/>
          <w:b/>
          <w:sz w:val="20"/>
          <w:szCs w:val="20"/>
          <w:lang w:val="hy-AM"/>
        </w:rPr>
        <w:t>, իսկ նախահաշիվ կազմող մասնագետի համար ԲՈՒՀ-ի կողմից տրված դիպլոմ</w:t>
      </w:r>
      <w:r w:rsidR="00BB0778" w:rsidRPr="00E67581">
        <w:rPr>
          <w:rFonts w:ascii="GHEA Grapalat" w:eastAsia="GHEA Grapalat" w:hAnsi="GHEA Grapalat" w:cs="GHEA Grapalat"/>
          <w:b/>
          <w:sz w:val="20"/>
          <w:szCs w:val="20"/>
        </w:rPr>
        <w:t>ի</w:t>
      </w:r>
      <w:r w:rsidRPr="00E67581">
        <w:rPr>
          <w:rFonts w:ascii="GHEA Grapalat" w:hAnsi="GHEA Grapalat"/>
          <w:b/>
          <w:color w:val="000000"/>
          <w:sz w:val="20"/>
          <w:szCs w:val="20"/>
          <w:lang w:val="es-ES"/>
        </w:rPr>
        <w:t xml:space="preserve">) </w:t>
      </w:r>
      <w:r w:rsidRPr="00E67581">
        <w:rPr>
          <w:rFonts w:ascii="GHEA Grapalat" w:hAnsi="GHEA Grapalat" w:cs="Arial"/>
          <w:b/>
          <w:color w:val="000000"/>
          <w:sz w:val="20"/>
          <w:szCs w:val="20"/>
          <w:lang w:val="es-ES"/>
        </w:rPr>
        <w:t xml:space="preserve">պատճենները, </w:t>
      </w:r>
    </w:p>
    <w:p w14:paraId="5EC12E68" w14:textId="49935300" w:rsidR="00EC1C25" w:rsidRPr="00E67581" w:rsidRDefault="00E52214" w:rsidP="00514E7F">
      <w:pPr>
        <w:numPr>
          <w:ilvl w:val="0"/>
          <w:numId w:val="2"/>
        </w:numPr>
        <w:spacing w:after="120" w:line="276" w:lineRule="auto"/>
        <w:ind w:left="990"/>
        <w:jc w:val="both"/>
        <w:rPr>
          <w:rFonts w:ascii="GHEA Grapalat" w:hAnsi="GHEA Grapalat"/>
          <w:b/>
          <w:color w:val="000000"/>
          <w:sz w:val="20"/>
          <w:szCs w:val="20"/>
        </w:rPr>
      </w:pPr>
      <w:r w:rsidRPr="00E67581">
        <w:rPr>
          <w:rFonts w:ascii="GHEA Grapalat" w:hAnsi="GHEA Grapalat"/>
          <w:b/>
          <w:color w:val="000000"/>
          <w:sz w:val="20"/>
          <w:szCs w:val="20"/>
        </w:rPr>
        <w:t xml:space="preserve">CV </w:t>
      </w:r>
      <w:r w:rsidR="00EC1C25" w:rsidRPr="00E67581">
        <w:rPr>
          <w:rFonts w:ascii="GHEA Grapalat" w:hAnsi="GHEA Grapalat"/>
          <w:b/>
          <w:color w:val="000000"/>
          <w:sz w:val="20"/>
          <w:szCs w:val="20"/>
        </w:rPr>
        <w:t>համաձայն ձևաչափի</w:t>
      </w:r>
      <w:r w:rsidRPr="00E67581">
        <w:rPr>
          <w:rFonts w:ascii="GHEA Grapalat" w:hAnsi="GHEA Grapalat"/>
          <w:b/>
          <w:color w:val="000000"/>
          <w:sz w:val="20"/>
          <w:szCs w:val="20"/>
        </w:rPr>
        <w:t>:</w:t>
      </w:r>
      <w:r w:rsidR="00EC1C25" w:rsidRPr="00E67581">
        <w:rPr>
          <w:rFonts w:ascii="GHEA Grapalat" w:hAnsi="GHEA Grapalat"/>
          <w:b/>
          <w:color w:val="000000"/>
          <w:sz w:val="20"/>
          <w:szCs w:val="20"/>
        </w:rPr>
        <w:t xml:space="preserve"> </w:t>
      </w:r>
    </w:p>
    <w:p w14:paraId="55DA514A" w14:textId="77777777" w:rsidR="00CF2A33" w:rsidRPr="006E0A77" w:rsidRDefault="00CF2A33" w:rsidP="00E43CB7">
      <w:pPr>
        <w:rPr>
          <w:rFonts w:ascii="GHEA Grapalat" w:hAnsi="GHEA Grapalat"/>
          <w:sz w:val="20"/>
          <w:lang w:val="es-ES"/>
        </w:rPr>
      </w:pPr>
    </w:p>
    <w:p w14:paraId="336D5987" w14:textId="77777777" w:rsidR="00CF2A33" w:rsidRPr="006E0A77" w:rsidRDefault="00CF2A33" w:rsidP="00E43CB7">
      <w:pPr>
        <w:rPr>
          <w:rFonts w:ascii="GHEA Grapalat" w:hAnsi="GHEA Grapalat"/>
          <w:sz w:val="20"/>
          <w:lang w:val="es-ES"/>
        </w:rPr>
      </w:pPr>
    </w:p>
    <w:p w14:paraId="05105B20" w14:textId="77777777" w:rsidR="00CF2A33" w:rsidRPr="006E0A77" w:rsidRDefault="00CF2A33" w:rsidP="00E43CB7">
      <w:pPr>
        <w:rPr>
          <w:rFonts w:ascii="GHEA Grapalat" w:hAnsi="GHEA Grapalat"/>
          <w:sz w:val="20"/>
          <w:lang w:val="es-ES"/>
        </w:rPr>
      </w:pPr>
    </w:p>
    <w:p w14:paraId="5F848E40" w14:textId="77777777" w:rsidR="00CF2A33" w:rsidRPr="006E0A77" w:rsidRDefault="00CF2A33" w:rsidP="00E43CB7">
      <w:pPr>
        <w:rPr>
          <w:rFonts w:ascii="GHEA Grapalat" w:hAnsi="GHEA Grapalat"/>
          <w:sz w:val="20"/>
          <w:lang w:val="es-ES"/>
        </w:rPr>
      </w:pPr>
    </w:p>
    <w:p w14:paraId="7B520CDB" w14:textId="2726AF57" w:rsidR="00CF2A33" w:rsidRPr="006E0A77" w:rsidRDefault="00BF1DFE" w:rsidP="00E43CB7">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E43CB7">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E43CB7">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E43CB7">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E43CB7">
      <w:pPr>
        <w:pStyle w:val="BodyTextIndent3"/>
        <w:spacing w:line="240" w:lineRule="auto"/>
        <w:jc w:val="right"/>
        <w:rPr>
          <w:rFonts w:ascii="GHEA Grapalat" w:hAnsi="GHEA Grapalat" w:cs="Sylfaen"/>
          <w:b/>
          <w:lang w:val="hy-AM"/>
        </w:rPr>
      </w:pPr>
    </w:p>
    <w:p w14:paraId="508207A2" w14:textId="723FE863" w:rsidR="00EC1C25" w:rsidRPr="006E0A77" w:rsidRDefault="00CF2A33" w:rsidP="00E43CB7">
      <w:pPr>
        <w:jc w:val="center"/>
        <w:rPr>
          <w:rFonts w:ascii="GHEA Grapalat" w:hAnsi="GHEA Grapalat"/>
          <w:lang w:val="hy-AM"/>
        </w:rPr>
      </w:pPr>
      <w:r w:rsidRPr="006E0A77">
        <w:rPr>
          <w:rFonts w:ascii="GHEA Grapalat" w:hAnsi="GHEA Grapalat"/>
          <w:b/>
          <w:sz w:val="20"/>
          <w:lang w:val="hy-AM"/>
        </w:rPr>
        <w:br w:type="page"/>
      </w:r>
    </w:p>
    <w:p w14:paraId="0D63EB83" w14:textId="4B7A1CF1" w:rsidR="008443D9" w:rsidRPr="006E0A77" w:rsidRDefault="008443D9" w:rsidP="00E43CB7">
      <w:pPr>
        <w:ind w:left="284" w:right="288"/>
        <w:jc w:val="center"/>
        <w:rPr>
          <w:rFonts w:ascii="GHEA Grapalat" w:hAnsi="GHEA Grapalat"/>
          <w:lang w:val="hy-AM"/>
        </w:rPr>
      </w:pPr>
      <w:r w:rsidRPr="006E0A77">
        <w:rPr>
          <w:rFonts w:ascii="GHEA Grapalat" w:hAnsi="GHEA Grapalat"/>
          <w:lang w:val="hy-AM"/>
        </w:rPr>
        <w:lastRenderedPageBreak/>
        <w:t>CV ______________________________________________________</w:t>
      </w:r>
    </w:p>
    <w:p w14:paraId="4D4EB38A" w14:textId="77777777" w:rsidR="008443D9" w:rsidRPr="006E0A77" w:rsidRDefault="008443D9" w:rsidP="00E43CB7">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E43CB7">
      <w:pPr>
        <w:spacing w:line="180" w:lineRule="auto"/>
        <w:ind w:left="284" w:right="289"/>
        <w:jc w:val="center"/>
        <w:rPr>
          <w:rFonts w:ascii="GHEA Grapalat" w:hAnsi="GHEA Grapalat"/>
          <w:lang w:val="hy-AM"/>
        </w:rPr>
      </w:pPr>
    </w:p>
    <w:p w14:paraId="4D5295FD" w14:textId="77777777" w:rsidR="008443D9" w:rsidRPr="006E0A77" w:rsidRDefault="008443D9" w:rsidP="00E43CB7">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E43CB7">
      <w:pPr>
        <w:spacing w:line="276" w:lineRule="auto"/>
        <w:ind w:left="284" w:right="288"/>
        <w:jc w:val="right"/>
        <w:rPr>
          <w:rFonts w:ascii="GHEA Grapalat" w:hAnsi="GHEA Grapalat"/>
        </w:rPr>
      </w:pPr>
    </w:p>
    <w:p w14:paraId="7450D683" w14:textId="1411D387" w:rsidR="008443D9" w:rsidRPr="006E0A77" w:rsidRDefault="008443D9" w:rsidP="00E43CB7">
      <w:pPr>
        <w:spacing w:line="276" w:lineRule="auto"/>
        <w:ind w:left="284" w:right="288"/>
        <w:jc w:val="right"/>
        <w:rPr>
          <w:rFonts w:ascii="GHEA Grapalat" w:hAnsi="GHEA Grapalat"/>
        </w:rPr>
      </w:pPr>
      <w:r w:rsidRPr="00C84D6C">
        <w:rPr>
          <w:rFonts w:ascii="GHEA Grapalat" w:hAnsi="GHEA Grapalat"/>
        </w:rPr>
        <w:t>Աղյուսակ 1</w:t>
      </w:r>
    </w:p>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6E0A77" w14:paraId="66609CF2" w14:textId="77777777" w:rsidTr="008C683D">
        <w:trPr>
          <w:trHeight w:val="413"/>
        </w:trPr>
        <w:tc>
          <w:tcPr>
            <w:tcW w:w="9351" w:type="dxa"/>
            <w:gridSpan w:val="3"/>
            <w:shd w:val="clear" w:color="auto" w:fill="DDD9C3" w:themeFill="background2" w:themeFillShade="E6"/>
            <w:vAlign w:val="center"/>
          </w:tcPr>
          <w:p w14:paraId="264CAB9E" w14:textId="43FF1EA8" w:rsidR="008443D9" w:rsidRPr="006E0A77" w:rsidRDefault="008443D9" w:rsidP="00E43CB7">
            <w:pPr>
              <w:ind w:left="284" w:right="288"/>
              <w:jc w:val="center"/>
              <w:rPr>
                <w:rFonts w:ascii="GHEA Grapalat" w:hAnsi="GHEA Grapalat"/>
                <w:sz w:val="18"/>
              </w:rPr>
            </w:pPr>
            <w:r w:rsidRPr="006E0A77">
              <w:rPr>
                <w:rFonts w:ascii="GHEA Grapalat" w:hAnsi="GHEA Grapalat"/>
                <w:sz w:val="18"/>
              </w:rPr>
              <w:t>Մասնագիտական փորձառություն (վերջին 10 տարիների ընթացքում</w:t>
            </w:r>
            <w:r w:rsidR="00566EBD">
              <w:rPr>
                <w:rFonts w:ascii="GHEA Grapalat" w:hAnsi="GHEA Grapalat"/>
                <w:sz w:val="18"/>
              </w:rPr>
              <w:t>)*</w:t>
            </w:r>
          </w:p>
        </w:tc>
      </w:tr>
      <w:tr w:rsidR="008443D9" w:rsidRPr="006E0A7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6E0A77" w:rsidRDefault="008443D9" w:rsidP="00E43CB7">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6E0A77" w:rsidRDefault="008443D9" w:rsidP="00E43CB7">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6E0A77" w:rsidRDefault="008443D9" w:rsidP="00E43CB7">
            <w:pPr>
              <w:ind w:left="-102" w:right="-100"/>
              <w:jc w:val="center"/>
              <w:rPr>
                <w:rFonts w:ascii="GHEA Grapalat" w:hAnsi="GHEA Grapalat"/>
                <w:sz w:val="18"/>
              </w:rPr>
            </w:pPr>
            <w:r w:rsidRPr="006E0A77">
              <w:rPr>
                <w:rFonts w:ascii="GHEA Grapalat" w:hAnsi="GHEA Grapalat"/>
                <w:sz w:val="18"/>
              </w:rPr>
              <w:t>Տարեթիվը</w:t>
            </w:r>
          </w:p>
        </w:tc>
      </w:tr>
      <w:tr w:rsidR="008443D9" w:rsidRPr="006E0A77" w14:paraId="4074050D" w14:textId="77777777" w:rsidTr="008C683D">
        <w:trPr>
          <w:trHeight w:val="340"/>
        </w:trPr>
        <w:tc>
          <w:tcPr>
            <w:tcW w:w="5524" w:type="dxa"/>
            <w:vAlign w:val="center"/>
          </w:tcPr>
          <w:p w14:paraId="07D83F15" w14:textId="77777777" w:rsidR="008443D9" w:rsidRPr="006E0A77" w:rsidRDefault="008443D9" w:rsidP="00E43CB7">
            <w:pPr>
              <w:ind w:left="284" w:right="288"/>
              <w:rPr>
                <w:rFonts w:ascii="GHEA Grapalat" w:hAnsi="GHEA Grapalat"/>
                <w:sz w:val="18"/>
              </w:rPr>
            </w:pPr>
          </w:p>
        </w:tc>
        <w:tc>
          <w:tcPr>
            <w:tcW w:w="2693" w:type="dxa"/>
            <w:vAlign w:val="center"/>
          </w:tcPr>
          <w:p w14:paraId="0DF8C10E" w14:textId="77777777" w:rsidR="008443D9" w:rsidRPr="006E0A77" w:rsidRDefault="008443D9" w:rsidP="00E43CB7">
            <w:pPr>
              <w:ind w:left="284" w:right="288"/>
              <w:rPr>
                <w:rFonts w:ascii="GHEA Grapalat" w:hAnsi="GHEA Grapalat"/>
                <w:sz w:val="18"/>
              </w:rPr>
            </w:pPr>
          </w:p>
        </w:tc>
        <w:tc>
          <w:tcPr>
            <w:tcW w:w="1134" w:type="dxa"/>
            <w:vAlign w:val="center"/>
          </w:tcPr>
          <w:p w14:paraId="1B12EF53" w14:textId="77777777" w:rsidR="008443D9" w:rsidRPr="006E0A77" w:rsidRDefault="008443D9" w:rsidP="00E43CB7">
            <w:pPr>
              <w:ind w:left="284" w:right="288"/>
              <w:rPr>
                <w:rFonts w:ascii="GHEA Grapalat" w:hAnsi="GHEA Grapalat"/>
                <w:sz w:val="18"/>
              </w:rPr>
            </w:pPr>
          </w:p>
        </w:tc>
      </w:tr>
      <w:tr w:rsidR="008443D9" w:rsidRPr="006E0A77" w14:paraId="56F0969D" w14:textId="77777777" w:rsidTr="008C683D">
        <w:trPr>
          <w:trHeight w:val="340"/>
        </w:trPr>
        <w:tc>
          <w:tcPr>
            <w:tcW w:w="5524" w:type="dxa"/>
            <w:vAlign w:val="center"/>
          </w:tcPr>
          <w:p w14:paraId="3DF2A744" w14:textId="77777777" w:rsidR="008443D9" w:rsidRPr="006E0A77" w:rsidRDefault="008443D9" w:rsidP="00E43CB7">
            <w:pPr>
              <w:ind w:left="284" w:right="288"/>
              <w:rPr>
                <w:rFonts w:ascii="GHEA Grapalat" w:hAnsi="GHEA Grapalat"/>
                <w:sz w:val="18"/>
              </w:rPr>
            </w:pPr>
          </w:p>
        </w:tc>
        <w:tc>
          <w:tcPr>
            <w:tcW w:w="2693" w:type="dxa"/>
            <w:vAlign w:val="center"/>
          </w:tcPr>
          <w:p w14:paraId="2107AE47" w14:textId="77777777" w:rsidR="008443D9" w:rsidRPr="006E0A77" w:rsidRDefault="008443D9" w:rsidP="00E43CB7">
            <w:pPr>
              <w:ind w:left="284" w:right="288"/>
              <w:rPr>
                <w:rFonts w:ascii="GHEA Grapalat" w:hAnsi="GHEA Grapalat"/>
                <w:sz w:val="18"/>
              </w:rPr>
            </w:pPr>
          </w:p>
        </w:tc>
        <w:tc>
          <w:tcPr>
            <w:tcW w:w="1134" w:type="dxa"/>
            <w:vAlign w:val="center"/>
          </w:tcPr>
          <w:p w14:paraId="3EB593B7" w14:textId="77777777" w:rsidR="008443D9" w:rsidRPr="006E0A77" w:rsidRDefault="008443D9" w:rsidP="00E43CB7">
            <w:pPr>
              <w:ind w:left="284" w:right="288"/>
              <w:rPr>
                <w:rFonts w:ascii="GHEA Grapalat" w:hAnsi="GHEA Grapalat"/>
                <w:sz w:val="18"/>
              </w:rPr>
            </w:pPr>
          </w:p>
        </w:tc>
      </w:tr>
      <w:tr w:rsidR="008443D9" w:rsidRPr="006E0A77" w14:paraId="1B6EE3D7" w14:textId="77777777" w:rsidTr="008C683D">
        <w:trPr>
          <w:trHeight w:val="340"/>
        </w:trPr>
        <w:tc>
          <w:tcPr>
            <w:tcW w:w="5524" w:type="dxa"/>
            <w:vAlign w:val="center"/>
          </w:tcPr>
          <w:p w14:paraId="66CEFBA5" w14:textId="77777777" w:rsidR="008443D9" w:rsidRPr="006E0A77" w:rsidRDefault="008443D9" w:rsidP="00E43CB7">
            <w:pPr>
              <w:ind w:left="284" w:right="288"/>
              <w:rPr>
                <w:rFonts w:ascii="GHEA Grapalat" w:hAnsi="GHEA Grapalat"/>
                <w:sz w:val="18"/>
              </w:rPr>
            </w:pPr>
          </w:p>
        </w:tc>
        <w:tc>
          <w:tcPr>
            <w:tcW w:w="2693" w:type="dxa"/>
            <w:vAlign w:val="center"/>
          </w:tcPr>
          <w:p w14:paraId="2D98D763" w14:textId="77777777" w:rsidR="008443D9" w:rsidRPr="006E0A77" w:rsidRDefault="008443D9" w:rsidP="00E43CB7">
            <w:pPr>
              <w:ind w:left="284" w:right="288"/>
              <w:rPr>
                <w:rFonts w:ascii="GHEA Grapalat" w:hAnsi="GHEA Grapalat"/>
                <w:sz w:val="18"/>
              </w:rPr>
            </w:pPr>
          </w:p>
        </w:tc>
        <w:tc>
          <w:tcPr>
            <w:tcW w:w="1134" w:type="dxa"/>
            <w:vAlign w:val="center"/>
          </w:tcPr>
          <w:p w14:paraId="5B8BC0C3" w14:textId="77777777" w:rsidR="008443D9" w:rsidRPr="006E0A77" w:rsidRDefault="008443D9" w:rsidP="00E43CB7">
            <w:pPr>
              <w:ind w:left="284" w:right="288"/>
              <w:rPr>
                <w:rFonts w:ascii="GHEA Grapalat" w:hAnsi="GHEA Grapalat"/>
                <w:sz w:val="18"/>
              </w:rPr>
            </w:pPr>
          </w:p>
        </w:tc>
      </w:tr>
      <w:tr w:rsidR="008443D9" w:rsidRPr="006E0A77" w14:paraId="0732F855" w14:textId="77777777" w:rsidTr="008C683D">
        <w:trPr>
          <w:trHeight w:val="340"/>
        </w:trPr>
        <w:tc>
          <w:tcPr>
            <w:tcW w:w="5524" w:type="dxa"/>
            <w:vAlign w:val="center"/>
          </w:tcPr>
          <w:p w14:paraId="08277145" w14:textId="77777777" w:rsidR="008443D9" w:rsidRPr="006E0A77" w:rsidRDefault="008443D9" w:rsidP="00E43CB7">
            <w:pPr>
              <w:ind w:left="284" w:right="288"/>
              <w:rPr>
                <w:rFonts w:ascii="GHEA Grapalat" w:hAnsi="GHEA Grapalat"/>
                <w:sz w:val="18"/>
              </w:rPr>
            </w:pPr>
          </w:p>
        </w:tc>
        <w:tc>
          <w:tcPr>
            <w:tcW w:w="2693" w:type="dxa"/>
            <w:vAlign w:val="center"/>
          </w:tcPr>
          <w:p w14:paraId="6C312673" w14:textId="77777777" w:rsidR="008443D9" w:rsidRPr="006E0A77" w:rsidRDefault="008443D9" w:rsidP="00E43CB7">
            <w:pPr>
              <w:ind w:left="284" w:right="288"/>
              <w:rPr>
                <w:rFonts w:ascii="GHEA Grapalat" w:hAnsi="GHEA Grapalat"/>
                <w:sz w:val="18"/>
              </w:rPr>
            </w:pPr>
          </w:p>
        </w:tc>
        <w:tc>
          <w:tcPr>
            <w:tcW w:w="1134" w:type="dxa"/>
            <w:vAlign w:val="center"/>
          </w:tcPr>
          <w:p w14:paraId="349D076F" w14:textId="77777777" w:rsidR="008443D9" w:rsidRPr="006E0A77" w:rsidRDefault="008443D9" w:rsidP="00E43CB7">
            <w:pPr>
              <w:ind w:left="284" w:right="288"/>
              <w:rPr>
                <w:rFonts w:ascii="GHEA Grapalat" w:hAnsi="GHEA Grapalat"/>
                <w:sz w:val="18"/>
              </w:rPr>
            </w:pPr>
          </w:p>
        </w:tc>
      </w:tr>
      <w:tr w:rsidR="008443D9" w:rsidRPr="006E0A77" w14:paraId="52B87AED" w14:textId="77777777" w:rsidTr="008C683D">
        <w:trPr>
          <w:trHeight w:val="340"/>
        </w:trPr>
        <w:tc>
          <w:tcPr>
            <w:tcW w:w="5524" w:type="dxa"/>
            <w:vAlign w:val="center"/>
          </w:tcPr>
          <w:p w14:paraId="496D8189" w14:textId="77777777" w:rsidR="008443D9" w:rsidRPr="006E0A77" w:rsidRDefault="008443D9" w:rsidP="00E43CB7">
            <w:pPr>
              <w:ind w:left="284" w:right="288"/>
              <w:rPr>
                <w:rFonts w:ascii="GHEA Grapalat" w:hAnsi="GHEA Grapalat"/>
                <w:sz w:val="18"/>
              </w:rPr>
            </w:pPr>
          </w:p>
        </w:tc>
        <w:tc>
          <w:tcPr>
            <w:tcW w:w="2693" w:type="dxa"/>
            <w:vAlign w:val="center"/>
          </w:tcPr>
          <w:p w14:paraId="090F4881" w14:textId="77777777" w:rsidR="008443D9" w:rsidRPr="006E0A77" w:rsidRDefault="008443D9" w:rsidP="00E43CB7">
            <w:pPr>
              <w:ind w:left="284" w:right="288"/>
              <w:rPr>
                <w:rFonts w:ascii="GHEA Grapalat" w:hAnsi="GHEA Grapalat"/>
                <w:sz w:val="18"/>
              </w:rPr>
            </w:pPr>
          </w:p>
        </w:tc>
        <w:tc>
          <w:tcPr>
            <w:tcW w:w="1134" w:type="dxa"/>
            <w:vAlign w:val="center"/>
          </w:tcPr>
          <w:p w14:paraId="2A5D2746" w14:textId="77777777" w:rsidR="008443D9" w:rsidRPr="006E0A77" w:rsidRDefault="008443D9" w:rsidP="00E43CB7">
            <w:pPr>
              <w:ind w:left="284" w:right="288"/>
              <w:rPr>
                <w:rFonts w:ascii="GHEA Grapalat" w:hAnsi="GHEA Grapalat"/>
                <w:sz w:val="18"/>
              </w:rPr>
            </w:pPr>
          </w:p>
        </w:tc>
      </w:tr>
      <w:tr w:rsidR="008443D9" w:rsidRPr="006E0A77" w14:paraId="3EEDF9DE" w14:textId="77777777" w:rsidTr="008C683D">
        <w:trPr>
          <w:trHeight w:val="340"/>
        </w:trPr>
        <w:tc>
          <w:tcPr>
            <w:tcW w:w="5524" w:type="dxa"/>
            <w:vAlign w:val="center"/>
          </w:tcPr>
          <w:p w14:paraId="0A50AF6A" w14:textId="77777777" w:rsidR="008443D9" w:rsidRPr="006E0A77" w:rsidRDefault="008443D9" w:rsidP="00E43CB7">
            <w:pPr>
              <w:ind w:left="284" w:right="288"/>
              <w:rPr>
                <w:rFonts w:ascii="GHEA Grapalat" w:hAnsi="GHEA Grapalat"/>
                <w:sz w:val="18"/>
              </w:rPr>
            </w:pPr>
          </w:p>
        </w:tc>
        <w:tc>
          <w:tcPr>
            <w:tcW w:w="2693" w:type="dxa"/>
            <w:vAlign w:val="center"/>
          </w:tcPr>
          <w:p w14:paraId="54663CC4" w14:textId="77777777" w:rsidR="008443D9" w:rsidRPr="006E0A77" w:rsidRDefault="008443D9" w:rsidP="00E43CB7">
            <w:pPr>
              <w:ind w:left="284" w:right="288"/>
              <w:rPr>
                <w:rFonts w:ascii="GHEA Grapalat" w:hAnsi="GHEA Grapalat"/>
                <w:sz w:val="18"/>
              </w:rPr>
            </w:pPr>
          </w:p>
        </w:tc>
        <w:tc>
          <w:tcPr>
            <w:tcW w:w="1134" w:type="dxa"/>
            <w:vAlign w:val="center"/>
          </w:tcPr>
          <w:p w14:paraId="7135FB13" w14:textId="77777777" w:rsidR="008443D9" w:rsidRPr="006E0A77" w:rsidRDefault="008443D9" w:rsidP="00E43CB7">
            <w:pPr>
              <w:ind w:left="284" w:right="288"/>
              <w:rPr>
                <w:rFonts w:ascii="GHEA Grapalat" w:hAnsi="GHEA Grapalat"/>
                <w:sz w:val="18"/>
              </w:rPr>
            </w:pPr>
          </w:p>
        </w:tc>
      </w:tr>
      <w:tr w:rsidR="008443D9" w:rsidRPr="006E0A77" w14:paraId="76B841D5" w14:textId="77777777" w:rsidTr="008C683D">
        <w:trPr>
          <w:trHeight w:val="340"/>
        </w:trPr>
        <w:tc>
          <w:tcPr>
            <w:tcW w:w="5524" w:type="dxa"/>
            <w:vAlign w:val="center"/>
          </w:tcPr>
          <w:p w14:paraId="4A979E21" w14:textId="77777777" w:rsidR="008443D9" w:rsidRPr="006E0A77" w:rsidRDefault="008443D9" w:rsidP="00E43CB7">
            <w:pPr>
              <w:ind w:left="284" w:right="288"/>
              <w:rPr>
                <w:rFonts w:ascii="GHEA Grapalat" w:hAnsi="GHEA Grapalat"/>
                <w:sz w:val="18"/>
              </w:rPr>
            </w:pPr>
          </w:p>
        </w:tc>
        <w:tc>
          <w:tcPr>
            <w:tcW w:w="2693" w:type="dxa"/>
            <w:vAlign w:val="center"/>
          </w:tcPr>
          <w:p w14:paraId="359A21B8" w14:textId="77777777" w:rsidR="008443D9" w:rsidRPr="006E0A77" w:rsidRDefault="008443D9" w:rsidP="00E43CB7">
            <w:pPr>
              <w:ind w:left="284" w:right="288"/>
              <w:rPr>
                <w:rFonts w:ascii="GHEA Grapalat" w:hAnsi="GHEA Grapalat"/>
                <w:sz w:val="18"/>
              </w:rPr>
            </w:pPr>
          </w:p>
        </w:tc>
        <w:tc>
          <w:tcPr>
            <w:tcW w:w="1134" w:type="dxa"/>
            <w:vAlign w:val="center"/>
          </w:tcPr>
          <w:p w14:paraId="750C5F7D" w14:textId="77777777" w:rsidR="008443D9" w:rsidRPr="006E0A77" w:rsidRDefault="008443D9" w:rsidP="00E43CB7">
            <w:pPr>
              <w:ind w:left="284" w:right="288"/>
              <w:rPr>
                <w:rFonts w:ascii="GHEA Grapalat" w:hAnsi="GHEA Grapalat"/>
                <w:sz w:val="18"/>
              </w:rPr>
            </w:pPr>
          </w:p>
        </w:tc>
      </w:tr>
      <w:tr w:rsidR="008443D9" w:rsidRPr="006E0A77" w14:paraId="19F3CF0A" w14:textId="77777777" w:rsidTr="008C683D">
        <w:trPr>
          <w:trHeight w:val="340"/>
        </w:trPr>
        <w:tc>
          <w:tcPr>
            <w:tcW w:w="5524" w:type="dxa"/>
            <w:vAlign w:val="center"/>
          </w:tcPr>
          <w:p w14:paraId="15C2794C" w14:textId="77777777" w:rsidR="008443D9" w:rsidRPr="006E0A77" w:rsidRDefault="008443D9" w:rsidP="00E43CB7">
            <w:pPr>
              <w:ind w:left="284" w:right="288"/>
              <w:rPr>
                <w:rFonts w:ascii="GHEA Grapalat" w:hAnsi="GHEA Grapalat"/>
                <w:sz w:val="18"/>
              </w:rPr>
            </w:pPr>
          </w:p>
        </w:tc>
        <w:tc>
          <w:tcPr>
            <w:tcW w:w="2693" w:type="dxa"/>
            <w:vAlign w:val="center"/>
          </w:tcPr>
          <w:p w14:paraId="60B42842" w14:textId="77777777" w:rsidR="008443D9" w:rsidRPr="006E0A77" w:rsidRDefault="008443D9" w:rsidP="00E43CB7">
            <w:pPr>
              <w:ind w:left="284" w:right="288"/>
              <w:rPr>
                <w:rFonts w:ascii="GHEA Grapalat" w:hAnsi="GHEA Grapalat"/>
                <w:sz w:val="18"/>
              </w:rPr>
            </w:pPr>
          </w:p>
        </w:tc>
        <w:tc>
          <w:tcPr>
            <w:tcW w:w="1134" w:type="dxa"/>
            <w:vAlign w:val="center"/>
          </w:tcPr>
          <w:p w14:paraId="7A794909" w14:textId="77777777" w:rsidR="008443D9" w:rsidRPr="006E0A77" w:rsidRDefault="008443D9" w:rsidP="00E43CB7">
            <w:pPr>
              <w:ind w:left="284" w:right="288"/>
              <w:rPr>
                <w:rFonts w:ascii="GHEA Grapalat" w:hAnsi="GHEA Grapalat"/>
                <w:sz w:val="18"/>
              </w:rPr>
            </w:pPr>
          </w:p>
        </w:tc>
      </w:tr>
      <w:tr w:rsidR="008443D9" w:rsidRPr="006E0A77" w14:paraId="006EA0AD" w14:textId="77777777" w:rsidTr="008C683D">
        <w:trPr>
          <w:trHeight w:val="340"/>
        </w:trPr>
        <w:tc>
          <w:tcPr>
            <w:tcW w:w="5524" w:type="dxa"/>
            <w:vAlign w:val="center"/>
          </w:tcPr>
          <w:p w14:paraId="395A7458" w14:textId="77777777" w:rsidR="008443D9" w:rsidRPr="006E0A77" w:rsidRDefault="008443D9" w:rsidP="00E43CB7">
            <w:pPr>
              <w:ind w:left="284" w:right="288"/>
              <w:rPr>
                <w:rFonts w:ascii="GHEA Grapalat" w:hAnsi="GHEA Grapalat"/>
                <w:sz w:val="18"/>
              </w:rPr>
            </w:pPr>
          </w:p>
        </w:tc>
        <w:tc>
          <w:tcPr>
            <w:tcW w:w="2693" w:type="dxa"/>
            <w:vAlign w:val="center"/>
          </w:tcPr>
          <w:p w14:paraId="5E2E3945" w14:textId="77777777" w:rsidR="008443D9" w:rsidRPr="006E0A77" w:rsidRDefault="008443D9" w:rsidP="00E43CB7">
            <w:pPr>
              <w:ind w:left="284" w:right="288"/>
              <w:rPr>
                <w:rFonts w:ascii="GHEA Grapalat" w:hAnsi="GHEA Grapalat"/>
                <w:sz w:val="18"/>
              </w:rPr>
            </w:pPr>
          </w:p>
        </w:tc>
        <w:tc>
          <w:tcPr>
            <w:tcW w:w="1134" w:type="dxa"/>
            <w:vAlign w:val="center"/>
          </w:tcPr>
          <w:p w14:paraId="2E57FC16" w14:textId="77777777" w:rsidR="008443D9" w:rsidRPr="006E0A77" w:rsidRDefault="008443D9" w:rsidP="00E43CB7">
            <w:pPr>
              <w:ind w:left="284" w:right="288"/>
              <w:rPr>
                <w:rFonts w:ascii="GHEA Grapalat" w:hAnsi="GHEA Grapalat"/>
                <w:sz w:val="18"/>
              </w:rPr>
            </w:pPr>
          </w:p>
        </w:tc>
      </w:tr>
    </w:tbl>
    <w:p w14:paraId="68A999A7" w14:textId="77777777" w:rsidR="008443D9" w:rsidRPr="006E0A77" w:rsidRDefault="008443D9" w:rsidP="00E43CB7">
      <w:pPr>
        <w:ind w:left="284" w:right="288"/>
        <w:rPr>
          <w:rFonts w:ascii="GHEA Grapalat" w:hAnsi="GHEA Grapalat"/>
        </w:rPr>
      </w:pPr>
    </w:p>
    <w:p w14:paraId="58C4E964" w14:textId="77777777" w:rsidR="00C84D6C" w:rsidRDefault="00C84D6C" w:rsidP="00E43CB7">
      <w:pPr>
        <w:ind w:left="284" w:right="288"/>
        <w:jc w:val="both"/>
        <w:rPr>
          <w:rFonts w:ascii="GHEA Grapalat" w:hAnsi="GHEA Grapalat"/>
          <w:sz w:val="20"/>
          <w:szCs w:val="20"/>
        </w:rPr>
      </w:pPr>
    </w:p>
    <w:p w14:paraId="7F8872CF" w14:textId="77777777" w:rsidR="00C84D6C" w:rsidRDefault="00C84D6C" w:rsidP="00E43CB7">
      <w:pPr>
        <w:ind w:left="284" w:right="288"/>
        <w:jc w:val="both"/>
        <w:rPr>
          <w:rFonts w:ascii="GHEA Grapalat" w:hAnsi="GHEA Grapalat"/>
          <w:sz w:val="20"/>
          <w:szCs w:val="20"/>
        </w:rPr>
      </w:pPr>
    </w:p>
    <w:p w14:paraId="17F6B527" w14:textId="3DBD048C" w:rsidR="008443D9" w:rsidRPr="006E0A77" w:rsidRDefault="00566EBD" w:rsidP="00E43CB7">
      <w:pPr>
        <w:ind w:left="284" w:right="288"/>
        <w:jc w:val="both"/>
        <w:rPr>
          <w:rFonts w:ascii="GHEA Grapalat" w:hAnsi="GHEA Grapalat"/>
          <w:sz w:val="20"/>
          <w:szCs w:val="20"/>
        </w:rPr>
      </w:pPr>
      <w:r>
        <w:rPr>
          <w:rFonts w:ascii="GHEA Grapalat" w:hAnsi="GHEA Grapalat"/>
          <w:sz w:val="20"/>
          <w:szCs w:val="20"/>
        </w:rPr>
        <w:t>*</w:t>
      </w:r>
      <w:r w:rsidR="008443D9"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E43CB7">
      <w:pPr>
        <w:ind w:left="284" w:right="288"/>
        <w:rPr>
          <w:rFonts w:ascii="GHEA Grapalat" w:hAnsi="GHEA Grapalat"/>
          <w:sz w:val="20"/>
          <w:szCs w:val="20"/>
        </w:rPr>
      </w:pPr>
    </w:p>
    <w:p w14:paraId="6E9069D3" w14:textId="1C24D72D" w:rsidR="008443D9" w:rsidRPr="006E0A77" w:rsidRDefault="00DD308B" w:rsidP="00E43CB7">
      <w:pPr>
        <w:ind w:left="284" w:right="288"/>
        <w:rPr>
          <w:rFonts w:ascii="GHEA Grapalat" w:hAnsi="GHEA Grapalat"/>
          <w:sz w:val="20"/>
          <w:szCs w:val="20"/>
        </w:rPr>
      </w:pPr>
      <w:r>
        <w:rPr>
          <w:rFonts w:ascii="GHEA Grapalat" w:hAnsi="GHEA Grapalat"/>
          <w:sz w:val="20"/>
          <w:szCs w:val="20"/>
        </w:rPr>
        <w:t>Ծանոթություն</w:t>
      </w:r>
    </w:p>
    <w:p w14:paraId="3538C53E" w14:textId="77777777" w:rsidR="008443D9" w:rsidRPr="006E0A77" w:rsidRDefault="008443D9" w:rsidP="00E43CB7">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E43CB7">
      <w:pPr>
        <w:ind w:left="284" w:right="288"/>
        <w:rPr>
          <w:rFonts w:ascii="GHEA Grapalat" w:hAnsi="GHEA Grapalat"/>
          <w:sz w:val="20"/>
          <w:szCs w:val="20"/>
        </w:rPr>
      </w:pPr>
    </w:p>
    <w:p w14:paraId="5BCB3292" w14:textId="77777777" w:rsidR="003B7C56" w:rsidRPr="006E0A77" w:rsidRDefault="003B7C56" w:rsidP="00E43CB7">
      <w:pPr>
        <w:ind w:left="284" w:right="288"/>
        <w:rPr>
          <w:rFonts w:ascii="GHEA Grapalat" w:hAnsi="GHEA Grapalat"/>
          <w:sz w:val="20"/>
          <w:szCs w:val="20"/>
        </w:rPr>
      </w:pPr>
    </w:p>
    <w:p w14:paraId="1EF42794" w14:textId="77777777" w:rsidR="008443D9" w:rsidRPr="006E0A77" w:rsidRDefault="008443D9" w:rsidP="00E43CB7">
      <w:pPr>
        <w:ind w:left="284" w:right="288"/>
        <w:rPr>
          <w:rFonts w:ascii="GHEA Grapalat" w:hAnsi="GHEA Grapalat"/>
        </w:rPr>
      </w:pPr>
    </w:p>
    <w:p w14:paraId="179F09EC" w14:textId="6BDC9E7E" w:rsidR="008443D9" w:rsidRPr="006E0A77" w:rsidRDefault="008443D9" w:rsidP="00E43CB7">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E43CB7">
      <w:pPr>
        <w:spacing w:line="180" w:lineRule="auto"/>
        <w:jc w:val="center"/>
        <w:rPr>
          <w:rFonts w:ascii="GHEA Grapalat" w:hAnsi="GHEA Grapalat"/>
          <w:sz w:val="18"/>
        </w:rPr>
      </w:pPr>
      <w:r w:rsidRPr="006E0A77">
        <w:rPr>
          <w:rFonts w:ascii="GHEA Grapalat" w:hAnsi="GHEA Grapalat"/>
          <w:sz w:val="18"/>
        </w:rPr>
        <w:t xml:space="preserve">(աշխատակցի անուն </w:t>
      </w:r>
      <w:proofErr w:type="gramStart"/>
      <w:r w:rsidRPr="006E0A77">
        <w:rPr>
          <w:rFonts w:ascii="GHEA Grapalat" w:hAnsi="GHEA Grapalat"/>
          <w:sz w:val="18"/>
        </w:rPr>
        <w:t xml:space="preserve">ազգանուն)   </w:t>
      </w:r>
      <w:proofErr w:type="gramEnd"/>
      <w:r w:rsidRPr="006E0A77">
        <w:rPr>
          <w:rFonts w:ascii="GHEA Grapalat" w:hAnsi="GHEA Grapalat"/>
          <w:sz w:val="18"/>
        </w:rPr>
        <w:t xml:space="preserve">                                                                        (ստորագրություն)</w:t>
      </w:r>
    </w:p>
    <w:p w14:paraId="380F1EAD" w14:textId="55D837CC" w:rsidR="003B7C56" w:rsidRPr="006E0A77" w:rsidRDefault="00010791" w:rsidP="00E43CB7">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rsidP="00E43CB7">
      <w:pPr>
        <w:rPr>
          <w:rFonts w:ascii="GHEA Grapalat" w:hAnsi="GHEA Grapalat" w:cs="Sylfaen"/>
          <w:b/>
          <w:color w:val="000000" w:themeColor="text1"/>
          <w:sz w:val="20"/>
          <w:lang w:val="es-ES"/>
        </w:rPr>
      </w:pPr>
    </w:p>
    <w:p w14:paraId="351DEA69" w14:textId="1693A24D" w:rsidR="003B7C56" w:rsidRPr="006E0A77" w:rsidRDefault="003B7C56" w:rsidP="00E43CB7">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E43CB7">
      <w:pPr>
        <w:spacing w:line="180" w:lineRule="auto"/>
        <w:jc w:val="center"/>
        <w:rPr>
          <w:rFonts w:ascii="GHEA Grapalat" w:hAnsi="GHEA Grapalat"/>
          <w:sz w:val="18"/>
        </w:rPr>
      </w:pPr>
      <w:r w:rsidRPr="006E0A77">
        <w:rPr>
          <w:rFonts w:ascii="GHEA Grapalat" w:hAnsi="GHEA Grapalat"/>
          <w:sz w:val="18"/>
        </w:rPr>
        <w:t xml:space="preserve">       (հայտ ներկայացնողի </w:t>
      </w:r>
      <w:proofErr w:type="gramStart"/>
      <w:r w:rsidRPr="006E0A77">
        <w:rPr>
          <w:rFonts w:ascii="GHEA Grapalat" w:hAnsi="GHEA Grapalat"/>
          <w:sz w:val="18"/>
        </w:rPr>
        <w:t>պաշտոն,անուն</w:t>
      </w:r>
      <w:proofErr w:type="gramEnd"/>
      <w:r w:rsidRPr="006E0A77">
        <w:rPr>
          <w:rFonts w:ascii="GHEA Grapalat" w:hAnsi="GHEA Grapalat"/>
          <w:sz w:val="18"/>
        </w:rPr>
        <w:t xml:space="preserve"> ազգանուն)                                                   (ստորագրություն)</w:t>
      </w:r>
    </w:p>
    <w:p w14:paraId="51985C36" w14:textId="371895D6" w:rsidR="008443D9" w:rsidRPr="006E0A77" w:rsidRDefault="008443D9" w:rsidP="00E43CB7">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E43CB7">
      <w:pPr>
        <w:pStyle w:val="BodyTextIndent3"/>
        <w:spacing w:line="240" w:lineRule="auto"/>
        <w:ind w:firstLine="0"/>
        <w:jc w:val="right"/>
        <w:rPr>
          <w:rFonts w:ascii="GHEA Grapalat" w:hAnsi="GHEA Grapalat" w:cs="Sylfaen"/>
          <w:b/>
          <w:lang w:val="hy-AM"/>
        </w:rPr>
      </w:pPr>
    </w:p>
    <w:p w14:paraId="68ACC194" w14:textId="7E8612FB" w:rsidR="00CF2A33" w:rsidRPr="00A674F3" w:rsidRDefault="00CF2A33" w:rsidP="00E43CB7">
      <w:pPr>
        <w:pStyle w:val="BodyTextIndent3"/>
        <w:spacing w:line="240" w:lineRule="auto"/>
        <w:ind w:firstLine="0"/>
        <w:jc w:val="right"/>
        <w:rPr>
          <w:rFonts w:ascii="GHEA Grapalat" w:hAnsi="GHEA Grapalat" w:cs="Arial"/>
          <w:b/>
          <w:lang w:val="hy-AM"/>
        </w:rPr>
      </w:pPr>
      <w:r w:rsidRPr="00A674F3">
        <w:rPr>
          <w:rFonts w:ascii="GHEA Grapalat" w:hAnsi="GHEA Grapalat" w:cs="Sylfaen"/>
          <w:b/>
          <w:lang w:val="hy-AM"/>
        </w:rPr>
        <w:t>Հավելված</w:t>
      </w:r>
      <w:r w:rsidRPr="00A674F3">
        <w:rPr>
          <w:rFonts w:ascii="GHEA Grapalat" w:hAnsi="GHEA Grapalat" w:cs="Arial"/>
          <w:b/>
          <w:lang w:val="hy-AM"/>
        </w:rPr>
        <w:t xml:space="preserve"> </w:t>
      </w:r>
      <w:r w:rsidR="00557AA8" w:rsidRPr="00A674F3">
        <w:rPr>
          <w:rFonts w:ascii="GHEA Grapalat" w:hAnsi="GHEA Grapalat" w:cs="Arial"/>
          <w:b/>
        </w:rPr>
        <w:t xml:space="preserve">N </w:t>
      </w:r>
      <w:r w:rsidRPr="00A674F3">
        <w:rPr>
          <w:rFonts w:ascii="GHEA Grapalat" w:hAnsi="GHEA Grapalat" w:cs="Arial"/>
          <w:b/>
          <w:lang w:val="hy-AM"/>
        </w:rPr>
        <w:t>2</w:t>
      </w:r>
    </w:p>
    <w:p w14:paraId="468B3431" w14:textId="25A3D1AD" w:rsidR="00CF2A33" w:rsidRPr="00A674F3" w:rsidRDefault="00153FF2" w:rsidP="00E43CB7">
      <w:pPr>
        <w:pStyle w:val="BodyTextIndent3"/>
        <w:spacing w:line="240" w:lineRule="auto"/>
        <w:jc w:val="right"/>
        <w:rPr>
          <w:rFonts w:ascii="GHEA Grapalat" w:hAnsi="GHEA Grapalat" w:cs="Arial"/>
          <w:b/>
          <w:lang w:val="hy-AM"/>
        </w:rPr>
      </w:pPr>
      <w:r w:rsidRPr="00A674F3">
        <w:rPr>
          <w:rFonts w:ascii="GHEA Grapalat" w:hAnsi="GHEA Grapalat" w:cs="Sylfaen"/>
          <w:b/>
          <w:color w:val="000000"/>
          <w:lang w:val="hy-AM"/>
        </w:rPr>
        <w:t>ՀՀՔԿ-</w:t>
      </w:r>
      <w:r w:rsidR="001B7900">
        <w:rPr>
          <w:rFonts w:ascii="GHEA Grapalat" w:hAnsi="GHEA Grapalat" w:cs="Sylfaen"/>
          <w:b/>
          <w:color w:val="000000"/>
          <w:lang w:val="hy-AM"/>
        </w:rPr>
        <w:t>ԳՀԽԾՁԲ</w:t>
      </w:r>
      <w:r w:rsidRPr="00A674F3">
        <w:rPr>
          <w:rFonts w:ascii="GHEA Grapalat" w:hAnsi="GHEA Grapalat" w:cs="Sylfaen"/>
          <w:b/>
          <w:color w:val="000000"/>
          <w:lang w:val="hy-AM"/>
        </w:rPr>
        <w:t>-</w:t>
      </w:r>
      <w:r w:rsidR="00694AA7">
        <w:rPr>
          <w:rFonts w:ascii="GHEA Grapalat" w:hAnsi="GHEA Grapalat" w:cs="Sylfaen"/>
          <w:b/>
          <w:color w:val="000000"/>
          <w:lang w:val="hy-AM"/>
        </w:rPr>
        <w:t xml:space="preserve">26/8 </w:t>
      </w:r>
      <w:r w:rsidR="00CF2A33" w:rsidRPr="00A674F3">
        <w:rPr>
          <w:rFonts w:ascii="GHEA Grapalat" w:hAnsi="GHEA Grapalat" w:cs="Sylfaen"/>
          <w:b/>
          <w:color w:val="000000"/>
          <w:lang w:val="hy-AM"/>
        </w:rPr>
        <w:t xml:space="preserve"> </w:t>
      </w:r>
      <w:r w:rsidR="00CF2A33" w:rsidRPr="00A674F3">
        <w:rPr>
          <w:rFonts w:ascii="GHEA Grapalat" w:hAnsi="GHEA Grapalat" w:cs="Sylfaen"/>
          <w:b/>
          <w:lang w:val="hy-AM"/>
        </w:rPr>
        <w:t>ծածկագրով</w:t>
      </w:r>
    </w:p>
    <w:p w14:paraId="655E0514" w14:textId="581B538E" w:rsidR="00CF2A33" w:rsidRPr="00A674F3" w:rsidRDefault="009C3CD1" w:rsidP="00E43CB7">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674F3">
        <w:rPr>
          <w:rFonts w:ascii="GHEA Grapalat" w:hAnsi="GHEA Grapalat" w:cs="Arial"/>
          <w:b/>
          <w:lang w:val="hy-AM"/>
        </w:rPr>
        <w:t xml:space="preserve"> </w:t>
      </w:r>
      <w:r w:rsidR="00CF2A33" w:rsidRPr="00A674F3">
        <w:rPr>
          <w:rFonts w:ascii="GHEA Grapalat" w:hAnsi="GHEA Grapalat" w:cs="Sylfaen"/>
          <w:b/>
          <w:lang w:val="hy-AM"/>
        </w:rPr>
        <w:t>հրավերի</w:t>
      </w:r>
    </w:p>
    <w:p w14:paraId="62F5C2D4" w14:textId="77777777" w:rsidR="00CF2A33" w:rsidRPr="00A674F3" w:rsidRDefault="00CF2A33" w:rsidP="00E43CB7">
      <w:pPr>
        <w:rPr>
          <w:rFonts w:ascii="GHEA Grapalat" w:hAnsi="GHEA Grapalat"/>
          <w:lang w:val="hy-AM"/>
        </w:rPr>
      </w:pPr>
    </w:p>
    <w:p w14:paraId="094034CE" w14:textId="77777777" w:rsidR="00CF2A33" w:rsidRPr="00A674F3" w:rsidRDefault="00CF2A33" w:rsidP="00E43CB7">
      <w:pPr>
        <w:ind w:firstLine="567"/>
        <w:jc w:val="center"/>
        <w:rPr>
          <w:rFonts w:ascii="GHEA Grapalat" w:hAnsi="GHEA Grapalat"/>
          <w:sz w:val="20"/>
          <w:lang w:val="hy-AM"/>
        </w:rPr>
      </w:pPr>
    </w:p>
    <w:p w14:paraId="7F368AFD" w14:textId="77777777" w:rsidR="00CF2A33" w:rsidRPr="00A674F3" w:rsidRDefault="00CF2A33" w:rsidP="00E43CB7">
      <w:pPr>
        <w:ind w:firstLine="567"/>
        <w:jc w:val="center"/>
        <w:rPr>
          <w:rFonts w:ascii="GHEA Grapalat" w:hAnsi="GHEA Grapalat"/>
          <w:sz w:val="20"/>
          <w:lang w:val="hy-AM"/>
        </w:rPr>
      </w:pPr>
    </w:p>
    <w:p w14:paraId="6A7F090A" w14:textId="77777777" w:rsidR="00CF2A33" w:rsidRPr="00A674F3" w:rsidRDefault="00CF2A33" w:rsidP="00E43CB7">
      <w:pPr>
        <w:ind w:firstLine="567"/>
        <w:jc w:val="center"/>
        <w:rPr>
          <w:rFonts w:ascii="GHEA Grapalat" w:hAnsi="GHEA Grapalat"/>
          <w:sz w:val="20"/>
          <w:lang w:val="hy-AM"/>
        </w:rPr>
      </w:pPr>
    </w:p>
    <w:p w14:paraId="268AABA9" w14:textId="77777777" w:rsidR="00CF2A33" w:rsidRPr="00A674F3" w:rsidRDefault="00CF2A33" w:rsidP="00E43CB7">
      <w:pPr>
        <w:ind w:left="-66"/>
        <w:jc w:val="center"/>
        <w:rPr>
          <w:rFonts w:ascii="GHEA Grapalat" w:hAnsi="GHEA Grapalat"/>
          <w:b/>
          <w:sz w:val="20"/>
          <w:lang w:val="hy-AM"/>
        </w:rPr>
      </w:pPr>
      <w:r w:rsidRPr="00A674F3">
        <w:rPr>
          <w:rFonts w:ascii="GHEA Grapalat" w:hAnsi="GHEA Grapalat"/>
          <w:b/>
          <w:sz w:val="20"/>
          <w:lang w:val="hy-AM"/>
        </w:rPr>
        <w:t>Գ Ն Ա Յ Ի Ն   Ա Ռ Ա Ջ Ա Ր Կ</w:t>
      </w:r>
    </w:p>
    <w:p w14:paraId="30E842DE" w14:textId="77777777" w:rsidR="00CF2A33" w:rsidRPr="00A674F3" w:rsidRDefault="00CF2A33" w:rsidP="00E43CB7">
      <w:pPr>
        <w:ind w:firstLine="567"/>
        <w:rPr>
          <w:rFonts w:ascii="GHEA Grapalat" w:hAnsi="GHEA Grapalat"/>
          <w:lang w:val="hy-AM"/>
        </w:rPr>
      </w:pPr>
    </w:p>
    <w:p w14:paraId="3903498B" w14:textId="229991A5" w:rsidR="00CF2A33" w:rsidRPr="00A674F3" w:rsidRDefault="00CF2A33" w:rsidP="00E43CB7">
      <w:pPr>
        <w:ind w:firstLine="567"/>
        <w:jc w:val="both"/>
        <w:rPr>
          <w:rFonts w:ascii="GHEA Grapalat" w:hAnsi="GHEA Grapalat" w:cs="Arial"/>
          <w:sz w:val="20"/>
          <w:szCs w:val="20"/>
          <w:lang w:val="es-ES"/>
        </w:rPr>
      </w:pPr>
      <w:r w:rsidRPr="00A674F3">
        <w:rPr>
          <w:rFonts w:ascii="GHEA Grapalat" w:hAnsi="GHEA Grapalat" w:cs="Arial"/>
          <w:sz w:val="20"/>
          <w:szCs w:val="20"/>
          <w:lang w:val="es-ES"/>
        </w:rPr>
        <w:t xml:space="preserve">Ուսումնասիրելով </w:t>
      </w:r>
      <w:r w:rsidR="00153FF2" w:rsidRPr="00A674F3">
        <w:rPr>
          <w:rFonts w:ascii="GHEA Grapalat" w:hAnsi="GHEA Grapalat" w:cs="Arial"/>
          <w:sz w:val="20"/>
          <w:szCs w:val="20"/>
          <w:lang w:val="es-ES"/>
        </w:rPr>
        <w:t>ՀՀՔԿ-</w:t>
      </w:r>
      <w:r w:rsidR="001B7900">
        <w:rPr>
          <w:rFonts w:ascii="GHEA Grapalat" w:hAnsi="GHEA Grapalat" w:cs="Arial"/>
          <w:sz w:val="20"/>
          <w:szCs w:val="20"/>
          <w:lang w:val="es-ES"/>
        </w:rPr>
        <w:t>ԳՀԽԾՁԲ</w:t>
      </w:r>
      <w:r w:rsidR="00153FF2" w:rsidRPr="00A674F3">
        <w:rPr>
          <w:rFonts w:ascii="GHEA Grapalat" w:hAnsi="GHEA Grapalat" w:cs="Arial"/>
          <w:sz w:val="20"/>
          <w:szCs w:val="20"/>
          <w:lang w:val="es-ES"/>
        </w:rPr>
        <w:t>-</w:t>
      </w:r>
      <w:r w:rsidR="00694AA7">
        <w:rPr>
          <w:rFonts w:ascii="GHEA Grapalat" w:hAnsi="GHEA Grapalat" w:cs="Arial"/>
          <w:sz w:val="20"/>
          <w:szCs w:val="20"/>
          <w:lang w:val="es-ES"/>
        </w:rPr>
        <w:t>26/</w:t>
      </w:r>
      <w:proofErr w:type="gramStart"/>
      <w:r w:rsidR="00694AA7">
        <w:rPr>
          <w:rFonts w:ascii="GHEA Grapalat" w:hAnsi="GHEA Grapalat" w:cs="Arial"/>
          <w:sz w:val="20"/>
          <w:szCs w:val="20"/>
          <w:lang w:val="es-ES"/>
        </w:rPr>
        <w:t xml:space="preserve">8 </w:t>
      </w:r>
      <w:r w:rsidRPr="00A674F3">
        <w:rPr>
          <w:rFonts w:ascii="GHEA Grapalat" w:hAnsi="GHEA Grapalat" w:cs="Arial"/>
          <w:sz w:val="20"/>
          <w:szCs w:val="20"/>
          <w:lang w:val="es-ES"/>
        </w:rPr>
        <w:t xml:space="preserve"> </w:t>
      </w:r>
      <w:r w:rsidR="009C3CD1" w:rsidRPr="00A674F3">
        <w:rPr>
          <w:rFonts w:ascii="GHEA Grapalat" w:hAnsi="GHEA Grapalat" w:cs="Arial"/>
          <w:sz w:val="20"/>
          <w:szCs w:val="20"/>
          <w:lang w:val="es-ES"/>
        </w:rPr>
        <w:t>ծածկագրով</w:t>
      </w:r>
      <w:proofErr w:type="gramEnd"/>
      <w:r w:rsidR="009C3CD1" w:rsidRPr="00A674F3">
        <w:rPr>
          <w:rFonts w:ascii="GHEA Grapalat" w:hAnsi="GHEA Grapalat" w:cs="Arial"/>
          <w:sz w:val="20"/>
          <w:szCs w:val="20"/>
          <w:lang w:val="es-ES"/>
        </w:rPr>
        <w:t xml:space="preserve"> </w:t>
      </w:r>
      <w:r w:rsidR="009C3CD1">
        <w:rPr>
          <w:rFonts w:ascii="GHEA Grapalat" w:hAnsi="GHEA Grapalat" w:cs="Arial"/>
          <w:sz w:val="20"/>
          <w:szCs w:val="20"/>
          <w:lang w:val="es-ES"/>
        </w:rPr>
        <w:t>գնանշման հարցման</w:t>
      </w:r>
      <w:r w:rsidR="009C3CD1" w:rsidRPr="00A674F3">
        <w:rPr>
          <w:rFonts w:ascii="GHEA Grapalat" w:hAnsi="GHEA Grapalat" w:cs="Arial"/>
          <w:sz w:val="20"/>
          <w:szCs w:val="20"/>
          <w:lang w:val="es-ES"/>
        </w:rPr>
        <w:t xml:space="preserve"> </w:t>
      </w:r>
      <w:r w:rsidRPr="00A674F3">
        <w:rPr>
          <w:rFonts w:ascii="GHEA Grapalat" w:hAnsi="GHEA Grapalat" w:cs="Arial"/>
          <w:sz w:val="20"/>
          <w:szCs w:val="20"/>
          <w:lang w:val="es-ES"/>
        </w:rPr>
        <w:t xml:space="preserve">հրավերը, այդ թվում </w:t>
      </w:r>
    </w:p>
    <w:p w14:paraId="1C13ADE5" w14:textId="77777777" w:rsidR="00CF2A33" w:rsidRPr="00A674F3" w:rsidRDefault="00CF2A33" w:rsidP="00E43CB7">
      <w:pPr>
        <w:ind w:firstLine="567"/>
        <w:jc w:val="both"/>
        <w:rPr>
          <w:rFonts w:ascii="GHEA Grapalat" w:hAnsi="GHEA Grapalat" w:cs="Arial"/>
          <w:sz w:val="20"/>
          <w:szCs w:val="20"/>
          <w:lang w:val="es-ES"/>
        </w:rPr>
      </w:pPr>
    </w:p>
    <w:p w14:paraId="6C26AA73" w14:textId="4E1F9DD9" w:rsidR="00CF2A33" w:rsidRPr="006E0A77" w:rsidRDefault="00CF2A33" w:rsidP="00E43CB7">
      <w:pPr>
        <w:ind w:firstLine="567"/>
        <w:jc w:val="both"/>
        <w:rPr>
          <w:rFonts w:ascii="GHEA Grapalat" w:hAnsi="GHEA Grapalat" w:cs="Arial"/>
          <w:lang w:val="hy-AM"/>
        </w:rPr>
      </w:pPr>
      <w:r w:rsidRPr="00A674F3">
        <w:rPr>
          <w:rFonts w:ascii="GHEA Grapalat" w:hAnsi="GHEA Grapalat" w:cs="Arial"/>
          <w:sz w:val="20"/>
          <w:szCs w:val="20"/>
          <w:lang w:val="es-ES"/>
        </w:rPr>
        <w:t xml:space="preserve">կնքվելիք պայմանագրի </w:t>
      </w:r>
      <w:proofErr w:type="gramStart"/>
      <w:r w:rsidRPr="00A674F3">
        <w:rPr>
          <w:rFonts w:ascii="GHEA Grapalat" w:hAnsi="GHEA Grapalat" w:cs="Arial"/>
          <w:sz w:val="20"/>
          <w:szCs w:val="20"/>
          <w:lang w:val="es-ES"/>
        </w:rPr>
        <w:t>նախագիծը</w:t>
      </w:r>
      <w:r w:rsidRPr="00A674F3">
        <w:rPr>
          <w:rFonts w:ascii="GHEA Grapalat" w:hAnsi="GHEA Grapalat" w:cs="Arial"/>
          <w:lang w:val="hy-AM"/>
        </w:rPr>
        <w:t xml:space="preserve">, </w:t>
      </w:r>
      <w:r w:rsidRPr="00A674F3">
        <w:rPr>
          <w:rFonts w:ascii="GHEA Grapalat" w:hAnsi="GHEA Grapalat"/>
          <w:sz w:val="20"/>
          <w:u w:val="single"/>
          <w:lang w:val="hy-AM"/>
        </w:rPr>
        <w:t xml:space="preserve">  </w:t>
      </w:r>
      <w:proofErr w:type="gramEnd"/>
      <w:r w:rsidRPr="00A674F3">
        <w:rPr>
          <w:rFonts w:ascii="GHEA Grapalat" w:hAnsi="GHEA Grapalat"/>
          <w:sz w:val="20"/>
          <w:u w:val="single"/>
          <w:lang w:val="hy-AM"/>
        </w:rPr>
        <w:t xml:space="preserve">               </w:t>
      </w:r>
      <w:r w:rsidRPr="00A674F3">
        <w:rPr>
          <w:rFonts w:ascii="GHEA Grapalat" w:hAnsi="GHEA Grapalat"/>
          <w:sz w:val="20"/>
          <w:u w:val="single"/>
          <w:lang w:val="hy-AM"/>
        </w:rPr>
        <w:tab/>
        <w:t xml:space="preserve">     </w:t>
      </w:r>
      <w:r w:rsidRPr="00A674F3">
        <w:rPr>
          <w:rFonts w:ascii="GHEA Grapalat" w:hAnsi="GHEA Grapalat"/>
          <w:sz w:val="20"/>
          <w:u w:val="single"/>
          <w:lang w:val="hy-AM"/>
        </w:rPr>
        <w:tab/>
      </w:r>
      <w:r w:rsidRPr="00A674F3">
        <w:rPr>
          <w:rFonts w:ascii="GHEA Grapalat" w:hAnsi="GHEA Grapalat"/>
          <w:sz w:val="20"/>
          <w:u w:val="single"/>
          <w:lang w:val="hy-AM"/>
        </w:rPr>
        <w:tab/>
        <w:t xml:space="preserve">           </w:t>
      </w:r>
      <w:r w:rsidRPr="00A674F3">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E43CB7">
      <w:pPr>
        <w:ind w:firstLine="567"/>
        <w:jc w:val="both"/>
        <w:rPr>
          <w:rFonts w:ascii="GHEA Grapalat" w:hAnsi="GHEA Grapalat" w:cs="Arial"/>
        </w:rPr>
      </w:pPr>
      <w:bookmarkStart w:id="15"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15"/>
    <w:p w14:paraId="595A1BA2" w14:textId="4E2928EB" w:rsidR="00CF2A33" w:rsidRPr="006E0A77" w:rsidRDefault="00CF2A33" w:rsidP="00E43CB7">
      <w:pPr>
        <w:ind w:firstLine="567"/>
        <w:jc w:val="both"/>
        <w:rPr>
          <w:rFonts w:ascii="GHEA Grapalat" w:hAnsi="GHEA Grapalat" w:cs="Arial"/>
          <w:sz w:val="20"/>
          <w:szCs w:val="20"/>
          <w:lang w:val="es-ES"/>
        </w:rPr>
      </w:pPr>
    </w:p>
    <w:p w14:paraId="70C3D0B0" w14:textId="77777777" w:rsidR="00CF2A33" w:rsidRPr="006E0A77" w:rsidRDefault="00CF2A33" w:rsidP="00E43CB7">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43CB7">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43CB7">
      <w:pPr>
        <w:jc w:val="center"/>
        <w:rPr>
          <w:rFonts w:ascii="GHEA Grapalat" w:hAnsi="GHEA Grapalat"/>
          <w:sz w:val="20"/>
          <w:szCs w:val="20"/>
          <w:lang w:val="es-ES"/>
        </w:rPr>
      </w:pPr>
    </w:p>
    <w:p w14:paraId="7071B747" w14:textId="77777777" w:rsidR="00CF2A33" w:rsidRPr="006E0A77" w:rsidRDefault="00CF2A33" w:rsidP="00E43CB7">
      <w:pPr>
        <w:jc w:val="center"/>
        <w:rPr>
          <w:rFonts w:ascii="GHEA Grapalat" w:hAnsi="GHEA Grapalat"/>
          <w:sz w:val="20"/>
          <w:szCs w:val="20"/>
          <w:lang w:val="es-ES"/>
        </w:rPr>
      </w:pPr>
    </w:p>
    <w:p w14:paraId="68B790B6" w14:textId="1A4F0B69" w:rsidR="00B2572B" w:rsidRPr="006E0A77" w:rsidRDefault="00D12B9B" w:rsidP="00E43CB7">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6E0A7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E43CB7">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E43CB7">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E43CB7">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E43CB7">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E43CB7">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E43CB7">
            <w:pPr>
              <w:jc w:val="center"/>
              <w:rPr>
                <w:rFonts w:ascii="GHEA Grapalat" w:hAnsi="GHEA Grapalat"/>
                <w:sz w:val="16"/>
                <w:lang w:val="es-ES"/>
              </w:rPr>
            </w:pPr>
            <w:r w:rsidRPr="006E0A77">
              <w:rPr>
                <w:rFonts w:ascii="GHEA Grapalat" w:hAnsi="GHEA Grapalat"/>
                <w:b/>
                <w:sz w:val="16"/>
                <w:lang w:val="es-ES"/>
              </w:rPr>
              <w:t>5=3+4</w:t>
            </w:r>
          </w:p>
        </w:tc>
      </w:tr>
      <w:tr w:rsidR="00D12B9B" w:rsidRPr="006E0A77" w14:paraId="58711239" w14:textId="77777777" w:rsidTr="00A674F3">
        <w:trPr>
          <w:trHeight w:val="15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E43CB7">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6BD4F6DE" w:rsidR="00557AA8" w:rsidRPr="0088396D" w:rsidRDefault="005711D8" w:rsidP="00681B08">
            <w:pPr>
              <w:jc w:val="center"/>
              <w:rPr>
                <w:rFonts w:ascii="GHEA Grapalat" w:hAnsi="GHEA Grapalat"/>
                <w:b/>
                <w:bCs/>
                <w:sz w:val="18"/>
                <w:lang w:val="es-ES"/>
              </w:rPr>
            </w:pPr>
            <w:r>
              <w:rPr>
                <w:rFonts w:ascii="GHEA Grapalat" w:hAnsi="GHEA Grapalat"/>
                <w:b/>
                <w:bCs/>
                <w:sz w:val="18"/>
                <w:lang w:val="es-ES"/>
              </w:rPr>
              <w:t xml:space="preserve">ՀՀ Լոռու մարզի Թումանյան համայնքի Շամուտ բնակավայրում Ստեփան Սարգսյանի անվան ըմբշամարտի մարզադահլիճի կառուցման </w:t>
            </w:r>
            <w:r w:rsidR="00681B08" w:rsidRPr="00681B08">
              <w:rPr>
                <w:rFonts w:ascii="GHEA Grapalat" w:hAnsi="GHEA Grapalat"/>
                <w:b/>
                <w:bCs/>
                <w:sz w:val="18"/>
                <w:lang w:val="es-ES"/>
              </w:rPr>
              <w:t xml:space="preserve"> նախագծանախահաշվային փաստաթղթերի մշակման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E43CB7">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E43CB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E43CB7">
            <w:pPr>
              <w:jc w:val="center"/>
              <w:rPr>
                <w:rFonts w:ascii="GHEA Grapalat" w:hAnsi="GHEA Grapalat"/>
                <w:lang w:val="es-ES"/>
              </w:rPr>
            </w:pPr>
          </w:p>
        </w:tc>
      </w:tr>
    </w:tbl>
    <w:p w14:paraId="1C403E4C" w14:textId="77777777" w:rsidR="00B2572B" w:rsidRPr="006E0A77" w:rsidRDefault="00B2572B" w:rsidP="00E43CB7">
      <w:pPr>
        <w:rPr>
          <w:rFonts w:ascii="GHEA Grapalat" w:hAnsi="GHEA Grapalat"/>
          <w:sz w:val="18"/>
          <w:szCs w:val="18"/>
          <w:lang w:val="es-ES"/>
        </w:rPr>
      </w:pPr>
    </w:p>
    <w:p w14:paraId="67A2AE2B" w14:textId="77777777" w:rsidR="00B2572B" w:rsidRPr="006E0A77" w:rsidRDefault="00B2572B" w:rsidP="00E43CB7">
      <w:pPr>
        <w:rPr>
          <w:rFonts w:ascii="GHEA Grapalat" w:hAnsi="GHEA Grapalat"/>
          <w:sz w:val="18"/>
          <w:szCs w:val="18"/>
          <w:lang w:val="es-ES"/>
        </w:rPr>
      </w:pPr>
    </w:p>
    <w:p w14:paraId="6700892D" w14:textId="77777777" w:rsidR="00B2572B" w:rsidRPr="006E0A77" w:rsidRDefault="00B2572B" w:rsidP="00E43CB7">
      <w:pPr>
        <w:rPr>
          <w:rFonts w:ascii="GHEA Grapalat" w:hAnsi="GHEA Grapalat"/>
          <w:sz w:val="18"/>
          <w:szCs w:val="18"/>
          <w:lang w:val="hy-AM"/>
        </w:rPr>
      </w:pPr>
    </w:p>
    <w:p w14:paraId="1A9B7039" w14:textId="77777777" w:rsidR="00B2572B" w:rsidRPr="006E0A77" w:rsidRDefault="00B2572B" w:rsidP="00E43CB7">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43CB7">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43CB7">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43CB7">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43CB7">
      <w:pPr>
        <w:jc w:val="right"/>
        <w:rPr>
          <w:rFonts w:ascii="GHEA Grapalat" w:hAnsi="GHEA Grapalat"/>
          <w:sz w:val="20"/>
          <w:lang w:val="hy-AM"/>
        </w:rPr>
      </w:pPr>
    </w:p>
    <w:p w14:paraId="73B6DCAD" w14:textId="77777777" w:rsidR="00B2572B" w:rsidRPr="006E0A77" w:rsidRDefault="00B2572B" w:rsidP="00E43CB7">
      <w:pPr>
        <w:rPr>
          <w:rFonts w:ascii="GHEA Grapalat" w:hAnsi="GHEA Grapalat" w:cs="Sylfaen"/>
          <w:i/>
          <w:sz w:val="16"/>
          <w:szCs w:val="16"/>
          <w:lang w:val="hy-AM" w:eastAsia="ru-RU"/>
        </w:rPr>
      </w:pPr>
    </w:p>
    <w:p w14:paraId="493CC92A" w14:textId="77777777" w:rsidR="00B2572B" w:rsidRPr="006E0A77" w:rsidRDefault="00B2572B" w:rsidP="00E43CB7">
      <w:pPr>
        <w:rPr>
          <w:rFonts w:ascii="GHEA Grapalat" w:hAnsi="GHEA Grapalat" w:cs="Sylfaen"/>
          <w:i/>
          <w:sz w:val="16"/>
          <w:szCs w:val="16"/>
          <w:lang w:val="hy-AM" w:eastAsia="ru-RU"/>
        </w:rPr>
      </w:pPr>
    </w:p>
    <w:p w14:paraId="3BFE34E3" w14:textId="77777777" w:rsidR="00B2572B" w:rsidRPr="006E0A77" w:rsidRDefault="00B2572B" w:rsidP="00E43CB7">
      <w:pPr>
        <w:rPr>
          <w:rFonts w:ascii="GHEA Grapalat" w:hAnsi="GHEA Grapalat" w:cs="Sylfaen"/>
          <w:i/>
          <w:sz w:val="16"/>
          <w:szCs w:val="16"/>
          <w:lang w:val="hy-AM" w:eastAsia="ru-RU"/>
        </w:rPr>
      </w:pPr>
    </w:p>
    <w:p w14:paraId="223FC022" w14:textId="77777777" w:rsidR="00B2572B" w:rsidRPr="006E0A77" w:rsidRDefault="00B2572B" w:rsidP="00E43CB7">
      <w:pPr>
        <w:rPr>
          <w:rFonts w:ascii="GHEA Grapalat" w:hAnsi="GHEA Grapalat" w:cs="Sylfaen"/>
          <w:i/>
          <w:sz w:val="16"/>
          <w:szCs w:val="16"/>
          <w:lang w:val="hy-AM" w:eastAsia="ru-RU"/>
        </w:rPr>
      </w:pPr>
    </w:p>
    <w:p w14:paraId="02BA9FC3" w14:textId="77777777" w:rsidR="00B2572B" w:rsidRPr="006E0A77" w:rsidRDefault="00B2572B" w:rsidP="00E43CB7">
      <w:pPr>
        <w:rPr>
          <w:rFonts w:ascii="GHEA Grapalat" w:hAnsi="GHEA Grapalat" w:cs="Sylfaen"/>
          <w:i/>
          <w:sz w:val="16"/>
          <w:szCs w:val="16"/>
          <w:lang w:val="hy-AM" w:eastAsia="ru-RU"/>
        </w:rPr>
      </w:pPr>
    </w:p>
    <w:p w14:paraId="4C8FB349" w14:textId="77777777" w:rsidR="00B2572B" w:rsidRPr="006E0A77" w:rsidRDefault="00B2572B" w:rsidP="00E43CB7">
      <w:pPr>
        <w:rPr>
          <w:rFonts w:ascii="GHEA Grapalat" w:hAnsi="GHEA Grapalat" w:cs="Sylfaen"/>
          <w:i/>
          <w:sz w:val="16"/>
          <w:szCs w:val="16"/>
          <w:lang w:val="hy-AM" w:eastAsia="ru-RU"/>
        </w:rPr>
      </w:pPr>
    </w:p>
    <w:p w14:paraId="3FDDE13F" w14:textId="77777777" w:rsidR="00B2572B" w:rsidRPr="006E0A77" w:rsidRDefault="00B2572B" w:rsidP="00E43CB7">
      <w:pPr>
        <w:rPr>
          <w:rFonts w:ascii="GHEA Grapalat" w:hAnsi="GHEA Grapalat" w:cs="Sylfaen"/>
          <w:i/>
          <w:sz w:val="16"/>
          <w:szCs w:val="16"/>
          <w:lang w:val="hy-AM" w:eastAsia="ru-RU"/>
        </w:rPr>
      </w:pPr>
    </w:p>
    <w:p w14:paraId="3E1703AE" w14:textId="77777777" w:rsidR="00B2572B" w:rsidRPr="006E0A77" w:rsidRDefault="00B2572B" w:rsidP="00E43CB7">
      <w:pPr>
        <w:rPr>
          <w:rFonts w:ascii="GHEA Grapalat" w:hAnsi="GHEA Grapalat" w:cs="Sylfaen"/>
          <w:i/>
          <w:sz w:val="16"/>
          <w:szCs w:val="16"/>
          <w:lang w:val="hy-AM" w:eastAsia="ru-RU"/>
        </w:rPr>
      </w:pPr>
    </w:p>
    <w:p w14:paraId="13F5033B" w14:textId="77777777" w:rsidR="00B2572B" w:rsidRPr="006E0A77" w:rsidRDefault="00B2572B" w:rsidP="00E43CB7">
      <w:pPr>
        <w:rPr>
          <w:rFonts w:ascii="GHEA Grapalat" w:hAnsi="GHEA Grapalat" w:cs="Sylfaen"/>
          <w:i/>
          <w:sz w:val="16"/>
          <w:szCs w:val="16"/>
          <w:lang w:val="hy-AM" w:eastAsia="ru-RU"/>
        </w:rPr>
      </w:pPr>
    </w:p>
    <w:p w14:paraId="398999D1" w14:textId="77777777" w:rsidR="00B2572B" w:rsidRPr="006E0A77" w:rsidRDefault="00B2572B" w:rsidP="00E43CB7">
      <w:pPr>
        <w:rPr>
          <w:rFonts w:ascii="GHEA Grapalat" w:hAnsi="GHEA Grapalat" w:cs="Sylfaen"/>
          <w:i/>
          <w:sz w:val="16"/>
          <w:szCs w:val="16"/>
          <w:lang w:val="hy-AM" w:eastAsia="ru-RU"/>
        </w:rPr>
      </w:pPr>
    </w:p>
    <w:p w14:paraId="6EDEC748" w14:textId="77777777" w:rsidR="00B2572B" w:rsidRPr="006E0A77" w:rsidRDefault="00B2572B" w:rsidP="00E43CB7">
      <w:pPr>
        <w:rPr>
          <w:rFonts w:ascii="GHEA Grapalat" w:hAnsi="GHEA Grapalat" w:cs="Sylfaen"/>
          <w:i/>
          <w:sz w:val="16"/>
          <w:szCs w:val="16"/>
          <w:lang w:val="hy-AM" w:eastAsia="ru-RU"/>
        </w:rPr>
      </w:pPr>
    </w:p>
    <w:p w14:paraId="44B2BF34" w14:textId="77777777" w:rsidR="004F02AD" w:rsidRPr="00DD308B" w:rsidRDefault="004F02AD" w:rsidP="00E43CB7">
      <w:pPr>
        <w:ind w:right="309"/>
        <w:jc w:val="both"/>
        <w:rPr>
          <w:rFonts w:ascii="GHEA Grapalat" w:hAnsi="GHEA Grapalat"/>
          <w:bCs/>
          <w:i/>
          <w:iCs/>
          <w:sz w:val="18"/>
          <w:szCs w:val="16"/>
          <w:lang w:val="es-ES"/>
        </w:rPr>
      </w:pPr>
      <w:r w:rsidRPr="00DD308B">
        <w:rPr>
          <w:rFonts w:ascii="GHEA Grapalat" w:hAnsi="GHEA Grapalat"/>
          <w:bCs/>
          <w:i/>
          <w:sz w:val="18"/>
          <w:szCs w:val="16"/>
          <w:lang w:val="es-ES"/>
        </w:rPr>
        <w:t>**</w:t>
      </w:r>
      <w:r w:rsidRPr="00DD308B">
        <w:rPr>
          <w:rFonts w:ascii="GHEA Grapalat" w:hAnsi="GHEA Grapalat"/>
          <w:i/>
          <w:sz w:val="18"/>
          <w:szCs w:val="16"/>
          <w:lang w:val="hy-AM"/>
        </w:rPr>
        <w:t>եթե</w:t>
      </w:r>
      <w:r w:rsidRPr="00DD308B">
        <w:rPr>
          <w:rFonts w:ascii="GHEA Grapalat" w:hAnsi="GHEA Grapalat"/>
          <w:i/>
          <w:sz w:val="18"/>
          <w:szCs w:val="16"/>
          <w:lang w:val="af-ZA"/>
        </w:rPr>
        <w:t xml:space="preserve"> </w:t>
      </w:r>
      <w:r w:rsidRPr="00DD308B">
        <w:rPr>
          <w:rFonts w:ascii="GHEA Grapalat" w:hAnsi="GHEA Grapalat"/>
          <w:i/>
          <w:sz w:val="18"/>
          <w:szCs w:val="16"/>
          <w:lang w:val="hy-AM"/>
        </w:rPr>
        <w:t>մասնակիցն</w:t>
      </w:r>
      <w:r w:rsidRPr="00DD308B">
        <w:rPr>
          <w:rFonts w:ascii="GHEA Grapalat" w:hAnsi="GHEA Grapalat"/>
          <w:i/>
          <w:sz w:val="18"/>
          <w:szCs w:val="16"/>
          <w:lang w:val="af-ZA"/>
        </w:rPr>
        <w:t xml:space="preserve"> </w:t>
      </w:r>
      <w:r w:rsidRPr="00DD308B">
        <w:rPr>
          <w:rFonts w:ascii="GHEA Grapalat" w:hAnsi="GHEA Grapalat"/>
          <w:i/>
          <w:sz w:val="18"/>
          <w:szCs w:val="16"/>
          <w:lang w:val="hy-AM"/>
        </w:rPr>
        <w:t>ավելացված</w:t>
      </w:r>
      <w:r w:rsidRPr="00DD308B">
        <w:rPr>
          <w:rFonts w:ascii="GHEA Grapalat" w:hAnsi="GHEA Grapalat"/>
          <w:i/>
          <w:sz w:val="18"/>
          <w:szCs w:val="16"/>
          <w:lang w:val="af-ZA"/>
        </w:rPr>
        <w:t xml:space="preserve"> </w:t>
      </w:r>
      <w:r w:rsidRPr="00DD308B">
        <w:rPr>
          <w:rFonts w:ascii="GHEA Grapalat" w:hAnsi="GHEA Grapalat"/>
          <w:i/>
          <w:sz w:val="18"/>
          <w:szCs w:val="16"/>
          <w:lang w:val="hy-AM"/>
        </w:rPr>
        <w:t>արժեքի</w:t>
      </w:r>
      <w:r w:rsidRPr="00DD308B">
        <w:rPr>
          <w:rFonts w:ascii="GHEA Grapalat" w:hAnsi="GHEA Grapalat"/>
          <w:i/>
          <w:sz w:val="18"/>
          <w:szCs w:val="16"/>
          <w:lang w:val="af-ZA"/>
        </w:rPr>
        <w:t xml:space="preserve"> </w:t>
      </w:r>
      <w:r w:rsidRPr="00DD308B">
        <w:rPr>
          <w:rFonts w:ascii="GHEA Grapalat" w:hAnsi="GHEA Grapalat"/>
          <w:i/>
          <w:sz w:val="18"/>
          <w:szCs w:val="16"/>
          <w:lang w:val="hy-AM"/>
        </w:rPr>
        <w:t>հարկ</w:t>
      </w:r>
      <w:r w:rsidRPr="00DD308B">
        <w:rPr>
          <w:rFonts w:ascii="GHEA Grapalat" w:hAnsi="GHEA Grapalat"/>
          <w:i/>
          <w:sz w:val="18"/>
          <w:szCs w:val="16"/>
          <w:lang w:val="af-ZA"/>
        </w:rPr>
        <w:t xml:space="preserve"> </w:t>
      </w:r>
      <w:r w:rsidRPr="00DD308B">
        <w:rPr>
          <w:rFonts w:ascii="GHEA Grapalat" w:hAnsi="GHEA Grapalat"/>
          <w:i/>
          <w:sz w:val="18"/>
          <w:szCs w:val="16"/>
          <w:lang w:val="hy-AM"/>
        </w:rPr>
        <w:t>վճարող</w:t>
      </w:r>
      <w:r w:rsidRPr="00DD308B">
        <w:rPr>
          <w:rFonts w:ascii="GHEA Grapalat" w:hAnsi="GHEA Grapalat"/>
          <w:i/>
          <w:sz w:val="18"/>
          <w:szCs w:val="16"/>
          <w:lang w:val="af-ZA"/>
        </w:rPr>
        <w:t xml:space="preserve"> </w:t>
      </w:r>
      <w:r w:rsidRPr="00DD308B">
        <w:rPr>
          <w:rFonts w:ascii="GHEA Grapalat" w:hAnsi="GHEA Grapalat"/>
          <w:i/>
          <w:sz w:val="18"/>
          <w:szCs w:val="16"/>
          <w:lang w:val="hy-AM"/>
        </w:rPr>
        <w:t>է</w:t>
      </w:r>
      <w:r w:rsidRPr="00DD308B">
        <w:rPr>
          <w:rFonts w:ascii="GHEA Grapalat" w:hAnsi="GHEA Grapalat"/>
          <w:i/>
          <w:sz w:val="18"/>
          <w:szCs w:val="16"/>
          <w:lang w:val="af-ZA"/>
        </w:rPr>
        <w:t xml:space="preserve">, </w:t>
      </w:r>
      <w:r w:rsidRPr="00DD308B">
        <w:rPr>
          <w:rFonts w:ascii="GHEA Grapalat" w:hAnsi="GHEA Grapalat"/>
          <w:i/>
          <w:sz w:val="18"/>
          <w:szCs w:val="16"/>
          <w:lang w:val="hy-AM"/>
        </w:rPr>
        <w:t>ապա</w:t>
      </w:r>
      <w:r w:rsidRPr="00DD308B">
        <w:rPr>
          <w:rFonts w:ascii="GHEA Grapalat" w:hAnsi="GHEA Grapalat"/>
          <w:i/>
          <w:sz w:val="18"/>
          <w:szCs w:val="16"/>
          <w:lang w:val="af-ZA"/>
        </w:rPr>
        <w:t xml:space="preserve"> </w:t>
      </w:r>
      <w:r w:rsidRPr="00DD308B">
        <w:rPr>
          <w:rFonts w:ascii="GHEA Grapalat" w:hAnsi="GHEA Grapalat"/>
          <w:i/>
          <w:sz w:val="18"/>
          <w:szCs w:val="16"/>
          <w:lang w:val="hy-AM"/>
        </w:rPr>
        <w:t>տվյալ</w:t>
      </w:r>
      <w:r w:rsidRPr="00DD308B">
        <w:rPr>
          <w:rFonts w:ascii="GHEA Grapalat" w:hAnsi="GHEA Grapalat"/>
          <w:i/>
          <w:sz w:val="18"/>
          <w:szCs w:val="16"/>
          <w:lang w:val="af-ZA"/>
        </w:rPr>
        <w:t xml:space="preserve"> </w:t>
      </w:r>
      <w:r w:rsidRPr="00DD308B">
        <w:rPr>
          <w:rFonts w:ascii="GHEA Grapalat" w:hAnsi="GHEA Grapalat"/>
          <w:i/>
          <w:sz w:val="18"/>
          <w:szCs w:val="16"/>
          <w:lang w:val="hy-AM"/>
        </w:rPr>
        <w:t>պայմանագրի</w:t>
      </w:r>
      <w:r w:rsidRPr="00DD308B">
        <w:rPr>
          <w:rFonts w:ascii="GHEA Grapalat" w:hAnsi="GHEA Grapalat"/>
          <w:i/>
          <w:sz w:val="18"/>
          <w:szCs w:val="16"/>
          <w:lang w:val="af-ZA"/>
        </w:rPr>
        <w:t xml:space="preserve"> </w:t>
      </w:r>
      <w:r w:rsidRPr="00DD308B">
        <w:rPr>
          <w:rFonts w:ascii="GHEA Grapalat" w:hAnsi="GHEA Grapalat"/>
          <w:i/>
          <w:sz w:val="18"/>
          <w:szCs w:val="16"/>
          <w:lang w:val="hy-AM"/>
        </w:rPr>
        <w:t>գծով</w:t>
      </w:r>
      <w:r w:rsidRPr="00DD308B">
        <w:rPr>
          <w:rFonts w:ascii="GHEA Grapalat" w:hAnsi="GHEA Grapalat"/>
          <w:i/>
          <w:sz w:val="18"/>
          <w:szCs w:val="16"/>
          <w:lang w:val="af-ZA"/>
        </w:rPr>
        <w:t xml:space="preserve"> </w:t>
      </w:r>
      <w:r w:rsidRPr="00DD308B">
        <w:rPr>
          <w:rFonts w:ascii="GHEA Grapalat" w:hAnsi="GHEA Grapalat"/>
          <w:i/>
          <w:sz w:val="18"/>
          <w:szCs w:val="16"/>
          <w:lang w:val="hy-AM"/>
        </w:rPr>
        <w:t>Հայաստանի</w:t>
      </w:r>
      <w:r w:rsidRPr="00DD308B">
        <w:rPr>
          <w:rFonts w:ascii="GHEA Grapalat" w:hAnsi="GHEA Grapalat"/>
          <w:i/>
          <w:sz w:val="18"/>
          <w:szCs w:val="16"/>
          <w:lang w:val="af-ZA"/>
        </w:rPr>
        <w:t xml:space="preserve"> </w:t>
      </w:r>
      <w:r w:rsidRPr="00DD308B">
        <w:rPr>
          <w:rFonts w:ascii="GHEA Grapalat" w:hAnsi="GHEA Grapalat"/>
          <w:i/>
          <w:sz w:val="18"/>
          <w:szCs w:val="16"/>
          <w:lang w:val="hy-AM"/>
        </w:rPr>
        <w:t>Հանրապետության</w:t>
      </w:r>
      <w:r w:rsidRPr="00DD308B">
        <w:rPr>
          <w:rFonts w:ascii="GHEA Grapalat" w:hAnsi="GHEA Grapalat"/>
          <w:i/>
          <w:sz w:val="18"/>
          <w:szCs w:val="16"/>
          <w:lang w:val="af-ZA"/>
        </w:rPr>
        <w:t xml:space="preserve"> </w:t>
      </w:r>
      <w:r w:rsidRPr="00DD308B">
        <w:rPr>
          <w:rFonts w:ascii="GHEA Grapalat" w:hAnsi="GHEA Grapalat"/>
          <w:i/>
          <w:sz w:val="18"/>
          <w:szCs w:val="16"/>
          <w:lang w:val="hy-AM"/>
        </w:rPr>
        <w:t>պետական</w:t>
      </w:r>
      <w:r w:rsidRPr="00DD308B">
        <w:rPr>
          <w:rFonts w:ascii="GHEA Grapalat" w:hAnsi="GHEA Grapalat"/>
          <w:i/>
          <w:sz w:val="18"/>
          <w:szCs w:val="16"/>
          <w:lang w:val="af-ZA"/>
        </w:rPr>
        <w:t xml:space="preserve"> </w:t>
      </w:r>
      <w:r w:rsidRPr="00DD308B">
        <w:rPr>
          <w:rFonts w:ascii="GHEA Grapalat" w:hAnsi="GHEA Grapalat"/>
          <w:i/>
          <w:sz w:val="18"/>
          <w:szCs w:val="16"/>
          <w:lang w:val="hy-AM"/>
        </w:rPr>
        <w:t>բյուջե</w:t>
      </w:r>
      <w:r w:rsidRPr="00DD308B">
        <w:rPr>
          <w:rFonts w:ascii="GHEA Grapalat" w:hAnsi="GHEA Grapalat"/>
          <w:i/>
          <w:sz w:val="18"/>
          <w:szCs w:val="16"/>
          <w:lang w:val="af-ZA"/>
        </w:rPr>
        <w:t xml:space="preserve"> </w:t>
      </w:r>
      <w:r w:rsidRPr="00DD308B">
        <w:rPr>
          <w:rFonts w:ascii="GHEA Grapalat" w:hAnsi="GHEA Grapalat"/>
          <w:i/>
          <w:sz w:val="18"/>
          <w:szCs w:val="16"/>
          <w:lang w:val="hy-AM"/>
        </w:rPr>
        <w:t>վճարվելիք</w:t>
      </w:r>
      <w:r w:rsidRPr="00DD308B">
        <w:rPr>
          <w:rFonts w:ascii="GHEA Grapalat" w:hAnsi="GHEA Grapalat"/>
          <w:i/>
          <w:sz w:val="18"/>
          <w:szCs w:val="16"/>
          <w:lang w:val="af-ZA"/>
        </w:rPr>
        <w:t xml:space="preserve"> </w:t>
      </w:r>
      <w:r w:rsidRPr="00DD308B">
        <w:rPr>
          <w:rFonts w:ascii="GHEA Grapalat" w:hAnsi="GHEA Grapalat"/>
          <w:i/>
          <w:sz w:val="18"/>
          <w:szCs w:val="16"/>
          <w:lang w:val="hy-AM"/>
        </w:rPr>
        <w:t>ավելացված</w:t>
      </w:r>
      <w:r w:rsidRPr="00DD308B">
        <w:rPr>
          <w:rFonts w:ascii="GHEA Grapalat" w:hAnsi="GHEA Grapalat"/>
          <w:i/>
          <w:sz w:val="18"/>
          <w:szCs w:val="16"/>
          <w:lang w:val="af-ZA"/>
        </w:rPr>
        <w:t xml:space="preserve"> </w:t>
      </w:r>
      <w:r w:rsidRPr="00DD308B">
        <w:rPr>
          <w:rFonts w:ascii="GHEA Grapalat" w:hAnsi="GHEA Grapalat"/>
          <w:i/>
          <w:sz w:val="18"/>
          <w:szCs w:val="16"/>
          <w:lang w:val="hy-AM"/>
        </w:rPr>
        <w:t>արժեքի</w:t>
      </w:r>
      <w:r w:rsidRPr="00DD308B">
        <w:rPr>
          <w:rFonts w:ascii="GHEA Grapalat" w:hAnsi="GHEA Grapalat"/>
          <w:i/>
          <w:sz w:val="18"/>
          <w:szCs w:val="16"/>
          <w:lang w:val="af-ZA"/>
        </w:rPr>
        <w:t xml:space="preserve"> </w:t>
      </w:r>
      <w:r w:rsidRPr="00DD308B">
        <w:rPr>
          <w:rFonts w:ascii="GHEA Grapalat" w:hAnsi="GHEA Grapalat"/>
          <w:i/>
          <w:sz w:val="18"/>
          <w:szCs w:val="16"/>
          <w:lang w:val="hy-AM"/>
        </w:rPr>
        <w:t>հարկի</w:t>
      </w:r>
      <w:r w:rsidRPr="00DD308B">
        <w:rPr>
          <w:rFonts w:ascii="GHEA Grapalat" w:hAnsi="GHEA Grapalat"/>
          <w:i/>
          <w:sz w:val="18"/>
          <w:szCs w:val="16"/>
          <w:lang w:val="af-ZA"/>
        </w:rPr>
        <w:t xml:space="preserve"> </w:t>
      </w:r>
      <w:r w:rsidRPr="00DD308B">
        <w:rPr>
          <w:rFonts w:ascii="GHEA Grapalat" w:hAnsi="GHEA Grapalat"/>
          <w:i/>
          <w:sz w:val="18"/>
          <w:szCs w:val="16"/>
          <w:lang w:val="hy-AM"/>
        </w:rPr>
        <w:t>գումարը</w:t>
      </w:r>
      <w:r w:rsidRPr="00DD308B">
        <w:rPr>
          <w:rFonts w:ascii="GHEA Grapalat" w:hAnsi="GHEA Grapalat"/>
          <w:i/>
          <w:sz w:val="18"/>
          <w:szCs w:val="16"/>
          <w:lang w:val="af-ZA"/>
        </w:rPr>
        <w:t xml:space="preserve"> </w:t>
      </w:r>
      <w:r w:rsidRPr="00DD308B">
        <w:rPr>
          <w:rFonts w:ascii="GHEA Grapalat" w:hAnsi="GHEA Grapalat"/>
          <w:i/>
          <w:sz w:val="18"/>
          <w:szCs w:val="16"/>
          <w:lang w:val="hy-AM"/>
        </w:rPr>
        <w:t>նշվում</w:t>
      </w:r>
      <w:r w:rsidRPr="00DD308B">
        <w:rPr>
          <w:rFonts w:ascii="GHEA Grapalat" w:hAnsi="GHEA Grapalat"/>
          <w:i/>
          <w:sz w:val="18"/>
          <w:szCs w:val="16"/>
          <w:lang w:val="af-ZA"/>
        </w:rPr>
        <w:t xml:space="preserve"> </w:t>
      </w:r>
      <w:r w:rsidRPr="00DD308B">
        <w:rPr>
          <w:rFonts w:ascii="GHEA Grapalat" w:hAnsi="GHEA Grapalat"/>
          <w:i/>
          <w:sz w:val="18"/>
          <w:szCs w:val="16"/>
          <w:lang w:val="hy-AM"/>
        </w:rPr>
        <w:t>է</w:t>
      </w:r>
      <w:r w:rsidRPr="00DD308B">
        <w:rPr>
          <w:rFonts w:ascii="GHEA Grapalat" w:hAnsi="GHEA Grapalat"/>
          <w:i/>
          <w:sz w:val="18"/>
          <w:szCs w:val="16"/>
          <w:lang w:val="af-ZA"/>
        </w:rPr>
        <w:t xml:space="preserve"> 4-</w:t>
      </w:r>
      <w:r w:rsidRPr="00DD308B">
        <w:rPr>
          <w:rFonts w:ascii="GHEA Grapalat" w:hAnsi="GHEA Grapalat"/>
          <w:i/>
          <w:sz w:val="18"/>
          <w:szCs w:val="16"/>
          <w:lang w:val="hy-AM"/>
        </w:rPr>
        <w:t>րդ</w:t>
      </w:r>
      <w:r w:rsidRPr="00DD308B">
        <w:rPr>
          <w:rFonts w:ascii="GHEA Grapalat" w:hAnsi="GHEA Grapalat"/>
          <w:i/>
          <w:sz w:val="18"/>
          <w:szCs w:val="16"/>
          <w:lang w:val="af-ZA"/>
        </w:rPr>
        <w:t xml:space="preserve"> </w:t>
      </w:r>
      <w:r w:rsidRPr="00DD308B">
        <w:rPr>
          <w:rFonts w:ascii="GHEA Grapalat" w:hAnsi="GHEA Grapalat"/>
          <w:i/>
          <w:sz w:val="18"/>
          <w:szCs w:val="16"/>
          <w:lang w:val="hy-AM"/>
        </w:rPr>
        <w:t>սյունակում։</w:t>
      </w:r>
    </w:p>
    <w:p w14:paraId="7390059F" w14:textId="77777777" w:rsidR="00B2572B" w:rsidRPr="006E0A77" w:rsidRDefault="00B2572B" w:rsidP="00E43CB7">
      <w:pPr>
        <w:rPr>
          <w:rFonts w:ascii="GHEA Grapalat" w:hAnsi="GHEA Grapalat" w:cs="Sylfaen"/>
          <w:sz w:val="16"/>
          <w:szCs w:val="16"/>
          <w:lang w:val="es-ES" w:eastAsia="ru-RU"/>
        </w:rPr>
      </w:pPr>
    </w:p>
    <w:p w14:paraId="77349753" w14:textId="77777777" w:rsidR="00B2572B" w:rsidRPr="006E0A77" w:rsidRDefault="00B2572B" w:rsidP="00E43CB7">
      <w:pPr>
        <w:pStyle w:val="BodyTextIndent3"/>
        <w:spacing w:line="240" w:lineRule="auto"/>
        <w:jc w:val="right"/>
        <w:rPr>
          <w:rFonts w:ascii="GHEA Grapalat" w:hAnsi="GHEA Grapalat"/>
          <w:i/>
          <w:lang w:val="hy-AM"/>
        </w:rPr>
      </w:pPr>
    </w:p>
    <w:p w14:paraId="379E4104" w14:textId="77777777" w:rsidR="00B2572B" w:rsidRPr="006E0A77" w:rsidRDefault="00B2572B" w:rsidP="00E43CB7">
      <w:pPr>
        <w:pStyle w:val="BodyTextIndent3"/>
        <w:spacing w:line="240" w:lineRule="auto"/>
        <w:jc w:val="right"/>
        <w:rPr>
          <w:rFonts w:ascii="GHEA Grapalat" w:hAnsi="GHEA Grapalat"/>
          <w:i/>
          <w:lang w:val="hy-AM"/>
        </w:rPr>
      </w:pPr>
    </w:p>
    <w:p w14:paraId="3533C06E" w14:textId="77777777" w:rsidR="001763A5" w:rsidRDefault="001763A5" w:rsidP="00557AA8">
      <w:pPr>
        <w:pStyle w:val="BodyTextIndent3"/>
        <w:spacing w:line="240" w:lineRule="auto"/>
        <w:jc w:val="right"/>
        <w:rPr>
          <w:rFonts w:ascii="GHEA Grapalat" w:hAnsi="GHEA Grapalat" w:cs="Sylfaen"/>
          <w:b/>
          <w:lang w:val="hy-AM"/>
        </w:rPr>
      </w:pPr>
    </w:p>
    <w:p w14:paraId="749D5CEF" w14:textId="540344AB" w:rsidR="00557AA8" w:rsidRDefault="00557AA8" w:rsidP="00E43CB7">
      <w:pPr>
        <w:pStyle w:val="BodyTextIndent3"/>
        <w:spacing w:line="240" w:lineRule="auto"/>
        <w:ind w:firstLine="0"/>
        <w:jc w:val="right"/>
        <w:rPr>
          <w:rFonts w:ascii="GHEA Grapalat" w:hAnsi="GHEA Grapalat" w:cs="Sylfaen"/>
          <w:b/>
          <w:lang w:val="hy-AM"/>
        </w:rPr>
      </w:pPr>
    </w:p>
    <w:p w14:paraId="1C6E3A1A" w14:textId="77777777" w:rsidR="00557AA8" w:rsidRDefault="00557AA8" w:rsidP="00E43CB7">
      <w:pPr>
        <w:pStyle w:val="BodyTextIndent3"/>
        <w:spacing w:line="240" w:lineRule="auto"/>
        <w:ind w:firstLine="0"/>
        <w:jc w:val="right"/>
        <w:rPr>
          <w:rFonts w:ascii="GHEA Grapalat" w:hAnsi="GHEA Grapalat" w:cs="Sylfaen"/>
          <w:b/>
          <w:lang w:val="hy-AM"/>
        </w:rPr>
      </w:pPr>
    </w:p>
    <w:p w14:paraId="51090449" w14:textId="77777777" w:rsidR="00557AA8" w:rsidRDefault="00557AA8" w:rsidP="00E43CB7">
      <w:pPr>
        <w:pStyle w:val="BodyTextIndent3"/>
        <w:spacing w:line="240" w:lineRule="auto"/>
        <w:ind w:firstLine="0"/>
        <w:jc w:val="right"/>
        <w:rPr>
          <w:rFonts w:ascii="GHEA Grapalat" w:hAnsi="GHEA Grapalat" w:cs="Sylfaen"/>
          <w:b/>
          <w:lang w:val="hy-AM"/>
        </w:rPr>
      </w:pPr>
    </w:p>
    <w:p w14:paraId="3F589A5E" w14:textId="77777777" w:rsidR="00557AA8" w:rsidRDefault="00557AA8" w:rsidP="00E43CB7">
      <w:pPr>
        <w:pStyle w:val="BodyTextIndent3"/>
        <w:spacing w:line="240" w:lineRule="auto"/>
        <w:ind w:firstLine="0"/>
        <w:jc w:val="right"/>
        <w:rPr>
          <w:rFonts w:ascii="GHEA Grapalat" w:hAnsi="GHEA Grapalat" w:cs="Sylfaen"/>
          <w:b/>
          <w:lang w:val="hy-AM"/>
        </w:rPr>
      </w:pPr>
    </w:p>
    <w:p w14:paraId="528CF42E" w14:textId="61F64241" w:rsidR="00167DE7" w:rsidRPr="00DA400F" w:rsidRDefault="00167DE7" w:rsidP="00E43CB7">
      <w:pPr>
        <w:pStyle w:val="BodyTextIndent3"/>
        <w:spacing w:line="240" w:lineRule="auto"/>
        <w:ind w:firstLine="0"/>
        <w:jc w:val="right"/>
        <w:rPr>
          <w:rFonts w:ascii="GHEA Grapalat" w:hAnsi="GHEA Grapalat" w:cs="Arial"/>
          <w:b/>
          <w:lang w:val="hy-AM"/>
        </w:rPr>
      </w:pPr>
      <w:r w:rsidRPr="00DA400F">
        <w:rPr>
          <w:rFonts w:ascii="GHEA Grapalat" w:hAnsi="GHEA Grapalat" w:cs="Sylfaen"/>
          <w:b/>
          <w:lang w:val="hy-AM"/>
        </w:rPr>
        <w:t>Հավելված</w:t>
      </w:r>
      <w:r w:rsidRPr="00DA400F">
        <w:rPr>
          <w:rFonts w:ascii="GHEA Grapalat" w:hAnsi="GHEA Grapalat" w:cs="Arial"/>
          <w:b/>
          <w:lang w:val="hy-AM"/>
        </w:rPr>
        <w:t xml:space="preserve"> </w:t>
      </w:r>
      <w:r w:rsidR="00AB1FB3" w:rsidRPr="00DA400F">
        <w:rPr>
          <w:rFonts w:ascii="GHEA Grapalat" w:hAnsi="GHEA Grapalat" w:cs="Arial"/>
          <w:b/>
        </w:rPr>
        <w:t xml:space="preserve">N </w:t>
      </w:r>
      <w:r w:rsidRPr="00DA400F">
        <w:rPr>
          <w:rFonts w:ascii="GHEA Grapalat" w:hAnsi="GHEA Grapalat" w:cs="Arial"/>
          <w:b/>
          <w:lang w:val="hy-AM"/>
        </w:rPr>
        <w:t>5</w:t>
      </w:r>
    </w:p>
    <w:p w14:paraId="04805AFC" w14:textId="4197149E" w:rsidR="00167DE7" w:rsidRPr="00DA400F" w:rsidRDefault="00153FF2" w:rsidP="00E43CB7">
      <w:pPr>
        <w:pStyle w:val="BodyTextIndent3"/>
        <w:spacing w:line="240" w:lineRule="auto"/>
        <w:jc w:val="right"/>
        <w:rPr>
          <w:rFonts w:ascii="GHEA Grapalat" w:hAnsi="GHEA Grapalat" w:cs="Arial"/>
          <w:b/>
          <w:lang w:val="hy-AM"/>
        </w:rPr>
      </w:pPr>
      <w:r w:rsidRPr="00DA400F">
        <w:rPr>
          <w:rFonts w:ascii="GHEA Grapalat" w:hAnsi="GHEA Grapalat"/>
          <w:b/>
          <w:lang w:val="hy-AM"/>
        </w:rPr>
        <w:t>ՀՀՔԿ-</w:t>
      </w:r>
      <w:r w:rsidR="001B7900">
        <w:rPr>
          <w:rFonts w:ascii="GHEA Grapalat" w:hAnsi="GHEA Grapalat"/>
          <w:b/>
          <w:lang w:val="hy-AM"/>
        </w:rPr>
        <w:t>ԳՀԽԾՁԲ</w:t>
      </w:r>
      <w:r w:rsidRPr="00DA400F">
        <w:rPr>
          <w:rFonts w:ascii="GHEA Grapalat" w:hAnsi="GHEA Grapalat"/>
          <w:b/>
          <w:lang w:val="hy-AM"/>
        </w:rPr>
        <w:t>-</w:t>
      </w:r>
      <w:r w:rsidR="00694AA7">
        <w:rPr>
          <w:rFonts w:ascii="GHEA Grapalat" w:hAnsi="GHEA Grapalat"/>
          <w:b/>
          <w:lang w:val="hy-AM"/>
        </w:rPr>
        <w:t xml:space="preserve">26/8 </w:t>
      </w:r>
      <w:r w:rsidR="00167DE7" w:rsidRPr="00DA400F">
        <w:rPr>
          <w:rFonts w:ascii="GHEA Grapalat" w:hAnsi="GHEA Grapalat"/>
          <w:b/>
        </w:rPr>
        <w:t xml:space="preserve"> </w:t>
      </w:r>
      <w:r w:rsidR="00167DE7" w:rsidRPr="00DA400F">
        <w:rPr>
          <w:rFonts w:ascii="GHEA Grapalat" w:hAnsi="GHEA Grapalat" w:cs="Sylfaen"/>
          <w:b/>
          <w:lang w:val="hy-AM"/>
        </w:rPr>
        <w:t>ծածկագրով</w:t>
      </w:r>
    </w:p>
    <w:p w14:paraId="4B2F39F5" w14:textId="7C7BF17C" w:rsidR="00167DE7" w:rsidRPr="006E0A77" w:rsidRDefault="009C3CD1" w:rsidP="00E43CB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7DE7" w:rsidRPr="00DA400F">
        <w:rPr>
          <w:rFonts w:ascii="GHEA Grapalat" w:hAnsi="GHEA Grapalat" w:cs="Arial"/>
          <w:b/>
          <w:lang w:val="hy-AM"/>
        </w:rPr>
        <w:t xml:space="preserve"> </w:t>
      </w:r>
      <w:r w:rsidR="00167DE7" w:rsidRPr="00DA400F">
        <w:rPr>
          <w:rFonts w:ascii="GHEA Grapalat" w:hAnsi="GHEA Grapalat" w:cs="Sylfaen"/>
          <w:b/>
          <w:lang w:val="hy-AM"/>
        </w:rPr>
        <w:t>հրավերի</w:t>
      </w:r>
    </w:p>
    <w:p w14:paraId="45F7228D" w14:textId="291CD7BB" w:rsidR="00091EBC" w:rsidRPr="006E0A77" w:rsidRDefault="00091EBC" w:rsidP="00E43CB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E43CB7">
      <w:pPr>
        <w:pStyle w:val="NormalWeb"/>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E43CB7">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E43CB7">
      <w:pPr>
        <w:pStyle w:val="NormalWeb"/>
        <w:spacing w:before="0" w:beforeAutospacing="0" w:after="0" w:afterAutospacing="0"/>
        <w:ind w:firstLine="375"/>
        <w:rPr>
          <w:rStyle w:val="Strong"/>
          <w:lang w:val="hy-AM"/>
        </w:rPr>
      </w:pPr>
    </w:p>
    <w:p w14:paraId="0894A36B" w14:textId="55EEE4E3" w:rsidR="00091EBC" w:rsidRPr="006E0A77" w:rsidRDefault="00091EBC" w:rsidP="00E43CB7">
      <w:pPr>
        <w:pStyle w:val="NormalWeb"/>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E43CB7">
      <w:pPr>
        <w:pStyle w:val="NormalWeb"/>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E43CB7">
      <w:pPr>
        <w:pStyle w:val="NormalWeb"/>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59742D12" w:rsidR="00091EBC" w:rsidRPr="006E0A77" w:rsidRDefault="00091EBC" w:rsidP="00E43CB7">
      <w:pPr>
        <w:pStyle w:val="NormalWeb"/>
        <w:spacing w:before="0" w:beforeAutospacing="0" w:after="0" w:afterAutospacing="0"/>
        <w:rPr>
          <w:rStyle w:val="Strong"/>
          <w:rFonts w:ascii="GHEA Grapalat" w:hAnsi="GHEA Grapalat"/>
          <w:b w:val="0"/>
          <w:bCs w:val="0"/>
          <w:sz w:val="20"/>
          <w:szCs w:val="20"/>
          <w:lang w:val="hy-AM"/>
        </w:rPr>
      </w:pPr>
      <w:r w:rsidRPr="00DA400F">
        <w:rPr>
          <w:rStyle w:val="Strong"/>
          <w:rFonts w:ascii="GHEA Grapalat" w:hAnsi="GHEA Grapalat"/>
          <w:b w:val="0"/>
          <w:bCs w:val="0"/>
          <w:sz w:val="20"/>
          <w:szCs w:val="20"/>
          <w:lang w:val="hy-AM"/>
        </w:rPr>
        <w:t xml:space="preserve">կնքվելիք N </w:t>
      </w:r>
      <w:r w:rsidR="00153FF2" w:rsidRPr="00DA400F">
        <w:rPr>
          <w:rStyle w:val="Strong"/>
          <w:rFonts w:ascii="GHEA Grapalat" w:hAnsi="GHEA Grapalat"/>
          <w:b w:val="0"/>
          <w:bCs w:val="0"/>
          <w:sz w:val="20"/>
          <w:szCs w:val="20"/>
          <w:lang w:val="hy-AM"/>
        </w:rPr>
        <w:t>ՀՀՔԿ-</w:t>
      </w:r>
      <w:r w:rsidR="001B7900">
        <w:rPr>
          <w:rStyle w:val="Strong"/>
          <w:rFonts w:ascii="GHEA Grapalat" w:hAnsi="GHEA Grapalat"/>
          <w:b w:val="0"/>
          <w:bCs w:val="0"/>
          <w:sz w:val="20"/>
          <w:szCs w:val="20"/>
          <w:lang w:val="hy-AM"/>
        </w:rPr>
        <w:t>ԳՀԽԾՁԲ</w:t>
      </w:r>
      <w:r w:rsidR="00153FF2" w:rsidRPr="00DA400F">
        <w:rPr>
          <w:rStyle w:val="Strong"/>
          <w:rFonts w:ascii="GHEA Grapalat" w:hAnsi="GHEA Grapalat"/>
          <w:b w:val="0"/>
          <w:bCs w:val="0"/>
          <w:sz w:val="20"/>
          <w:szCs w:val="20"/>
          <w:lang w:val="hy-AM"/>
        </w:rPr>
        <w:t>-</w:t>
      </w:r>
      <w:r w:rsidR="00694AA7">
        <w:rPr>
          <w:rStyle w:val="Strong"/>
          <w:rFonts w:ascii="GHEA Grapalat" w:hAnsi="GHEA Grapalat"/>
          <w:b w:val="0"/>
          <w:bCs w:val="0"/>
          <w:sz w:val="20"/>
          <w:szCs w:val="20"/>
          <w:lang w:val="hy-AM"/>
        </w:rPr>
        <w:t xml:space="preserve">26/8 </w:t>
      </w:r>
      <w:r w:rsidRPr="00DA400F">
        <w:rPr>
          <w:rStyle w:val="Strong"/>
          <w:rFonts w:ascii="GHEA Grapalat" w:hAnsi="GHEA Grapalat"/>
          <w:b w:val="0"/>
          <w:bCs w:val="0"/>
          <w:sz w:val="20"/>
          <w:szCs w:val="20"/>
          <w:lang w:val="hy-AM"/>
        </w:rPr>
        <w:t xml:space="preserve"> պայմանագրից</w:t>
      </w:r>
      <w:r w:rsidRPr="006E0A77">
        <w:rPr>
          <w:rStyle w:val="Strong"/>
          <w:rFonts w:ascii="GHEA Grapalat" w:hAnsi="GHEA Grapalat"/>
          <w:b w:val="0"/>
          <w:bCs w:val="0"/>
          <w:sz w:val="20"/>
          <w:szCs w:val="20"/>
          <w:lang w:val="hy-AM"/>
        </w:rPr>
        <w:t xml:space="preserve">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E43CB7">
      <w:pPr>
        <w:pStyle w:val="NormalWeb"/>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E43CB7">
      <w:pPr>
        <w:pStyle w:val="NormalWeb"/>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E43CB7">
      <w:pPr>
        <w:pStyle w:val="NormalWeb"/>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E43CB7">
      <w:pPr>
        <w:pStyle w:val="NormalWeb"/>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E43CB7">
      <w:pPr>
        <w:pStyle w:val="NormalWeb"/>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E43CB7">
      <w:pPr>
        <w:pStyle w:val="NormalWeb"/>
        <w:spacing w:before="0" w:beforeAutospacing="0" w:after="0" w:afterAutospacing="0"/>
        <w:ind w:left="5664"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E43CB7">
      <w:pPr>
        <w:pStyle w:val="NormalWeb"/>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6E0A77"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5618A7F5" w:rsidR="00167DE7" w:rsidRPr="006E0A77" w:rsidRDefault="008F2B64" w:rsidP="00E43CB7">
      <w:pPr>
        <w:pStyle w:val="ListParagraph"/>
        <w:tabs>
          <w:tab w:val="left" w:pos="0"/>
        </w:tabs>
        <w:ind w:left="0"/>
        <w:mirrorIndents/>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24041A" w:rsidRPr="00DA400F">
        <w:rPr>
          <w:rFonts w:ascii="GHEA Grapalat" w:hAnsi="GHEA Grapalat"/>
          <w:color w:val="000000"/>
          <w:sz w:val="20"/>
          <w:szCs w:val="20"/>
          <w:lang w:val="hy-AM"/>
        </w:rPr>
        <w:t xml:space="preserve">5. </w:t>
      </w:r>
      <w:r w:rsidR="00DB01B8" w:rsidRPr="00DA400F">
        <w:rPr>
          <w:rFonts w:ascii="GHEA Grapalat" w:hAnsi="GHEA Grapalat"/>
          <w:color w:val="000000"/>
          <w:sz w:val="20"/>
          <w:szCs w:val="20"/>
          <w:lang w:val="hy-AM"/>
        </w:rPr>
        <w:t xml:space="preserve">Երաշխիքը գործում է </w:t>
      </w:r>
      <w:r w:rsidR="00325A9F" w:rsidRPr="00DA400F">
        <w:rPr>
          <w:rFonts w:ascii="GHEA Grapalat" w:hAnsi="GHEA Grapalat"/>
          <w:color w:val="000000"/>
          <w:sz w:val="20"/>
          <w:szCs w:val="20"/>
          <w:lang w:val="hy-AM"/>
        </w:rPr>
        <w:t xml:space="preserve">թողարկման պահից և ուժի մեջ է </w:t>
      </w:r>
      <w:r w:rsidR="00DB01B8" w:rsidRPr="00DA400F">
        <w:rPr>
          <w:rFonts w:ascii="GHEA Grapalat" w:hAnsi="GHEA Grapalat"/>
          <w:color w:val="000000"/>
          <w:sz w:val="20"/>
          <w:szCs w:val="20"/>
          <w:lang w:val="hy-AM"/>
        </w:rPr>
        <w:t>բենեֆիցիարի և պրի</w:t>
      </w:r>
      <w:r w:rsidR="004A0593" w:rsidRPr="00DA400F">
        <w:rPr>
          <w:rFonts w:ascii="GHEA Grapalat" w:hAnsi="GHEA Grapalat"/>
          <w:color w:val="000000"/>
          <w:sz w:val="20"/>
          <w:szCs w:val="20"/>
          <w:lang w:val="hy-AM"/>
        </w:rPr>
        <w:t>ն</w:t>
      </w:r>
      <w:r w:rsidR="00DB01B8" w:rsidRPr="00DA400F">
        <w:rPr>
          <w:rFonts w:ascii="GHEA Grapalat" w:hAnsi="GHEA Grapalat"/>
          <w:color w:val="000000"/>
          <w:sz w:val="20"/>
          <w:szCs w:val="20"/>
          <w:lang w:val="hy-AM"/>
        </w:rPr>
        <w:t>ցիպալի միջև կնքվելիք</w:t>
      </w:r>
      <w:r w:rsidR="00325A9F" w:rsidRPr="00DA400F">
        <w:rPr>
          <w:rFonts w:ascii="GHEA Grapalat" w:hAnsi="GHEA Grapalat"/>
          <w:color w:val="000000"/>
          <w:sz w:val="20"/>
          <w:szCs w:val="20"/>
          <w:lang w:val="hy-AM"/>
        </w:rPr>
        <w:t xml:space="preserve"> </w:t>
      </w:r>
      <w:r w:rsidR="00DB01B8" w:rsidRPr="00DA400F">
        <w:rPr>
          <w:rFonts w:ascii="GHEA Grapalat" w:hAnsi="GHEA Grapalat"/>
          <w:color w:val="000000"/>
          <w:sz w:val="20"/>
          <w:szCs w:val="20"/>
          <w:lang w:val="hy-AM"/>
        </w:rPr>
        <w:t xml:space="preserve">N </w:t>
      </w:r>
      <w:r w:rsidR="00153FF2" w:rsidRPr="00DA400F">
        <w:rPr>
          <w:rFonts w:ascii="GHEA Grapalat" w:hAnsi="GHEA Grapalat"/>
          <w:color w:val="000000"/>
          <w:sz w:val="20"/>
          <w:szCs w:val="20"/>
          <w:lang w:val="hy-AM"/>
        </w:rPr>
        <w:t>ՀՀՔԿ-</w:t>
      </w:r>
      <w:r w:rsidR="001B7900">
        <w:rPr>
          <w:rFonts w:ascii="GHEA Grapalat" w:hAnsi="GHEA Grapalat"/>
          <w:color w:val="000000"/>
          <w:sz w:val="20"/>
          <w:szCs w:val="20"/>
          <w:lang w:val="hy-AM"/>
        </w:rPr>
        <w:t>ԳՀԽԾՁԲ</w:t>
      </w:r>
      <w:r w:rsidR="00153FF2" w:rsidRPr="00DA400F">
        <w:rPr>
          <w:rFonts w:ascii="GHEA Grapalat" w:hAnsi="GHEA Grapalat"/>
          <w:color w:val="000000"/>
          <w:sz w:val="20"/>
          <w:szCs w:val="20"/>
          <w:lang w:val="hy-AM"/>
        </w:rPr>
        <w:t>-</w:t>
      </w:r>
      <w:r w:rsidR="00694AA7">
        <w:rPr>
          <w:rFonts w:ascii="GHEA Grapalat" w:hAnsi="GHEA Grapalat"/>
          <w:color w:val="000000"/>
          <w:sz w:val="20"/>
          <w:szCs w:val="20"/>
          <w:lang w:val="hy-AM"/>
        </w:rPr>
        <w:t xml:space="preserve">26/8 </w:t>
      </w:r>
      <w:r w:rsidR="00167DE7" w:rsidRPr="00DA400F">
        <w:rPr>
          <w:rFonts w:ascii="GHEA Grapalat" w:hAnsi="GHEA Grapalat"/>
          <w:color w:val="000000"/>
          <w:sz w:val="20"/>
          <w:szCs w:val="20"/>
          <w:lang w:val="hy-AM"/>
        </w:rPr>
        <w:t xml:space="preserve"> </w:t>
      </w:r>
      <w:r w:rsidR="00DB01B8" w:rsidRPr="00DA400F">
        <w:rPr>
          <w:rFonts w:ascii="GHEA Grapalat" w:hAnsi="GHEA Grapalat"/>
          <w:color w:val="000000"/>
          <w:sz w:val="20"/>
          <w:szCs w:val="20"/>
          <w:lang w:val="hy-AM"/>
        </w:rPr>
        <w:t>պայմանագիրն</w:t>
      </w:r>
      <w:r w:rsidR="00DB01B8" w:rsidRPr="006E0A77">
        <w:rPr>
          <w:rFonts w:ascii="GHEA Grapalat" w:hAnsi="GHEA Grapalat"/>
          <w:color w:val="000000"/>
          <w:sz w:val="20"/>
          <w:szCs w:val="20"/>
          <w:lang w:val="hy-AM"/>
        </w:rPr>
        <w:t xml:space="preserve"> ուժի մեջ մտնելու օրվանից մինչև</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կնքվելիք պայմանագրով նախատեսված</w:t>
      </w:r>
      <w:r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ծառայության մատուցման վերջնաժամկետ</w:t>
      </w:r>
      <w:r w:rsidR="00801033" w:rsidRPr="006E0A77">
        <w:rPr>
          <w:rFonts w:ascii="GHEA Grapalat" w:hAnsi="GHEA Grapalat"/>
          <w:color w:val="000000"/>
          <w:sz w:val="20"/>
          <w:szCs w:val="20"/>
          <w:lang w:val="hy-AM"/>
        </w:rPr>
        <w:t xml:space="preserve">ի </w:t>
      </w:r>
      <w:r w:rsidR="00DB01B8" w:rsidRPr="006E0A7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E0A77">
        <w:rPr>
          <w:rFonts w:ascii="GHEA Grapalat" w:hAnsi="GHEA Grapalat"/>
          <w:color w:val="000000"/>
          <w:sz w:val="20"/>
          <w:szCs w:val="20"/>
          <w:lang w:val="hy-AM"/>
        </w:rPr>
        <w:t>՝</w:t>
      </w:r>
      <w:r w:rsidR="006619F5">
        <w:rPr>
          <w:lang w:val="en-US"/>
        </w:rPr>
        <w:t xml:space="preserve"> </w:t>
      </w:r>
      <w:r w:rsidR="001B7900">
        <w:rPr>
          <w:rFonts w:ascii="GHEA Grapalat" w:hAnsi="GHEA Grapalat"/>
          <w:color w:val="000000"/>
          <w:sz w:val="20"/>
          <w:szCs w:val="20"/>
          <w:lang w:val="af-ZA"/>
        </w:rPr>
        <w:t xml:space="preserve"> tender5@minurban.am</w:t>
      </w:r>
      <w:r w:rsidR="00167DE7" w:rsidRPr="006E0A77">
        <w:rPr>
          <w:rFonts w:ascii="GHEA Grapalat" w:hAnsi="GHEA Grapalat"/>
          <w:color w:val="000000"/>
          <w:sz w:val="20"/>
          <w:szCs w:val="20"/>
          <w:lang w:val="hy-AM"/>
        </w:rPr>
        <w:t xml:space="preserve"> էլեկտրոնային փոստի հասցեին։     </w:t>
      </w:r>
    </w:p>
    <w:p w14:paraId="268A68B4"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DEC96DD" w:rsidR="00DC3470" w:rsidRPr="006E0A77" w:rsidRDefault="00DC3470" w:rsidP="00E43CB7">
      <w:pPr>
        <w:pStyle w:val="NormalWeb"/>
        <w:spacing w:before="0" w:beforeAutospacing="0" w:after="0" w:afterAutospacing="0"/>
        <w:ind w:firstLine="375"/>
        <w:rPr>
          <w:rFonts w:ascii="GHEA Grapalat" w:hAnsi="GHEA Grapalat"/>
          <w:color w:val="000000"/>
          <w:sz w:val="20"/>
          <w:szCs w:val="20"/>
          <w:lang w:val="hy-AM"/>
        </w:rPr>
      </w:pPr>
      <w:r w:rsidRPr="00DA400F">
        <w:rPr>
          <w:rFonts w:ascii="GHEA Grapalat" w:hAnsi="GHEA Grapalat"/>
          <w:color w:val="000000"/>
          <w:sz w:val="20"/>
          <w:szCs w:val="20"/>
          <w:lang w:val="hy-AM"/>
        </w:rPr>
        <w:t xml:space="preserve">1) </w:t>
      </w:r>
      <w:r w:rsidR="0091775C" w:rsidRPr="00DA400F">
        <w:rPr>
          <w:rFonts w:ascii="GHEA Grapalat" w:hAnsi="GHEA Grapalat"/>
          <w:color w:val="000000"/>
          <w:sz w:val="20"/>
          <w:szCs w:val="20"/>
          <w:lang w:val="hy-AM"/>
        </w:rPr>
        <w:t xml:space="preserve">N </w:t>
      </w:r>
      <w:r w:rsidR="00153FF2" w:rsidRPr="00DA400F">
        <w:rPr>
          <w:rFonts w:ascii="GHEA Grapalat" w:hAnsi="GHEA Grapalat"/>
          <w:color w:val="000000"/>
          <w:sz w:val="20"/>
          <w:szCs w:val="20"/>
          <w:lang w:val="hy-AM"/>
        </w:rPr>
        <w:t>ՀՀՔԿ-</w:t>
      </w:r>
      <w:r w:rsidR="001B7900">
        <w:rPr>
          <w:rFonts w:ascii="GHEA Grapalat" w:hAnsi="GHEA Grapalat"/>
          <w:color w:val="000000"/>
          <w:sz w:val="20"/>
          <w:szCs w:val="20"/>
          <w:lang w:val="hy-AM"/>
        </w:rPr>
        <w:t>ԳՀԽԾՁԲ</w:t>
      </w:r>
      <w:r w:rsidR="00153FF2" w:rsidRPr="00DA400F">
        <w:rPr>
          <w:rFonts w:ascii="GHEA Grapalat" w:hAnsi="GHEA Grapalat"/>
          <w:color w:val="000000"/>
          <w:sz w:val="20"/>
          <w:szCs w:val="20"/>
          <w:lang w:val="hy-AM"/>
        </w:rPr>
        <w:t>-</w:t>
      </w:r>
      <w:r w:rsidR="00694AA7">
        <w:rPr>
          <w:rFonts w:ascii="GHEA Grapalat" w:hAnsi="GHEA Grapalat"/>
          <w:color w:val="000000"/>
          <w:sz w:val="20"/>
          <w:szCs w:val="20"/>
          <w:lang w:val="hy-AM"/>
        </w:rPr>
        <w:t xml:space="preserve">26/8 </w:t>
      </w:r>
      <w:r w:rsidRPr="00DA400F">
        <w:rPr>
          <w:rFonts w:ascii="GHEA Grapalat" w:hAnsi="GHEA Grapalat"/>
          <w:color w:val="000000"/>
          <w:sz w:val="20"/>
          <w:szCs w:val="20"/>
          <w:lang w:val="hy-AM"/>
        </w:rPr>
        <w:t xml:space="preserve"> պայմանագրի</w:t>
      </w:r>
      <w:r w:rsidRPr="006E0A77">
        <w:rPr>
          <w:rFonts w:ascii="GHEA Grapalat" w:hAnsi="GHEA Grapalat"/>
          <w:color w:val="000000"/>
          <w:sz w:val="20"/>
          <w:szCs w:val="20"/>
          <w:lang w:val="hy-AM"/>
        </w:rPr>
        <w:t xml:space="preserve">,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42022475" w:rsidR="00DC3470" w:rsidRPr="006E0A77" w:rsidRDefault="00DC3470"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00095147" w:rsidRPr="00E3223A">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E43CB7">
      <w:pPr>
        <w:pStyle w:val="NormalWeb"/>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E43CB7">
      <w:pPr>
        <w:pStyle w:val="BodyTextIndent3"/>
        <w:spacing w:line="240" w:lineRule="auto"/>
        <w:jc w:val="right"/>
        <w:rPr>
          <w:rFonts w:ascii="GHEA Grapalat" w:hAnsi="GHEA Grapalat" w:cs="Sylfaen"/>
          <w:b/>
          <w:lang w:val="hy-AM"/>
        </w:rPr>
      </w:pPr>
    </w:p>
    <w:p w14:paraId="14F8405F" w14:textId="4FEA3C28" w:rsidR="00167DE7" w:rsidRPr="00DA400F" w:rsidRDefault="002327AA" w:rsidP="00E43CB7">
      <w:pPr>
        <w:jc w:val="right"/>
        <w:rPr>
          <w:rFonts w:ascii="GHEA Grapalat" w:hAnsi="GHEA Grapalat" w:cs="Sylfaen"/>
          <w:b/>
          <w:sz w:val="20"/>
          <w:szCs w:val="20"/>
          <w:lang w:val="hy-AM"/>
        </w:rPr>
      </w:pPr>
      <w:r w:rsidRPr="006E0A77">
        <w:rPr>
          <w:rFonts w:ascii="GHEA Grapalat" w:hAnsi="GHEA Grapalat" w:cs="Sylfaen"/>
          <w:b/>
          <w:lang w:val="hy-AM"/>
        </w:rPr>
        <w:br w:type="page"/>
      </w:r>
      <w:r w:rsidR="00167DE7" w:rsidRPr="00DA400F">
        <w:rPr>
          <w:rFonts w:ascii="GHEA Grapalat" w:hAnsi="GHEA Grapalat" w:cs="Sylfaen"/>
          <w:b/>
          <w:sz w:val="20"/>
          <w:szCs w:val="20"/>
          <w:lang w:val="hy-AM"/>
        </w:rPr>
        <w:lastRenderedPageBreak/>
        <w:t>Հավելված 5.1</w:t>
      </w:r>
    </w:p>
    <w:p w14:paraId="12CA31A4" w14:textId="01BB33CD" w:rsidR="00167DE7" w:rsidRPr="00DA400F" w:rsidRDefault="00153FF2" w:rsidP="00E43CB7">
      <w:pPr>
        <w:pStyle w:val="BodyTextIndent3"/>
        <w:spacing w:line="240" w:lineRule="auto"/>
        <w:jc w:val="right"/>
        <w:rPr>
          <w:rFonts w:ascii="GHEA Grapalat" w:hAnsi="GHEA Grapalat" w:cs="Sylfaen"/>
          <w:b/>
          <w:lang w:val="hy-AM"/>
        </w:rPr>
      </w:pPr>
      <w:r w:rsidRPr="00DA400F">
        <w:rPr>
          <w:rFonts w:ascii="GHEA Grapalat" w:hAnsi="GHEA Grapalat" w:cs="Sylfaen"/>
          <w:b/>
          <w:lang w:val="hy-AM"/>
        </w:rPr>
        <w:t>ՀՀՔԿ-</w:t>
      </w:r>
      <w:r w:rsidR="001B7900">
        <w:rPr>
          <w:rFonts w:ascii="GHEA Grapalat" w:hAnsi="GHEA Grapalat" w:cs="Sylfaen"/>
          <w:b/>
          <w:lang w:val="hy-AM"/>
        </w:rPr>
        <w:t>ԳՀԽԾՁԲ</w:t>
      </w:r>
      <w:r w:rsidRPr="00DA400F">
        <w:rPr>
          <w:rFonts w:ascii="GHEA Grapalat" w:hAnsi="GHEA Grapalat" w:cs="Sylfaen"/>
          <w:b/>
          <w:lang w:val="hy-AM"/>
        </w:rPr>
        <w:t>-</w:t>
      </w:r>
      <w:r w:rsidR="00694AA7">
        <w:rPr>
          <w:rFonts w:ascii="GHEA Grapalat" w:hAnsi="GHEA Grapalat" w:cs="Sylfaen"/>
          <w:b/>
          <w:lang w:val="hy-AM"/>
        </w:rPr>
        <w:t xml:space="preserve">26/8 </w:t>
      </w:r>
      <w:r w:rsidR="00167DE7" w:rsidRPr="00DA400F">
        <w:rPr>
          <w:rFonts w:ascii="GHEA Grapalat" w:hAnsi="GHEA Grapalat" w:cs="Sylfaen"/>
          <w:b/>
          <w:lang w:val="hy-AM"/>
        </w:rPr>
        <w:t xml:space="preserve"> ծածկագրով </w:t>
      </w:r>
    </w:p>
    <w:p w14:paraId="71DF0BBC" w14:textId="32D983C6" w:rsidR="00167DE7" w:rsidRPr="006E0A77" w:rsidRDefault="009C3CD1" w:rsidP="00E43CB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7DE7" w:rsidRPr="00DA400F">
        <w:rPr>
          <w:rFonts w:ascii="GHEA Grapalat" w:hAnsi="GHEA Grapalat" w:cs="Sylfaen"/>
          <w:b/>
          <w:lang w:val="hy-AM"/>
        </w:rPr>
        <w:t xml:space="preserve"> հրավերի</w:t>
      </w:r>
    </w:p>
    <w:p w14:paraId="0A076D00" w14:textId="77777777" w:rsidR="00167DE7" w:rsidRPr="006E0A77" w:rsidRDefault="00167DE7" w:rsidP="00E43CB7">
      <w:pPr>
        <w:pStyle w:val="BodyTextIndent3"/>
        <w:spacing w:line="240" w:lineRule="auto"/>
        <w:jc w:val="right"/>
        <w:rPr>
          <w:rFonts w:ascii="GHEA Grapalat" w:hAnsi="GHEA Grapalat" w:cs="Sylfaen"/>
          <w:b/>
          <w:lang w:val="hy-AM"/>
        </w:rPr>
      </w:pPr>
    </w:p>
    <w:p w14:paraId="7AA32A93" w14:textId="77777777" w:rsidR="00631658" w:rsidRPr="006E0A77" w:rsidRDefault="00631658" w:rsidP="00E43CB7">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E43CB7">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E43CB7">
      <w:pPr>
        <w:rPr>
          <w:rFonts w:ascii="GHEA Grapalat" w:hAnsi="GHEA Grapalat" w:cs="GHEA Grapalat"/>
          <w:b/>
          <w:sz w:val="20"/>
          <w:szCs w:val="20"/>
          <w:lang w:val="hy-AM"/>
        </w:rPr>
      </w:pPr>
    </w:p>
    <w:p w14:paraId="3AF406A4" w14:textId="74F4EED5" w:rsidR="00631658" w:rsidRPr="006E0A77" w:rsidRDefault="00631658" w:rsidP="00E43CB7">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E43CB7">
      <w:pPr>
        <w:rPr>
          <w:rFonts w:ascii="GHEA Grapalat" w:hAnsi="GHEA Grapalat" w:cs="GHEA Grapalat"/>
          <w:sz w:val="20"/>
          <w:szCs w:val="20"/>
          <w:lang w:val="hy-AM"/>
        </w:rPr>
      </w:pPr>
    </w:p>
    <w:p w14:paraId="71FB68C4" w14:textId="77777777" w:rsidR="00631658" w:rsidRPr="006E0A77" w:rsidRDefault="00631658" w:rsidP="00E43CB7">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E43CB7">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E43CB7">
      <w:pPr>
        <w:ind w:firstLine="708"/>
        <w:jc w:val="both"/>
        <w:rPr>
          <w:rFonts w:ascii="GHEA Grapalat" w:hAnsi="GHEA Grapalat" w:cs="GHEA Grapalat"/>
          <w:sz w:val="20"/>
          <w:szCs w:val="20"/>
          <w:lang w:val="hy-AM"/>
        </w:rPr>
      </w:pPr>
    </w:p>
    <w:p w14:paraId="47E22A23" w14:textId="77777777" w:rsidR="00631658" w:rsidRPr="006E0A77" w:rsidRDefault="007317F3" w:rsidP="00E43CB7">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E43CB7">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63FD10D0" w14:textId="0816B5FE" w:rsidR="00631658" w:rsidRPr="006E0A77" w:rsidRDefault="00631658" w:rsidP="00E43CB7">
      <w:pPr>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1.1 </w:t>
      </w:r>
      <w:r w:rsidRPr="00DA400F">
        <w:rPr>
          <w:rFonts w:ascii="GHEA Grapalat" w:hAnsi="GHEA Grapalat" w:cs="GHEA Grapalat"/>
          <w:sz w:val="20"/>
          <w:szCs w:val="20"/>
          <w:lang w:val="pt-BR"/>
        </w:rPr>
        <w:t xml:space="preserve">Ընկերությունը մասնակցում է </w:t>
      </w:r>
      <w:r w:rsidR="00167DE7" w:rsidRPr="00DA400F">
        <w:rPr>
          <w:rStyle w:val="Strong"/>
          <w:rFonts w:ascii="GHEA Grapalat" w:hAnsi="GHEA Grapalat"/>
          <w:b w:val="0"/>
          <w:bCs w:val="0"/>
          <w:sz w:val="20"/>
          <w:szCs w:val="20"/>
          <w:lang w:val="hy-AM"/>
        </w:rPr>
        <w:t>ՀՀ քաղաքաշինության կոմիտեի</w:t>
      </w:r>
      <w:r w:rsidR="00167DE7" w:rsidRPr="00DA400F">
        <w:rPr>
          <w:rFonts w:ascii="GHEA Grapalat" w:hAnsi="GHEA Grapalat" w:cs="GHEA Grapalat"/>
          <w:sz w:val="20"/>
          <w:szCs w:val="20"/>
          <w:lang w:val="pt-BR"/>
        </w:rPr>
        <w:t xml:space="preserve"> (այսուհետ` Պատվիրատու) կողմից</w:t>
      </w:r>
      <w:r w:rsidRPr="00DA400F">
        <w:rPr>
          <w:rFonts w:ascii="GHEA Grapalat" w:hAnsi="GHEA Grapalat" w:cs="GHEA Grapalat"/>
          <w:sz w:val="20"/>
          <w:szCs w:val="20"/>
          <w:lang w:val="pt-BR"/>
        </w:rPr>
        <w:t xml:space="preserve">            </w:t>
      </w:r>
      <w:r w:rsidR="00B72294" w:rsidRPr="00DA400F">
        <w:rPr>
          <w:rFonts w:ascii="GHEA Grapalat" w:hAnsi="GHEA Grapalat" w:cs="GHEA Grapalat"/>
          <w:sz w:val="20"/>
          <w:szCs w:val="20"/>
          <w:lang w:val="pt-BR"/>
        </w:rPr>
        <w:t xml:space="preserve"> </w:t>
      </w:r>
      <w:r w:rsidRPr="00DA400F">
        <w:rPr>
          <w:rFonts w:ascii="GHEA Grapalat" w:hAnsi="GHEA Grapalat" w:cs="GHEA Grapalat"/>
          <w:sz w:val="20"/>
          <w:szCs w:val="20"/>
          <w:lang w:val="pt-BR"/>
        </w:rPr>
        <w:t>կազմակերպված</w:t>
      </w:r>
      <w:r w:rsidR="00167DE7" w:rsidRPr="00DA400F">
        <w:rPr>
          <w:rFonts w:ascii="GHEA Grapalat" w:hAnsi="GHEA Grapalat" w:cs="GHEA Grapalat"/>
          <w:sz w:val="20"/>
          <w:szCs w:val="20"/>
          <w:lang w:val="pt-BR"/>
        </w:rPr>
        <w:t xml:space="preserve"> </w:t>
      </w:r>
      <w:r w:rsidR="00153FF2" w:rsidRPr="00DA400F">
        <w:rPr>
          <w:rFonts w:ascii="GHEA Grapalat" w:hAnsi="GHEA Grapalat" w:cs="GHEA Grapalat"/>
          <w:sz w:val="20"/>
          <w:szCs w:val="20"/>
          <w:lang w:val="pt-BR"/>
        </w:rPr>
        <w:t>ՀՀՔԿ-</w:t>
      </w:r>
      <w:r w:rsidR="001B7900">
        <w:rPr>
          <w:rFonts w:ascii="GHEA Grapalat" w:hAnsi="GHEA Grapalat" w:cs="GHEA Grapalat"/>
          <w:sz w:val="20"/>
          <w:szCs w:val="20"/>
          <w:lang w:val="pt-BR"/>
        </w:rPr>
        <w:t>ԳՀԽԾՁԲ</w:t>
      </w:r>
      <w:r w:rsidR="00153FF2" w:rsidRPr="00DA400F">
        <w:rPr>
          <w:rFonts w:ascii="GHEA Grapalat" w:hAnsi="GHEA Grapalat" w:cs="GHEA Grapalat"/>
          <w:sz w:val="20"/>
          <w:szCs w:val="20"/>
          <w:lang w:val="pt-BR"/>
        </w:rPr>
        <w:t>-</w:t>
      </w:r>
      <w:r w:rsidR="00694AA7">
        <w:rPr>
          <w:rFonts w:ascii="GHEA Grapalat" w:hAnsi="GHEA Grapalat" w:cs="GHEA Grapalat"/>
          <w:sz w:val="20"/>
          <w:szCs w:val="20"/>
          <w:lang w:val="pt-BR"/>
        </w:rPr>
        <w:t xml:space="preserve">26/8 </w:t>
      </w:r>
      <w:r w:rsidR="00167DE7" w:rsidRPr="00DA400F">
        <w:rPr>
          <w:rFonts w:ascii="GHEA Grapalat" w:hAnsi="GHEA Grapalat" w:cs="GHEA Grapalat"/>
          <w:sz w:val="20"/>
          <w:szCs w:val="20"/>
          <w:lang w:val="pt-BR"/>
        </w:rPr>
        <w:t xml:space="preserve"> </w:t>
      </w:r>
      <w:r w:rsidRPr="00DA400F">
        <w:rPr>
          <w:rFonts w:ascii="GHEA Grapalat" w:hAnsi="GHEA Grapalat" w:cs="GHEA Grapalat"/>
          <w:sz w:val="20"/>
          <w:szCs w:val="20"/>
          <w:lang w:val="pt-BR"/>
        </w:rPr>
        <w:t>ծածկագրով գնման ընթացակարգին:</w:t>
      </w:r>
    </w:p>
    <w:p w14:paraId="4EC8E37F" w14:textId="77777777" w:rsidR="00631658" w:rsidRPr="006E0A77" w:rsidRDefault="00631658" w:rsidP="00E43CB7">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E43CB7">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E43CB7">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E43CB7">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E43CB7">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E43CB7">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514E7F">
      <w:pPr>
        <w:numPr>
          <w:ilvl w:val="1"/>
          <w:numId w:val="3"/>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514E7F">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514E7F">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E0A77" w:rsidRDefault="00631658" w:rsidP="00E43CB7">
      <w:pPr>
        <w:jc w:val="both"/>
        <w:rPr>
          <w:rFonts w:ascii="GHEA Grapalat" w:hAnsi="GHEA Grapalat" w:cs="GHEA Grapalat"/>
          <w:sz w:val="20"/>
          <w:szCs w:val="20"/>
          <w:lang w:val="hy-AM"/>
        </w:rPr>
      </w:pPr>
    </w:p>
    <w:p w14:paraId="775022D8" w14:textId="1E757E5F" w:rsidR="00631658" w:rsidRPr="006E0A77" w:rsidRDefault="007317F3" w:rsidP="00E43CB7">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lastRenderedPageBreak/>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E43CB7">
      <w:pPr>
        <w:ind w:left="360"/>
        <w:jc w:val="center"/>
        <w:rPr>
          <w:rFonts w:ascii="GHEA Grapalat" w:hAnsi="GHEA Grapalat" w:cs="GHEA Grapalat"/>
          <w:b/>
          <w:bCs/>
          <w:sz w:val="20"/>
          <w:szCs w:val="20"/>
          <w:lang w:val="hy-AM"/>
        </w:rPr>
      </w:pPr>
    </w:p>
    <w:p w14:paraId="5855AA6F" w14:textId="46A03D31" w:rsidR="00334B2F" w:rsidRPr="006E0A77" w:rsidRDefault="007A5E2D"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E43CB7">
      <w:pPr>
        <w:ind w:firstLine="567"/>
        <w:jc w:val="both"/>
        <w:rPr>
          <w:rFonts w:ascii="GHEA Grapalat" w:hAnsi="GHEA Grapalat" w:cs="GHEA Grapalat"/>
          <w:sz w:val="20"/>
          <w:szCs w:val="20"/>
          <w:lang w:val="hy-AM"/>
        </w:rPr>
      </w:pPr>
    </w:p>
    <w:p w14:paraId="13F96B63" w14:textId="77777777" w:rsidR="00631658" w:rsidRPr="006E0A77" w:rsidRDefault="00631658" w:rsidP="00E43CB7">
      <w:pPr>
        <w:ind w:firstLine="567"/>
        <w:jc w:val="both"/>
        <w:rPr>
          <w:rFonts w:ascii="GHEA Grapalat" w:hAnsi="GHEA Grapalat" w:cs="GHEA Grapalat"/>
          <w:sz w:val="20"/>
          <w:szCs w:val="20"/>
          <w:lang w:val="hy-AM"/>
        </w:rPr>
      </w:pPr>
    </w:p>
    <w:p w14:paraId="6299769A" w14:textId="77777777" w:rsidR="00631658" w:rsidRPr="006E0A77" w:rsidRDefault="00631658" w:rsidP="00E43CB7">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E43CB7">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E43CB7">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E43CB7">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E43CB7">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E43CB7">
      <w:pPr>
        <w:jc w:val="both"/>
        <w:rPr>
          <w:rFonts w:ascii="GHEA Grapalat" w:hAnsi="GHEA Grapalat"/>
          <w:sz w:val="20"/>
          <w:szCs w:val="20"/>
          <w:lang w:val="hy-AM"/>
        </w:rPr>
      </w:pPr>
    </w:p>
    <w:p w14:paraId="5463706F" w14:textId="43CDC380" w:rsidR="00631658" w:rsidRPr="006E0A77" w:rsidRDefault="00631658" w:rsidP="00E43CB7">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E43CB7">
      <w:pPr>
        <w:jc w:val="both"/>
        <w:rPr>
          <w:rFonts w:ascii="GHEA Grapalat" w:hAnsi="GHEA Grapalat"/>
          <w:sz w:val="20"/>
          <w:szCs w:val="20"/>
          <w:lang w:val="hy-AM"/>
        </w:rPr>
      </w:pPr>
    </w:p>
    <w:p w14:paraId="12CE6398" w14:textId="77777777" w:rsidR="00631658" w:rsidRPr="006E0A77" w:rsidRDefault="00631658" w:rsidP="00E43CB7">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E43CB7">
      <w:pPr>
        <w:jc w:val="center"/>
        <w:rPr>
          <w:rFonts w:ascii="GHEA Grapalat" w:hAnsi="GHEA Grapalat" w:cs="GHEA Grapalat"/>
          <w:sz w:val="20"/>
          <w:szCs w:val="20"/>
          <w:lang w:val="hy-AM"/>
        </w:rPr>
      </w:pPr>
    </w:p>
    <w:p w14:paraId="369512DF" w14:textId="77777777" w:rsidR="00631658" w:rsidRPr="006E0A77" w:rsidRDefault="00631658" w:rsidP="00E43CB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E43CB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E43CB7">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E43CB7">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E43CB7">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E43CB7">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E43CB7">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E43CB7">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proofErr w:type="gramStart"/>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proofErr w:type="gramEnd"/>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21BC45D0" w14:textId="77777777" w:rsidR="00334B2F" w:rsidRPr="006E0A77" w:rsidRDefault="00334B2F" w:rsidP="00E43CB7">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ADBD0BC" w14:textId="77777777" w:rsidR="00334B2F" w:rsidRDefault="00334B2F" w:rsidP="00E43CB7">
            <w:pPr>
              <w:rPr>
                <w:rFonts w:ascii="GHEA Grapalat" w:hAnsi="GHEA Grapalat" w:cs="Arial"/>
                <w:sz w:val="20"/>
                <w:szCs w:val="20"/>
                <w:lang w:val="hy-AM"/>
              </w:rPr>
            </w:pPr>
          </w:p>
          <w:p w14:paraId="1DCA3C7C" w14:textId="77777777" w:rsidR="00191D39" w:rsidRDefault="00191D39" w:rsidP="00E43CB7">
            <w:pPr>
              <w:rPr>
                <w:rFonts w:ascii="GHEA Grapalat" w:hAnsi="GHEA Grapalat" w:cs="Arial"/>
                <w:sz w:val="20"/>
                <w:szCs w:val="20"/>
                <w:lang w:val="hy-AM"/>
              </w:rPr>
            </w:pPr>
          </w:p>
          <w:p w14:paraId="7400DF9F" w14:textId="7DE38DF7" w:rsidR="00191D39" w:rsidRPr="006E0A77" w:rsidRDefault="00191D39" w:rsidP="00E43CB7">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E43CB7">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E43CB7">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E43CB7">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E43CB7">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E43CB7">
            <w:pPr>
              <w:rPr>
                <w:rFonts w:ascii="GHEA Grapalat" w:hAnsi="GHEA Grapalat" w:cs="Sylfaen"/>
                <w:sz w:val="20"/>
                <w:szCs w:val="20"/>
              </w:rPr>
            </w:pPr>
          </w:p>
          <w:p w14:paraId="1E6E1FB9" w14:textId="77777777" w:rsidR="00334B2F" w:rsidRPr="006E0A77" w:rsidRDefault="00334B2F" w:rsidP="00E43CB7">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E43CB7">
            <w:pPr>
              <w:rPr>
                <w:rFonts w:ascii="GHEA Grapalat" w:hAnsi="GHEA Grapalat" w:cs="Tahoma"/>
                <w:color w:val="000000"/>
                <w:sz w:val="20"/>
                <w:szCs w:val="20"/>
              </w:rPr>
            </w:pPr>
          </w:p>
          <w:p w14:paraId="4B711BA9" w14:textId="77777777" w:rsidR="00334B2F" w:rsidRPr="006E0A77" w:rsidRDefault="00334B2F" w:rsidP="00E43CB7">
            <w:pPr>
              <w:rPr>
                <w:rFonts w:ascii="GHEA Grapalat" w:hAnsi="GHEA Grapalat" w:cs="Sylfaen"/>
                <w:sz w:val="20"/>
                <w:szCs w:val="20"/>
              </w:rPr>
            </w:pPr>
          </w:p>
          <w:p w14:paraId="4D3EF617" w14:textId="77777777" w:rsidR="00334B2F" w:rsidRPr="006E0A77" w:rsidRDefault="00334B2F" w:rsidP="00E43CB7">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E43CB7">
            <w:pPr>
              <w:rPr>
                <w:rFonts w:ascii="GHEA Grapalat" w:hAnsi="GHEA Grapalat" w:cs="Sylfaen"/>
                <w:sz w:val="20"/>
                <w:szCs w:val="20"/>
              </w:rPr>
            </w:pPr>
          </w:p>
          <w:p w14:paraId="0A297140"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E43CB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E43CB7">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E43CB7">
            <w:pPr>
              <w:jc w:val="right"/>
              <w:rPr>
                <w:rFonts w:ascii="GHEA Grapalat" w:hAnsi="GHEA Grapalat" w:cs="Sylfaen"/>
                <w:sz w:val="20"/>
                <w:szCs w:val="20"/>
              </w:rPr>
            </w:pPr>
          </w:p>
          <w:p w14:paraId="68CE6E0D" w14:textId="77777777" w:rsidR="00334B2F" w:rsidRPr="006E0A77" w:rsidRDefault="00334B2F" w:rsidP="00E43CB7">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E43CB7">
            <w:pPr>
              <w:jc w:val="right"/>
              <w:rPr>
                <w:rFonts w:ascii="GHEA Grapalat" w:hAnsi="GHEA Grapalat" w:cs="Tahoma"/>
                <w:color w:val="000000"/>
                <w:sz w:val="20"/>
                <w:szCs w:val="20"/>
              </w:rPr>
            </w:pPr>
          </w:p>
          <w:p w14:paraId="663732EC" w14:textId="77777777" w:rsidR="00334B2F" w:rsidRPr="006E0A77" w:rsidRDefault="00334B2F" w:rsidP="00E43CB7">
            <w:pPr>
              <w:jc w:val="right"/>
              <w:rPr>
                <w:rFonts w:ascii="GHEA Grapalat" w:hAnsi="GHEA Grapalat" w:cs="Tahoma"/>
                <w:color w:val="000000"/>
                <w:sz w:val="20"/>
                <w:szCs w:val="20"/>
              </w:rPr>
            </w:pPr>
          </w:p>
          <w:p w14:paraId="6EA966E4" w14:textId="77777777" w:rsidR="00334B2F" w:rsidRPr="006E0A77" w:rsidRDefault="00334B2F" w:rsidP="00E43CB7">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E43CB7">
            <w:pPr>
              <w:jc w:val="right"/>
              <w:rPr>
                <w:rFonts w:ascii="GHEA Grapalat" w:hAnsi="GHEA Grapalat" w:cs="Sylfaen"/>
                <w:sz w:val="20"/>
                <w:szCs w:val="20"/>
              </w:rPr>
            </w:pPr>
          </w:p>
          <w:p w14:paraId="07100E9C" w14:textId="77777777" w:rsidR="00334B2F" w:rsidRPr="006E0A77" w:rsidRDefault="00334B2F" w:rsidP="00E43CB7">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E43CB7">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E43CB7">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E43CB7">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E43CB7">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E43CB7">
            <w:pPr>
              <w:rPr>
                <w:rFonts w:ascii="GHEA Grapalat" w:hAnsi="GHEA Grapalat" w:cs="Tahoma"/>
                <w:color w:val="000000"/>
                <w:sz w:val="20"/>
                <w:szCs w:val="20"/>
              </w:rPr>
            </w:pPr>
          </w:p>
          <w:p w14:paraId="61FCA665" w14:textId="77777777" w:rsidR="00334B2F" w:rsidRPr="006E0A77" w:rsidRDefault="00334B2F" w:rsidP="00E43CB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E43CB7">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E43CB7">
            <w:pPr>
              <w:jc w:val="right"/>
              <w:rPr>
                <w:rFonts w:ascii="GHEA Grapalat" w:hAnsi="GHEA Grapalat" w:cs="Tahoma"/>
                <w:color w:val="000000"/>
                <w:sz w:val="20"/>
                <w:szCs w:val="20"/>
              </w:rPr>
            </w:pPr>
          </w:p>
          <w:p w14:paraId="0C9E9DAF" w14:textId="77777777" w:rsidR="00334B2F" w:rsidRPr="006E0A77" w:rsidRDefault="00334B2F" w:rsidP="00E43CB7">
            <w:pPr>
              <w:jc w:val="right"/>
              <w:rPr>
                <w:rFonts w:ascii="GHEA Grapalat" w:hAnsi="GHEA Grapalat" w:cs="Tahoma"/>
                <w:color w:val="000000"/>
                <w:sz w:val="20"/>
                <w:szCs w:val="20"/>
              </w:rPr>
            </w:pPr>
          </w:p>
          <w:p w14:paraId="3C13E92A" w14:textId="77777777" w:rsidR="00334B2F" w:rsidRPr="006E0A77" w:rsidRDefault="00334B2F" w:rsidP="00E43CB7">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E43CB7">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E43CB7">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24.բ.                                                       Կ.Տ.</w:t>
            </w:r>
          </w:p>
          <w:p w14:paraId="09A95723" w14:textId="77777777" w:rsidR="00334B2F" w:rsidRPr="006E0A77" w:rsidRDefault="00334B2F" w:rsidP="00E43CB7">
            <w:pPr>
              <w:rPr>
                <w:rFonts w:ascii="GHEA Grapalat" w:hAnsi="GHEA Grapalat" w:cs="Sylfaen"/>
                <w:sz w:val="20"/>
                <w:szCs w:val="20"/>
              </w:rPr>
            </w:pPr>
          </w:p>
          <w:p w14:paraId="408084F3" w14:textId="77777777" w:rsidR="00334B2F" w:rsidRPr="006E0A77" w:rsidRDefault="00334B2F" w:rsidP="00E43CB7">
            <w:pPr>
              <w:rPr>
                <w:rFonts w:ascii="GHEA Grapalat" w:hAnsi="GHEA Grapalat" w:cs="Sylfaen"/>
                <w:sz w:val="20"/>
                <w:szCs w:val="20"/>
              </w:rPr>
            </w:pPr>
          </w:p>
          <w:p w14:paraId="1D7930B3" w14:textId="77777777" w:rsidR="00334B2F" w:rsidRPr="006E0A77" w:rsidRDefault="00334B2F" w:rsidP="00E43CB7">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E43CB7">
            <w:pPr>
              <w:rPr>
                <w:rFonts w:ascii="GHEA Grapalat" w:hAnsi="GHEA Grapalat" w:cs="Sylfaen"/>
                <w:sz w:val="20"/>
                <w:szCs w:val="20"/>
              </w:rPr>
            </w:pPr>
          </w:p>
          <w:p w14:paraId="4796CF41"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E43CB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E43CB7">
            <w:pPr>
              <w:rPr>
                <w:rFonts w:ascii="GHEA Grapalat" w:hAnsi="GHEA Grapalat" w:cs="Sylfaen"/>
                <w:sz w:val="20"/>
                <w:szCs w:val="20"/>
              </w:rPr>
            </w:pPr>
          </w:p>
          <w:p w14:paraId="00D193E3"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E43CB7">
            <w:pPr>
              <w:rPr>
                <w:rFonts w:ascii="GHEA Grapalat" w:hAnsi="GHEA Grapalat" w:cs="Sylfaen"/>
                <w:color w:val="000000"/>
                <w:sz w:val="20"/>
                <w:szCs w:val="20"/>
              </w:rPr>
            </w:pPr>
            <w:r w:rsidRPr="006E0A77">
              <w:rPr>
                <w:rFonts w:ascii="GHEA Grapalat" w:hAnsi="GHEA Grapalat" w:cs="Sylfaen"/>
                <w:sz w:val="20"/>
                <w:szCs w:val="20"/>
              </w:rPr>
              <w:t>23.</w:t>
            </w:r>
            <w:proofErr w:type="gramStart"/>
            <w:r w:rsidRPr="006E0A77">
              <w:rPr>
                <w:rFonts w:ascii="GHEA Grapalat" w:hAnsi="GHEA Grapalat" w:cs="Sylfaen"/>
                <w:sz w:val="20"/>
                <w:szCs w:val="20"/>
                <w:lang w:val="hy-AM"/>
              </w:rPr>
              <w:t>գ</w:t>
            </w:r>
            <w:r w:rsidRPr="006E0A77">
              <w:rPr>
                <w:rFonts w:ascii="GHEA Grapalat" w:hAnsi="GHEA Grapalat" w:cs="Sylfaen"/>
                <w:sz w:val="20"/>
                <w:szCs w:val="20"/>
              </w:rPr>
              <w:t>.Կատարման</w:t>
            </w:r>
            <w:proofErr w:type="gramEnd"/>
            <w:r w:rsidRPr="006E0A77">
              <w:rPr>
                <w:rFonts w:ascii="GHEA Grapalat" w:hAnsi="GHEA Grapalat" w:cs="Sylfaen"/>
                <w:sz w:val="20"/>
                <w:szCs w:val="20"/>
              </w:rPr>
              <w:t xml:space="preserve">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E43CB7">
            <w:pPr>
              <w:rPr>
                <w:rFonts w:ascii="GHEA Grapalat" w:hAnsi="GHEA Grapalat" w:cs="Sylfaen"/>
                <w:color w:val="000000"/>
                <w:sz w:val="20"/>
                <w:szCs w:val="20"/>
              </w:rPr>
            </w:pPr>
          </w:p>
          <w:p w14:paraId="37F7578A" w14:textId="77777777" w:rsidR="00334B2F" w:rsidRPr="006E0A77" w:rsidRDefault="00334B2F" w:rsidP="00E43CB7">
            <w:pPr>
              <w:rPr>
                <w:rFonts w:ascii="GHEA Grapalat" w:hAnsi="GHEA Grapalat" w:cs="Sylfaen"/>
                <w:sz w:val="20"/>
                <w:szCs w:val="20"/>
              </w:rPr>
            </w:pPr>
          </w:p>
          <w:p w14:paraId="26E62320" w14:textId="77777777" w:rsidR="00334B2F" w:rsidRPr="006E0A77" w:rsidRDefault="00334B2F" w:rsidP="00E43CB7">
            <w:pPr>
              <w:jc w:val="right"/>
              <w:rPr>
                <w:rFonts w:ascii="GHEA Grapalat" w:hAnsi="GHEA Grapalat" w:cs="Arial"/>
                <w:sz w:val="20"/>
                <w:szCs w:val="20"/>
              </w:rPr>
            </w:pPr>
          </w:p>
        </w:tc>
      </w:tr>
    </w:tbl>
    <w:p w14:paraId="19ABAB29"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E43CB7">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E43CB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E43CB7">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E43CB7">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514E7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E43CB7">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514E7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E43CB7">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E43CB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E43CB7">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514E7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E43CB7">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E43CB7">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6E0A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6E0A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E43CB7">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E43CB7">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E43CB7">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6E0A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E43CB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E43CB7">
            <w:pPr>
              <w:jc w:val="center"/>
              <w:rPr>
                <w:rFonts w:ascii="GHEA Grapalat" w:hAnsi="GHEA Grapalat"/>
                <w:sz w:val="20"/>
                <w:szCs w:val="20"/>
                <w:lang w:val="hy-AM"/>
              </w:rPr>
            </w:pPr>
          </w:p>
        </w:tc>
      </w:tr>
      <w:tr w:rsidR="00334B2F" w:rsidRPr="006E0A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E43CB7">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E43CB7">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E43CB7">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E43CB7">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E43CB7">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E43CB7">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E43CB7">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E43CB7">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E43CB7">
            <w:pPr>
              <w:jc w:val="center"/>
              <w:rPr>
                <w:rFonts w:ascii="GHEA Grapalat" w:hAnsi="GHEA Grapalat"/>
                <w:sz w:val="20"/>
                <w:szCs w:val="20"/>
              </w:rPr>
            </w:pPr>
          </w:p>
        </w:tc>
      </w:tr>
    </w:tbl>
    <w:p w14:paraId="1D236F31" w14:textId="77777777" w:rsidR="00334B2F" w:rsidRPr="006E0A77" w:rsidRDefault="00334B2F" w:rsidP="00E43CB7">
      <w:pPr>
        <w:pStyle w:val="BodyTextIndent"/>
        <w:jc w:val="right"/>
        <w:rPr>
          <w:rFonts w:ascii="GHEA Grapalat" w:hAnsi="GHEA Grapalat" w:cs="Sylfaen"/>
          <w:i w:val="0"/>
          <w:lang w:val="en-US"/>
        </w:rPr>
      </w:pPr>
    </w:p>
    <w:p w14:paraId="736D64CB" w14:textId="77777777" w:rsidR="00334B2F" w:rsidRPr="006E0A77" w:rsidRDefault="00334B2F" w:rsidP="00E43CB7">
      <w:pPr>
        <w:pStyle w:val="BodyTextIndent"/>
        <w:jc w:val="right"/>
        <w:rPr>
          <w:rFonts w:ascii="GHEA Grapalat" w:hAnsi="GHEA Grapalat" w:cs="Sylfaen"/>
          <w:i w:val="0"/>
          <w:lang w:val="en-US"/>
        </w:rPr>
      </w:pPr>
    </w:p>
    <w:p w14:paraId="46C0B037" w14:textId="77777777" w:rsidR="00334B2F" w:rsidRPr="006E0A77" w:rsidRDefault="00334B2F" w:rsidP="00E43CB7">
      <w:pPr>
        <w:pStyle w:val="BodyTextIndent"/>
        <w:jc w:val="right"/>
        <w:rPr>
          <w:rFonts w:ascii="GHEA Grapalat" w:hAnsi="GHEA Grapalat" w:cs="Sylfaen"/>
          <w:i w:val="0"/>
          <w:lang w:val="en-US"/>
        </w:rPr>
      </w:pPr>
    </w:p>
    <w:p w14:paraId="6934FA2E" w14:textId="77777777" w:rsidR="00334B2F" w:rsidRPr="006E0A77" w:rsidRDefault="00334B2F" w:rsidP="00E43CB7">
      <w:pPr>
        <w:pStyle w:val="BodyTextIndent"/>
        <w:jc w:val="right"/>
        <w:rPr>
          <w:rFonts w:ascii="GHEA Grapalat" w:hAnsi="GHEA Grapalat" w:cs="Sylfaen"/>
          <w:i w:val="0"/>
          <w:lang w:val="en-US"/>
        </w:rPr>
      </w:pPr>
    </w:p>
    <w:p w14:paraId="0C7BAE43" w14:textId="79504E85" w:rsidR="00525474" w:rsidRPr="006E0A77" w:rsidRDefault="00334B2F" w:rsidP="00E43CB7">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3AC37E25" w14:textId="34822E8B" w:rsidR="00FE5228" w:rsidRPr="00344FDB" w:rsidRDefault="00FE5228" w:rsidP="00E43CB7">
      <w:pPr>
        <w:pStyle w:val="BodyTextIndent3"/>
        <w:tabs>
          <w:tab w:val="left" w:pos="9105"/>
          <w:tab w:val="right" w:pos="10394"/>
        </w:tabs>
        <w:spacing w:line="240" w:lineRule="auto"/>
        <w:jc w:val="right"/>
        <w:rPr>
          <w:rFonts w:ascii="GHEA Grapalat" w:hAnsi="GHEA Grapalat" w:cs="Sylfaen"/>
          <w:b/>
          <w:lang w:val="hy-AM"/>
        </w:rPr>
      </w:pPr>
      <w:r w:rsidRPr="00344FDB">
        <w:rPr>
          <w:rFonts w:ascii="GHEA Grapalat" w:hAnsi="GHEA Grapalat" w:cs="Sylfaen"/>
          <w:b/>
          <w:lang w:val="hy-AM"/>
        </w:rPr>
        <w:lastRenderedPageBreak/>
        <w:t>Հավելված N 6</w:t>
      </w:r>
    </w:p>
    <w:p w14:paraId="78CB1639" w14:textId="2D7A1585" w:rsidR="00FE5228" w:rsidRPr="00344FDB" w:rsidRDefault="00153FF2" w:rsidP="00E43CB7">
      <w:pPr>
        <w:pStyle w:val="BodyTextIndent3"/>
        <w:spacing w:line="240" w:lineRule="auto"/>
        <w:jc w:val="right"/>
        <w:rPr>
          <w:rFonts w:ascii="GHEA Grapalat" w:hAnsi="GHEA Grapalat" w:cs="Sylfaen"/>
          <w:b/>
          <w:lang w:val="hy-AM"/>
        </w:rPr>
      </w:pPr>
      <w:r w:rsidRPr="00344FDB">
        <w:rPr>
          <w:rFonts w:ascii="GHEA Grapalat" w:hAnsi="GHEA Grapalat" w:cs="Sylfaen"/>
          <w:b/>
          <w:lang w:val="hy-AM"/>
        </w:rPr>
        <w:t>ՀՀՔԿ-</w:t>
      </w:r>
      <w:r w:rsidR="001B7900">
        <w:rPr>
          <w:rFonts w:ascii="GHEA Grapalat" w:hAnsi="GHEA Grapalat" w:cs="Sylfaen"/>
          <w:b/>
          <w:lang w:val="hy-AM"/>
        </w:rPr>
        <w:t>ԳՀԽԾՁԲ</w:t>
      </w:r>
      <w:r w:rsidRPr="00344FDB">
        <w:rPr>
          <w:rFonts w:ascii="GHEA Grapalat" w:hAnsi="GHEA Grapalat" w:cs="Sylfaen"/>
          <w:b/>
          <w:lang w:val="hy-AM"/>
        </w:rPr>
        <w:t>-</w:t>
      </w:r>
      <w:r w:rsidR="00694AA7">
        <w:rPr>
          <w:rFonts w:ascii="GHEA Grapalat" w:hAnsi="GHEA Grapalat" w:cs="Sylfaen"/>
          <w:b/>
          <w:lang w:val="hy-AM"/>
        </w:rPr>
        <w:t xml:space="preserve">26/8 </w:t>
      </w:r>
      <w:r w:rsidR="00FE5228" w:rsidRPr="00344FDB">
        <w:rPr>
          <w:rFonts w:ascii="GHEA Grapalat" w:hAnsi="GHEA Grapalat" w:cs="Sylfaen"/>
          <w:b/>
          <w:lang w:val="hy-AM"/>
        </w:rPr>
        <w:t xml:space="preserve"> ծածկագրով</w:t>
      </w:r>
    </w:p>
    <w:p w14:paraId="22207F2C" w14:textId="07C86F87" w:rsidR="00FE5228" w:rsidRPr="00344FDB" w:rsidRDefault="009C3CD1" w:rsidP="00E43CB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E5228" w:rsidRPr="00344FDB">
        <w:rPr>
          <w:rFonts w:ascii="GHEA Grapalat" w:hAnsi="GHEA Grapalat" w:cs="Sylfaen"/>
          <w:b/>
          <w:lang w:val="hy-AM"/>
        </w:rPr>
        <w:t xml:space="preserve"> հրավերի</w:t>
      </w:r>
    </w:p>
    <w:p w14:paraId="53BB7534" w14:textId="77777777" w:rsidR="00FE5228" w:rsidRPr="00344FDB" w:rsidRDefault="00FE5228" w:rsidP="00E43CB7">
      <w:pPr>
        <w:ind w:left="-142" w:firstLine="142"/>
        <w:jc w:val="center"/>
        <w:rPr>
          <w:rFonts w:ascii="GHEA Grapalat" w:hAnsi="GHEA Grapalat" w:cs="Sylfaen"/>
          <w:b/>
          <w:lang w:val="hy-AM"/>
        </w:rPr>
      </w:pPr>
    </w:p>
    <w:p w14:paraId="021749C8" w14:textId="77777777" w:rsidR="00B40D50" w:rsidRPr="00344FDB" w:rsidRDefault="00B40D50" w:rsidP="00E43CB7">
      <w:pPr>
        <w:ind w:left="-142" w:firstLine="142"/>
        <w:jc w:val="center"/>
        <w:rPr>
          <w:rFonts w:ascii="GHEA Grapalat" w:hAnsi="GHEA Grapalat" w:cs="Sylfaen"/>
          <w:b/>
          <w:lang w:val="hy-AM"/>
        </w:rPr>
      </w:pPr>
    </w:p>
    <w:p w14:paraId="2B8E516C" w14:textId="779DF6F0" w:rsidR="00F85524" w:rsidRPr="00344FDB" w:rsidRDefault="00F85524" w:rsidP="00E43CB7">
      <w:pPr>
        <w:ind w:left="-142" w:firstLine="142"/>
        <w:jc w:val="center"/>
        <w:rPr>
          <w:rFonts w:ascii="GHEA Grapalat" w:hAnsi="GHEA Grapalat"/>
          <w:b/>
          <w:sz w:val="20"/>
          <w:lang w:val="hy-AM"/>
        </w:rPr>
      </w:pPr>
      <w:r w:rsidRPr="00344FDB">
        <w:rPr>
          <w:rFonts w:ascii="GHEA Grapalat" w:hAnsi="GHEA Grapalat" w:cs="Sylfaen"/>
          <w:b/>
          <w:sz w:val="20"/>
          <w:lang w:val="hy-AM"/>
        </w:rPr>
        <w:t>ՊԵՏՈՒԹՅԱՆ</w:t>
      </w:r>
      <w:r w:rsidRPr="00344FDB">
        <w:rPr>
          <w:rFonts w:ascii="GHEA Grapalat" w:hAnsi="GHEA Grapalat" w:cs="Times Armenian"/>
          <w:b/>
          <w:sz w:val="20"/>
          <w:lang w:val="hy-AM"/>
        </w:rPr>
        <w:t xml:space="preserve">  </w:t>
      </w:r>
      <w:r w:rsidRPr="00344FDB">
        <w:rPr>
          <w:rFonts w:ascii="GHEA Grapalat" w:hAnsi="GHEA Grapalat" w:cs="Sylfaen"/>
          <w:b/>
          <w:sz w:val="20"/>
          <w:lang w:val="hy-AM"/>
        </w:rPr>
        <w:t>ԿԱՐԻՔՆԵՐԻ</w:t>
      </w:r>
      <w:r w:rsidRPr="00344FDB">
        <w:rPr>
          <w:rFonts w:ascii="GHEA Grapalat" w:hAnsi="GHEA Grapalat" w:cs="Times Armenian"/>
          <w:b/>
          <w:sz w:val="20"/>
          <w:lang w:val="hy-AM"/>
        </w:rPr>
        <w:t xml:space="preserve"> </w:t>
      </w:r>
      <w:r w:rsidRPr="00344FDB">
        <w:rPr>
          <w:rFonts w:ascii="GHEA Grapalat" w:hAnsi="GHEA Grapalat" w:cs="Sylfaen"/>
          <w:b/>
          <w:sz w:val="20"/>
          <w:lang w:val="hy-AM"/>
        </w:rPr>
        <w:t>ՀԱՄԱՐ</w:t>
      </w:r>
      <w:r w:rsidRPr="00344FDB">
        <w:rPr>
          <w:rFonts w:ascii="GHEA Grapalat" w:hAnsi="GHEA Grapalat" w:cs="Times Armenian"/>
          <w:b/>
          <w:sz w:val="20"/>
          <w:lang w:val="hy-AM"/>
        </w:rPr>
        <w:t xml:space="preserve"> </w:t>
      </w:r>
      <w:r w:rsidR="00480DB9" w:rsidRPr="00344FDB">
        <w:rPr>
          <w:rFonts w:ascii="GHEA Grapalat" w:hAnsi="GHEA Grapalat" w:cs="Sylfaen"/>
          <w:b/>
          <w:sz w:val="20"/>
          <w:lang w:val="hy-AM"/>
        </w:rPr>
        <w:t xml:space="preserve">ՆԱԽԱԳԾԱՆԱԽԱՀԱՇՎԱՅԻՆ ՓԱՍՏԱԹՂԹԵՐԻ ՄՇԱԿՄԱՆ ԽՈՐՀՐԴԱՏՎԱԿԱՆ ԾԱՌԱՅՈՒԹՅԱՆ </w:t>
      </w:r>
      <w:r w:rsidRPr="00344FDB">
        <w:rPr>
          <w:rFonts w:ascii="GHEA Grapalat" w:hAnsi="GHEA Grapalat" w:cs="Sylfaen"/>
          <w:b/>
          <w:sz w:val="20"/>
          <w:lang w:val="hy-AM"/>
        </w:rPr>
        <w:t>ՄԱՏՈՒՑՄԱՆ</w:t>
      </w:r>
    </w:p>
    <w:p w14:paraId="0DD66239" w14:textId="77777777" w:rsidR="00F85524" w:rsidRPr="00344FDB" w:rsidRDefault="00F85524" w:rsidP="00E43CB7">
      <w:pPr>
        <w:ind w:left="-142" w:firstLine="142"/>
        <w:jc w:val="center"/>
        <w:rPr>
          <w:rFonts w:ascii="GHEA Grapalat" w:hAnsi="GHEA Grapalat" w:cs="Times Armenian"/>
          <w:b/>
          <w:sz w:val="20"/>
          <w:lang w:val="hy-AM"/>
        </w:rPr>
      </w:pPr>
      <w:r w:rsidRPr="00344FDB">
        <w:rPr>
          <w:rFonts w:ascii="GHEA Grapalat" w:hAnsi="GHEA Grapalat" w:cs="Sylfaen"/>
          <w:b/>
          <w:sz w:val="20"/>
          <w:lang w:val="hy-AM"/>
        </w:rPr>
        <w:t>ՊԵՏԱԿԱՆ</w:t>
      </w:r>
      <w:r w:rsidRPr="00344FDB">
        <w:rPr>
          <w:rFonts w:ascii="GHEA Grapalat" w:hAnsi="GHEA Grapalat" w:cs="Times Armenian"/>
          <w:b/>
          <w:sz w:val="20"/>
          <w:lang w:val="hy-AM"/>
        </w:rPr>
        <w:t xml:space="preserve">  </w:t>
      </w:r>
      <w:r w:rsidRPr="00344FDB">
        <w:rPr>
          <w:rFonts w:ascii="GHEA Grapalat" w:hAnsi="GHEA Grapalat" w:cs="Sylfaen"/>
          <w:b/>
          <w:sz w:val="20"/>
          <w:lang w:val="hy-AM"/>
        </w:rPr>
        <w:t>ԳՆՄԱՆ</w:t>
      </w:r>
      <w:r w:rsidRPr="00344FDB">
        <w:rPr>
          <w:rFonts w:ascii="GHEA Grapalat" w:hAnsi="GHEA Grapalat" w:cs="Times Armenian"/>
          <w:b/>
          <w:sz w:val="20"/>
          <w:lang w:val="hy-AM"/>
        </w:rPr>
        <w:t xml:space="preserve">  </w:t>
      </w:r>
      <w:r w:rsidRPr="00344FDB">
        <w:rPr>
          <w:rFonts w:ascii="GHEA Grapalat" w:hAnsi="GHEA Grapalat" w:cs="Sylfaen"/>
          <w:b/>
          <w:sz w:val="20"/>
          <w:lang w:val="hy-AM"/>
        </w:rPr>
        <w:t>ՊԱՅՄԱՆԱԳԻՐ</w:t>
      </w:r>
      <w:r w:rsidRPr="00344FDB">
        <w:rPr>
          <w:rFonts w:ascii="GHEA Grapalat" w:hAnsi="GHEA Grapalat" w:cs="Times Armenian"/>
          <w:b/>
          <w:sz w:val="20"/>
          <w:lang w:val="hy-AM"/>
        </w:rPr>
        <w:t xml:space="preserve">   </w:t>
      </w:r>
    </w:p>
    <w:p w14:paraId="2338C628" w14:textId="5049EBC7" w:rsidR="00FE5228" w:rsidRPr="006E2AAC" w:rsidRDefault="00FE5228" w:rsidP="00E43CB7">
      <w:pPr>
        <w:ind w:left="-142" w:firstLine="142"/>
        <w:jc w:val="center"/>
        <w:rPr>
          <w:rFonts w:ascii="GHEA Grapalat" w:hAnsi="GHEA Grapalat" w:cs="Sylfaen"/>
          <w:b/>
          <w:sz w:val="20"/>
        </w:rPr>
      </w:pPr>
      <w:r w:rsidRPr="00344FDB">
        <w:rPr>
          <w:rFonts w:ascii="GHEA Grapalat" w:hAnsi="GHEA Grapalat"/>
          <w:b/>
          <w:sz w:val="20"/>
          <w:lang w:val="hy-AM"/>
        </w:rPr>
        <w:t xml:space="preserve">N </w:t>
      </w:r>
      <w:r w:rsidR="00153FF2" w:rsidRPr="00344FDB">
        <w:rPr>
          <w:rFonts w:ascii="GHEA Grapalat" w:hAnsi="GHEA Grapalat" w:cs="Sylfaen"/>
          <w:b/>
          <w:sz w:val="20"/>
          <w:lang w:val="hy-AM"/>
        </w:rPr>
        <w:t>ՀՀՔԿ-</w:t>
      </w:r>
      <w:r w:rsidR="001B7900">
        <w:rPr>
          <w:rFonts w:ascii="GHEA Grapalat" w:hAnsi="GHEA Grapalat" w:cs="Sylfaen"/>
          <w:b/>
          <w:sz w:val="20"/>
          <w:lang w:val="hy-AM"/>
        </w:rPr>
        <w:t>ԳՀԽԾՁԲ</w:t>
      </w:r>
      <w:r w:rsidR="00153FF2" w:rsidRPr="00344FDB">
        <w:rPr>
          <w:rFonts w:ascii="GHEA Grapalat" w:hAnsi="GHEA Grapalat" w:cs="Sylfaen"/>
          <w:b/>
          <w:sz w:val="20"/>
          <w:lang w:val="hy-AM"/>
        </w:rPr>
        <w:t>-</w:t>
      </w:r>
      <w:r w:rsidR="00694AA7">
        <w:rPr>
          <w:rFonts w:ascii="GHEA Grapalat" w:hAnsi="GHEA Grapalat" w:cs="Sylfaen"/>
          <w:b/>
          <w:sz w:val="20"/>
          <w:lang w:val="hy-AM"/>
        </w:rPr>
        <w:t xml:space="preserve">26/8 </w:t>
      </w:r>
    </w:p>
    <w:p w14:paraId="1F665F0E" w14:textId="77777777" w:rsidR="00A41AE9" w:rsidRPr="006E0A77" w:rsidRDefault="00A41AE9" w:rsidP="00E43CB7">
      <w:pPr>
        <w:ind w:left="-142" w:firstLine="142"/>
        <w:jc w:val="center"/>
        <w:rPr>
          <w:rFonts w:ascii="GHEA Grapalat" w:hAnsi="GHEA Grapalat" w:cs="Sylfaen"/>
          <w:b/>
          <w:lang w:val="hy-AM"/>
        </w:rPr>
      </w:pPr>
    </w:p>
    <w:p w14:paraId="3AB07744" w14:textId="4FA46453" w:rsidR="003D2201" w:rsidRPr="006E0A77" w:rsidRDefault="003D2201" w:rsidP="00E43CB7">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Pr="006E0A77">
        <w:rPr>
          <w:rFonts w:ascii="GHEA Grapalat" w:hAnsi="GHEA Grapalat" w:cs="Sylfaen"/>
          <w:sz w:val="20"/>
          <w:lang w:val="hy-AM"/>
        </w:rPr>
        <w:t xml:space="preserve"> 202</w:t>
      </w:r>
      <w:r w:rsidR="00C34456">
        <w:rPr>
          <w:rFonts w:ascii="GHEA Grapalat" w:hAnsi="GHEA Grapalat" w:cs="Sylfaen"/>
          <w:sz w:val="20"/>
        </w:rPr>
        <w:t>6</w:t>
      </w:r>
      <w:r w:rsidRPr="006E0A77">
        <w:rPr>
          <w:rFonts w:ascii="GHEA Grapalat" w:hAnsi="GHEA Grapalat" w:cs="Sylfaen"/>
          <w:sz w:val="20"/>
          <w:lang w:val="hy-AM"/>
        </w:rPr>
        <w:t>թ.</w:t>
      </w:r>
    </w:p>
    <w:p w14:paraId="3E84B687" w14:textId="77777777" w:rsidR="00A41AE9" w:rsidRPr="006E0A77" w:rsidRDefault="00A41AE9" w:rsidP="00E43CB7">
      <w:pPr>
        <w:tabs>
          <w:tab w:val="left" w:pos="720"/>
          <w:tab w:val="left" w:pos="1440"/>
          <w:tab w:val="left" w:pos="8865"/>
        </w:tabs>
        <w:jc w:val="center"/>
        <w:rPr>
          <w:rFonts w:ascii="GHEA Grapalat" w:hAnsi="GHEA Grapalat" w:cs="Sylfaen"/>
          <w:lang w:val="hy-AM"/>
        </w:rPr>
      </w:pPr>
    </w:p>
    <w:p w14:paraId="3BB71515" w14:textId="77777777" w:rsidR="002327AA" w:rsidRPr="006E0A77" w:rsidRDefault="002327AA" w:rsidP="00E43CB7">
      <w:pPr>
        <w:ind w:firstLine="720"/>
        <w:jc w:val="both"/>
        <w:rPr>
          <w:rFonts w:ascii="GHEA Grapalat" w:hAnsi="GHEA Grapalat"/>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2B4C028C" w14:textId="77777777" w:rsidR="007678FA" w:rsidRPr="006E0A77" w:rsidRDefault="007678FA" w:rsidP="00E43CB7">
      <w:pPr>
        <w:jc w:val="both"/>
        <w:rPr>
          <w:rFonts w:ascii="GHEA Grapalat" w:hAnsi="GHEA Grapalat"/>
          <w:i/>
          <w:sz w:val="20"/>
          <w:lang w:val="hy-AM" w:eastAsia="zh-CN"/>
        </w:rPr>
      </w:pPr>
    </w:p>
    <w:p w14:paraId="1E0A75AD" w14:textId="044DCFA3" w:rsidR="007678FA" w:rsidRPr="006E0A77" w:rsidRDefault="007678FA" w:rsidP="00E43CB7">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43B86B92"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szCs w:val="20"/>
          <w:lang w:val="hy-AM"/>
        </w:rPr>
        <w:t>1.1 Պատվիրատուն հանձնարարո</w:t>
      </w:r>
      <w:r w:rsidR="00FE5228" w:rsidRPr="006E0A77">
        <w:rPr>
          <w:rFonts w:ascii="GHEA Grapalat" w:hAnsi="GHEA Grapalat" w:cs="Sylfaen"/>
          <w:sz w:val="20"/>
          <w:szCs w:val="20"/>
          <w:lang w:val="hy-AM"/>
        </w:rPr>
        <w:t xml:space="preserve">ւմ է, իսկ Կատարողը ստանձնում է </w:t>
      </w:r>
      <w:r w:rsidR="005711D8">
        <w:rPr>
          <w:rFonts w:ascii="GHEA Grapalat" w:hAnsi="GHEA Grapalat" w:cs="Sylfaen"/>
          <w:b/>
          <w:sz w:val="20"/>
          <w:szCs w:val="20"/>
          <w:lang w:val="hy-AM"/>
        </w:rPr>
        <w:t xml:space="preserve">ՀՀ Լոռու մարզի Թումանյան համայնքի Շամուտ բնակավայրում Ստեփան Սարգսյանի անվան ըմբշամարտի մարզադահլիճի կառուցման </w:t>
      </w:r>
      <w:r w:rsidR="00203588" w:rsidRPr="00681B08">
        <w:rPr>
          <w:rFonts w:ascii="GHEA Grapalat" w:hAnsi="GHEA Grapalat"/>
          <w:b/>
          <w:sz w:val="20"/>
          <w:szCs w:val="20"/>
          <w:lang w:val="af-ZA"/>
        </w:rPr>
        <w:t xml:space="preserve"> նախագծանախահաշվային փաստաթղթերի մշակման</w:t>
      </w:r>
      <w:r w:rsidR="00203588" w:rsidRPr="00203588">
        <w:rPr>
          <w:rFonts w:ascii="GHEA Grapalat" w:hAnsi="GHEA Grapalat"/>
          <w:b/>
          <w:sz w:val="20"/>
          <w:szCs w:val="20"/>
          <w:lang w:val="af-ZA"/>
        </w:rPr>
        <w:t xml:space="preserve"> </w:t>
      </w:r>
      <w:r w:rsidR="00FE5228" w:rsidRPr="00203588">
        <w:rPr>
          <w:rFonts w:ascii="GHEA Grapalat" w:hAnsi="GHEA Grapalat" w:cs="Sylfaen"/>
          <w:b/>
          <w:sz w:val="20"/>
          <w:szCs w:val="20"/>
          <w:lang w:val="hy-AM"/>
        </w:rPr>
        <w:t xml:space="preserve">խորհրդատվական ծառայության </w:t>
      </w:r>
      <w:r w:rsidRPr="000F3B95">
        <w:rPr>
          <w:rFonts w:ascii="GHEA Grapalat" w:hAnsi="GHEA Grapalat" w:cs="Sylfaen"/>
          <w:sz w:val="20"/>
          <w:szCs w:val="20"/>
          <w:lang w:val="hy-AM"/>
        </w:rPr>
        <w:t>մատուցման</w:t>
      </w:r>
      <w:r w:rsidRPr="006E0A7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6E0A77">
        <w:rPr>
          <w:rFonts w:ascii="GHEA Grapalat" w:hAnsi="GHEA Grapalat" w:cs="Sylfaen"/>
          <w:sz w:val="20"/>
          <w:lang w:val="hy-AM"/>
        </w:rPr>
        <w:t>:</w:t>
      </w:r>
    </w:p>
    <w:p w14:paraId="5A594C2F" w14:textId="77777777" w:rsidR="007C77FF" w:rsidRPr="006E0A77" w:rsidRDefault="007C77FF" w:rsidP="00E43CB7">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FD6395F" w14:textId="77777777" w:rsidR="007678FA" w:rsidRPr="006E0A77" w:rsidRDefault="007678FA" w:rsidP="00E43CB7">
      <w:pPr>
        <w:ind w:firstLine="720"/>
        <w:jc w:val="both"/>
        <w:rPr>
          <w:rFonts w:ascii="GHEA Grapalat" w:hAnsi="GHEA Grapalat" w:cs="Sylfaen"/>
          <w:sz w:val="20"/>
          <w:lang w:val="hy-AM"/>
        </w:rPr>
      </w:pPr>
    </w:p>
    <w:p w14:paraId="3863D697" w14:textId="77777777" w:rsidR="007678FA" w:rsidRPr="006E0A77" w:rsidRDefault="007678FA" w:rsidP="00E43CB7">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E43CB7">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E43CB7">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E43CB7">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E43CB7">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E43CB7">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E43CB7">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E43CB7">
      <w:pPr>
        <w:ind w:firstLine="720"/>
        <w:jc w:val="both"/>
        <w:rPr>
          <w:rFonts w:ascii="GHEA Grapalat" w:hAnsi="GHEA Grapalat" w:cs="Sylfaen"/>
          <w:sz w:val="20"/>
          <w:lang w:val="hy-AM"/>
        </w:rPr>
      </w:pPr>
    </w:p>
    <w:p w14:paraId="431E47AC" w14:textId="77777777"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rsidP="00E43CB7">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E43CB7">
      <w:pPr>
        <w:jc w:val="both"/>
        <w:rPr>
          <w:rFonts w:ascii="GHEA Grapalat" w:hAnsi="GHEA Grapalat" w:cs="Sylfaen"/>
          <w:b/>
          <w:sz w:val="20"/>
          <w:lang w:val="hy-AM"/>
        </w:rPr>
      </w:pPr>
    </w:p>
    <w:p w14:paraId="5D667B14" w14:textId="2E2B1C1C"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E43CB7">
      <w:pPr>
        <w:ind w:firstLine="720"/>
        <w:jc w:val="both"/>
        <w:rPr>
          <w:rFonts w:ascii="GHEA Grapalat" w:hAnsi="GHEA Grapalat" w:cs="Sylfaen"/>
          <w:b/>
          <w:sz w:val="8"/>
          <w:lang w:val="hy-AM"/>
        </w:rPr>
      </w:pPr>
    </w:p>
    <w:p w14:paraId="708341CB" w14:textId="465C13B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1D552B18" w:rsidR="007678FA" w:rsidRPr="006E0A77" w:rsidRDefault="007678FA" w:rsidP="00E43CB7">
      <w:pPr>
        <w:ind w:firstLine="720"/>
        <w:jc w:val="both"/>
        <w:rPr>
          <w:rFonts w:ascii="GHEA Grapalat" w:hAnsi="GHEA Grapalat"/>
          <w:sz w:val="20"/>
          <w:lang w:val="hy-AM"/>
        </w:rPr>
      </w:pPr>
      <w:r w:rsidRPr="006E0A77">
        <w:rPr>
          <w:rFonts w:ascii="GHEA Grapalat" w:hAnsi="GHEA Grapalat"/>
          <w:sz w:val="20"/>
          <w:lang w:val="hy-AM"/>
        </w:rPr>
        <w:t xml:space="preserve">2.4.3 </w:t>
      </w:r>
      <w:r w:rsidR="001C5BD5" w:rsidRPr="006E0A77">
        <w:rPr>
          <w:rFonts w:ascii="GHEA Grapalat" w:hAnsi="GHEA Grapalat"/>
          <w:sz w:val="20"/>
          <w:lang w:val="hy-AM"/>
        </w:rPr>
        <w:t>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11555C6E"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w:t>
      </w:r>
      <w:r w:rsidR="007D246D" w:rsidRPr="006E0A77">
        <w:rPr>
          <w:rFonts w:ascii="GHEA Grapalat" w:hAnsi="GHEA Grapalat"/>
          <w:sz w:val="20"/>
          <w:lang w:val="hy-AM"/>
        </w:rPr>
        <w:t xml:space="preserve">և </w:t>
      </w:r>
      <w:r w:rsidR="007D246D" w:rsidRPr="006E0A77">
        <w:rPr>
          <w:rFonts w:ascii="GHEA Grapalat" w:hAnsi="GHEA Grapalat"/>
          <w:sz w:val="20"/>
        </w:rPr>
        <w:t xml:space="preserve">ՀՀ կառավարության 04.05.2017թ. N 526-Ն որոշմամբ հաստատված </w:t>
      </w:r>
      <w:r w:rsidR="009773CF">
        <w:rPr>
          <w:rFonts w:ascii="GHEA Grapalat" w:hAnsi="GHEA Grapalat"/>
          <w:sz w:val="20"/>
        </w:rPr>
        <w:t></w:t>
      </w:r>
      <w:r w:rsidR="007D246D" w:rsidRPr="006E0A77">
        <w:rPr>
          <w:rFonts w:ascii="GHEA Grapalat" w:hAnsi="GHEA Grapalat"/>
          <w:sz w:val="20"/>
        </w:rPr>
        <w:t>Գնումների գործընթացի կազմակերպման</w:t>
      </w:r>
      <w:r w:rsidR="009773CF">
        <w:rPr>
          <w:rFonts w:ascii="GHEA Grapalat" w:hAnsi="GHEA Grapalat"/>
          <w:sz w:val="20"/>
        </w:rPr>
        <w:t></w:t>
      </w:r>
      <w:r w:rsidR="007D246D" w:rsidRPr="006E0A77">
        <w:rPr>
          <w:rFonts w:ascii="GHEA Grapalat" w:hAnsi="GHEA Grapalat"/>
          <w:sz w:val="20"/>
          <w:lang w:val="hy-AM"/>
        </w:rPr>
        <w:t xml:space="preserve"> կարգի 22-րդ կետ</w:t>
      </w:r>
      <w:r w:rsidR="007D246D" w:rsidRPr="006E0A77">
        <w:rPr>
          <w:rFonts w:ascii="GHEA Grapalat" w:hAnsi="GHEA Grapalat"/>
          <w:sz w:val="20"/>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E43CB7">
      <w:pPr>
        <w:ind w:firstLine="720"/>
        <w:jc w:val="both"/>
        <w:rPr>
          <w:rFonts w:ascii="GHEA Grapalat" w:hAnsi="GHEA Grapalat" w:cs="Sylfaen"/>
          <w:b/>
          <w:sz w:val="20"/>
          <w:lang w:val="hy-AM"/>
        </w:rPr>
      </w:pPr>
    </w:p>
    <w:p w14:paraId="2A6AE2DD" w14:textId="355687C3" w:rsidR="007678FA" w:rsidRPr="006E0A77" w:rsidRDefault="000D548E" w:rsidP="000D548E">
      <w:pPr>
        <w:pStyle w:val="ListParagraph"/>
        <w:tabs>
          <w:tab w:val="left" w:pos="1080"/>
        </w:tabs>
        <w:jc w:val="both"/>
        <w:rPr>
          <w:rFonts w:ascii="GHEA Grapalat" w:hAnsi="GHEA Grapalat" w:cs="Sylfaen"/>
          <w:b/>
          <w:sz w:val="20"/>
          <w:lang w:val="hy-AM"/>
        </w:rPr>
      </w:pPr>
      <w:r>
        <w:rPr>
          <w:rFonts w:ascii="GHEA Grapalat" w:hAnsi="GHEA Grapalat" w:cs="Sylfaen"/>
          <w:b/>
          <w:sz w:val="20"/>
          <w:lang w:val="en-US"/>
        </w:rPr>
        <w:t xml:space="preserve">3. </w:t>
      </w:r>
      <w:r w:rsidR="007678FA"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E43CB7">
      <w:pPr>
        <w:ind w:firstLine="720"/>
        <w:jc w:val="both"/>
        <w:rPr>
          <w:rFonts w:ascii="GHEA Grapalat" w:hAnsi="GHEA Grapalat" w:cs="Sylfaen"/>
          <w:b/>
          <w:sz w:val="8"/>
          <w:lang w:val="hy-AM"/>
        </w:rPr>
      </w:pPr>
    </w:p>
    <w:p w14:paraId="6FC3B147" w14:textId="3E3BCB0C" w:rsidR="00A267FB" w:rsidRPr="006E0A77" w:rsidRDefault="007678FA" w:rsidP="00E43CB7">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E43CB7">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DE570E7" w:rsidR="007678FA" w:rsidRPr="006E0A77" w:rsidRDefault="007678FA" w:rsidP="00E43CB7">
      <w:pPr>
        <w:ind w:firstLine="720"/>
        <w:jc w:val="both"/>
        <w:rPr>
          <w:rFonts w:ascii="GHEA Grapalat" w:hAnsi="GHEA Grapalat"/>
          <w:sz w:val="20"/>
          <w:lang w:val="hy-AM"/>
        </w:rPr>
      </w:pPr>
      <w:r w:rsidRPr="009234CF">
        <w:rPr>
          <w:rFonts w:ascii="GHEA Grapalat" w:hAnsi="GHEA Grapalat" w:cs="Sylfaen"/>
          <w:sz w:val="20"/>
          <w:lang w:val="hy-AM"/>
        </w:rPr>
        <w:t xml:space="preserve">3.2 Եթե </w:t>
      </w:r>
      <w:r w:rsidRPr="009234CF">
        <w:rPr>
          <w:rFonts w:ascii="GHEA Grapalat" w:hAnsi="GHEA Grapalat"/>
          <w:sz w:val="20"/>
          <w:lang w:val="pt-BR"/>
        </w:rPr>
        <w:t xml:space="preserve">մատուցված ծառայությունը </w:t>
      </w:r>
      <w:r w:rsidRPr="009234CF">
        <w:rPr>
          <w:rFonts w:ascii="GHEA Grapalat" w:hAnsi="GHEA Grapalat" w:cs="Sylfaen"/>
          <w:sz w:val="20"/>
          <w:lang w:val="hy-AM"/>
        </w:rPr>
        <w:t>համապատասխանում է պայմանագրի պայմաններին, Պատվիրատուն</w:t>
      </w:r>
      <w:r w:rsidRPr="009234CF">
        <w:rPr>
          <w:rFonts w:ascii="GHEA Grapalat" w:hAnsi="GHEA Grapalat" w:cs="Sylfaen"/>
          <w:sz w:val="20"/>
          <w:szCs w:val="20"/>
          <w:lang w:val="hy-AM"/>
        </w:rPr>
        <w:t xml:space="preserve"> պայմանագրի 3.1 կետում նշված </w:t>
      </w:r>
      <w:r w:rsidRPr="009234CF">
        <w:rPr>
          <w:rFonts w:ascii="GHEA Grapalat" w:hAnsi="GHEA Grapalat"/>
          <w:sz w:val="20"/>
          <w:lang w:val="hy-AM"/>
        </w:rPr>
        <w:t xml:space="preserve">փաստաթղթերը ստանալու օրվան հաջորդող աշխատանքային օրվանից հաշված </w:t>
      </w:r>
      <w:r w:rsidR="00BA539F" w:rsidRPr="009234CF">
        <w:rPr>
          <w:rFonts w:ascii="GHEA Grapalat" w:hAnsi="GHEA Grapalat"/>
          <w:sz w:val="20"/>
          <w:lang w:val="hy-AM"/>
        </w:rPr>
        <w:t xml:space="preserve">20 </w:t>
      </w:r>
      <w:r w:rsidR="00F4042F" w:rsidRPr="009234CF">
        <w:rPr>
          <w:rFonts w:ascii="GHEA Grapalat" w:hAnsi="GHEA Grapalat"/>
          <w:sz w:val="20"/>
          <w:lang w:val="hy-AM"/>
        </w:rPr>
        <w:t>օրացուցային</w:t>
      </w:r>
      <w:r w:rsidRPr="009234CF">
        <w:rPr>
          <w:rFonts w:ascii="GHEA Grapalat" w:hAnsi="GHEA Grapalat"/>
          <w:sz w:val="20"/>
          <w:lang w:val="hy-AM"/>
        </w:rPr>
        <w:t xml:space="preserve"> օրվա ընթացքում</w:t>
      </w:r>
      <w:r w:rsidR="004704F8" w:rsidRPr="009234CF">
        <w:rPr>
          <w:rFonts w:ascii="GHEA Grapalat" w:hAnsi="GHEA Grapalat"/>
          <w:sz w:val="20"/>
          <w:lang w:val="hy-AM"/>
        </w:rPr>
        <w:t xml:space="preserve"> </w:t>
      </w:r>
      <w:r w:rsidRPr="009234CF">
        <w:rPr>
          <w:rFonts w:ascii="GHEA Grapalat" w:hAnsi="GHEA Grapalat"/>
          <w:sz w:val="20"/>
          <w:lang w:val="hy-AM"/>
        </w:rPr>
        <w:t>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w:t>
      </w:r>
      <w:r w:rsidRPr="006E0A77">
        <w:rPr>
          <w:rFonts w:ascii="GHEA Grapalat" w:hAnsi="GHEA Grapalat"/>
          <w:sz w:val="20"/>
          <w:lang w:val="hy-AM"/>
        </w:rPr>
        <w:t xml:space="preserve"> </w:t>
      </w:r>
    </w:p>
    <w:p w14:paraId="52AB4F56"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3334B8BF" w14:textId="7CF89737" w:rsidR="007678FA" w:rsidRPr="006E0A77" w:rsidRDefault="00346BA8" w:rsidP="00E43CB7">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w:t>
      </w:r>
      <w:r w:rsidR="000D548E">
        <w:rPr>
          <w:rFonts w:ascii="GHEA Grapalat" w:hAnsi="GHEA Grapalat" w:cs="Sylfaen"/>
          <w:b/>
          <w:sz w:val="20"/>
        </w:rPr>
        <w:t xml:space="preserve">     </w:t>
      </w:r>
      <w:r w:rsidR="002A49E1" w:rsidRPr="006E0A77">
        <w:rPr>
          <w:rFonts w:ascii="GHEA Grapalat" w:hAnsi="GHEA Grapalat" w:cs="Sylfaen"/>
          <w:b/>
          <w:sz w:val="20"/>
          <w:lang w:val="hy-AM"/>
        </w:rPr>
        <w:t>4.</w:t>
      </w:r>
      <w:r w:rsidR="007678FA" w:rsidRPr="006E0A77">
        <w:rPr>
          <w:rFonts w:ascii="GHEA Grapalat" w:hAnsi="GHEA Grapalat" w:cs="Sylfaen"/>
          <w:b/>
          <w:sz w:val="20"/>
          <w:lang w:val="hy-AM"/>
        </w:rPr>
        <w:t>ՊԱՅՄԱՆԱԳՐԻ ԳԻՆԸ</w:t>
      </w:r>
    </w:p>
    <w:p w14:paraId="540DD5AE" w14:textId="77777777" w:rsidR="009C515F" w:rsidRPr="006E0A77" w:rsidRDefault="009C515F" w:rsidP="00E43CB7">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E43CB7">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E43CB7">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643424D" w14:textId="257CAA29" w:rsidR="00E876D0" w:rsidRPr="006E0A77" w:rsidRDefault="00963CA0" w:rsidP="00E43CB7">
      <w:pPr>
        <w:ind w:firstLine="709"/>
        <w:jc w:val="both"/>
        <w:rPr>
          <w:rFonts w:ascii="GHEA Grapalat" w:hAnsi="GHEA Grapalat" w:cs="Sylfaen"/>
          <w:sz w:val="20"/>
          <w:lang w:val="hy-AM"/>
        </w:rPr>
      </w:pPr>
      <w:r w:rsidRPr="006E0A77">
        <w:rPr>
          <w:rFonts w:ascii="GHEA Grapalat" w:hAnsi="GHEA Grapalat" w:cs="Sylfaen"/>
          <w:sz w:val="20"/>
          <w:lang w:val="hy-AM"/>
        </w:rPr>
        <w:t xml:space="preserve">4.2 </w:t>
      </w:r>
      <w:r w:rsidR="00E876D0"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6E0A7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6E0A77">
        <w:rPr>
          <w:rFonts w:ascii="GHEA Grapalat" w:eastAsiaTheme="minorEastAsia" w:hAnsi="GHEA Grapalat" w:cstheme="minorBidi"/>
          <w:sz w:val="20"/>
          <w:lang w:val="hy-AM"/>
        </w:rPr>
        <w:t>եր</w:t>
      </w:r>
      <w:r w:rsidR="00E876D0" w:rsidRPr="006E0A77">
        <w:rPr>
          <w:rFonts w:ascii="GHEA Grapalat" w:eastAsiaTheme="minorEastAsia" w:hAnsi="GHEA Grapalat" w:cstheme="minorBidi"/>
          <w:sz w:val="20"/>
          <w:lang w:val="pt-BR"/>
        </w:rPr>
        <w:t xml:space="preserve">ի համամասնությամբ՝ </w:t>
      </w:r>
      <w:r w:rsidR="00E876D0" w:rsidRPr="006E0A77">
        <w:rPr>
          <w:rFonts w:ascii="GHEA Grapalat" w:hAnsi="GHEA Grapalat"/>
          <w:sz w:val="20"/>
          <w:lang w:val="hy-AM"/>
        </w:rPr>
        <w:t xml:space="preserve">պայմանագրի </w:t>
      </w:r>
      <w:r w:rsidR="00E876D0" w:rsidRPr="006E0A77">
        <w:rPr>
          <w:rFonts w:ascii="GHEA Grapalat" w:hAnsi="GHEA Grapalat"/>
          <w:color w:val="000000" w:themeColor="text1"/>
          <w:sz w:val="20"/>
          <w:lang w:val="hy-AM"/>
        </w:rPr>
        <w:t>վճարման  ժամանակացույցով</w:t>
      </w:r>
      <w:r w:rsidR="00E876D0" w:rsidRPr="006E0A77">
        <w:rPr>
          <w:rStyle w:val="FootnoteReference"/>
          <w:rFonts w:ascii="GHEA Grapalat" w:hAnsi="GHEA Grapalat" w:cs="Sylfaen"/>
          <w:color w:val="000000" w:themeColor="text1"/>
          <w:sz w:val="20"/>
          <w:szCs w:val="20"/>
          <w:lang w:val="hy-AM"/>
        </w:rPr>
        <w:footnoteReference w:id="3"/>
      </w:r>
      <w:r w:rsidR="00174841" w:rsidRPr="006E0A77">
        <w:rPr>
          <w:rFonts w:ascii="GHEA Grapalat" w:hAnsi="GHEA Grapalat" w:cs="Sylfaen"/>
          <w:sz w:val="20"/>
          <w:lang w:val="hy-AM"/>
        </w:rPr>
        <w:t xml:space="preserve"> </w:t>
      </w:r>
      <w:r w:rsidR="00E876D0" w:rsidRPr="006E0A7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496E7536" w:rsidR="00742BAB" w:rsidRPr="006E0A77" w:rsidRDefault="00742BAB" w:rsidP="00E43CB7">
      <w:pPr>
        <w:ind w:firstLine="709"/>
        <w:jc w:val="both"/>
        <w:rPr>
          <w:rFonts w:ascii="GHEA Grapalat" w:hAnsi="GHEA Grapalat"/>
          <w:sz w:val="20"/>
          <w:lang w:val="hy-AM"/>
        </w:rPr>
      </w:pPr>
      <w:r w:rsidRPr="004F3293">
        <w:rPr>
          <w:rFonts w:ascii="GHEA Grapalat" w:hAnsi="GHEA Grapalat"/>
          <w:sz w:val="20"/>
          <w:lang w:val="hy-AM"/>
        </w:rPr>
        <w:t xml:space="preserve">4.3 Ծառայության դիմաց վճարումը կիրականացվի </w:t>
      </w:r>
      <w:r w:rsidR="004704F8" w:rsidRPr="004F3293">
        <w:rPr>
          <w:rFonts w:ascii="GHEA Grapalat" w:hAnsi="GHEA Grapalat"/>
          <w:sz w:val="20"/>
          <w:lang w:val="hy-AM"/>
        </w:rPr>
        <w:t>փուլերով</w:t>
      </w:r>
      <w:r w:rsidR="00BF6498" w:rsidRPr="004F3293">
        <w:rPr>
          <w:rFonts w:ascii="GHEA Grapalat" w:hAnsi="GHEA Grapalat"/>
          <w:sz w:val="20"/>
          <w:lang w:val="hy-AM"/>
        </w:rPr>
        <w:t xml:space="preserve">՝ </w:t>
      </w:r>
      <w:r w:rsidR="00BF6498" w:rsidRPr="004F3293">
        <w:rPr>
          <w:rFonts w:ascii="GHEA Grapalat" w:hAnsi="GHEA Grapalat"/>
          <w:sz w:val="20"/>
        </w:rPr>
        <w:t>Պայմանագրի N 1 հավելվածի 1</w:t>
      </w:r>
      <w:r w:rsidR="00B20D53" w:rsidRPr="004F3293">
        <w:rPr>
          <w:rFonts w:ascii="GHEA Grapalat" w:hAnsi="GHEA Grapalat"/>
          <w:sz w:val="20"/>
        </w:rPr>
        <w:t>8</w:t>
      </w:r>
      <w:r w:rsidR="00BF6498" w:rsidRPr="004F3293">
        <w:rPr>
          <w:rFonts w:ascii="GHEA Grapalat" w:hAnsi="GHEA Grapalat"/>
          <w:sz w:val="20"/>
        </w:rPr>
        <w:t>-րդ կետի համաձայն</w:t>
      </w:r>
      <w:r w:rsidRPr="004F3293">
        <w:rPr>
          <w:rFonts w:ascii="GHEA Grapalat" w:hAnsi="GHEA Grapalat"/>
          <w:sz w:val="20"/>
          <w:lang w:val="hy-AM"/>
        </w:rPr>
        <w:t>:</w:t>
      </w:r>
    </w:p>
    <w:p w14:paraId="38B9BF1A" w14:textId="0272B974" w:rsidR="002A49E1" w:rsidRPr="006E0A77" w:rsidRDefault="009C515F" w:rsidP="00E43CB7">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01A798EC" w:rsidR="00DD071A" w:rsidRPr="006E0A77" w:rsidRDefault="000D548E" w:rsidP="000D548E">
      <w:pPr>
        <w:pStyle w:val="ListParagraph"/>
        <w:tabs>
          <w:tab w:val="left" w:pos="1080"/>
        </w:tabs>
        <w:jc w:val="both"/>
        <w:rPr>
          <w:rFonts w:ascii="GHEA Grapalat" w:hAnsi="GHEA Grapalat" w:cs="Sylfaen"/>
          <w:b/>
          <w:sz w:val="20"/>
          <w:lang w:val="hy-AM"/>
        </w:rPr>
      </w:pPr>
      <w:r>
        <w:rPr>
          <w:rFonts w:ascii="GHEA Grapalat" w:hAnsi="GHEA Grapalat" w:cs="Sylfaen"/>
          <w:b/>
          <w:sz w:val="20"/>
          <w:lang w:val="en-US"/>
        </w:rPr>
        <w:t xml:space="preserve">5. </w:t>
      </w:r>
      <w:r w:rsidR="00DD071A" w:rsidRPr="006E0A77">
        <w:rPr>
          <w:rFonts w:ascii="GHEA Grapalat" w:hAnsi="GHEA Grapalat" w:cs="Sylfaen"/>
          <w:b/>
          <w:sz w:val="20"/>
          <w:lang w:val="hy-AM"/>
        </w:rPr>
        <w:t>ԿՈՂՄԵՐԻ ՊԱՏԱՍԽԱՆԱՏՎՈՒԹՅՈՒՆԸ</w:t>
      </w:r>
    </w:p>
    <w:p w14:paraId="1286A796" w14:textId="77777777"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E43CB7">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43498269" w:rsidR="00DD071A" w:rsidRPr="006E0A77" w:rsidRDefault="00DD071A" w:rsidP="00E43CB7">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002A5355">
        <w:rPr>
          <w:rFonts w:ascii="GHEA Grapalat" w:hAnsi="GHEA Grapalat" w:cs="Sylfaen"/>
          <w:sz w:val="20"/>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E43CB7">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E43CB7">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E43CB7">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940B49B" w:rsidR="007678FA" w:rsidRDefault="007678FA" w:rsidP="00E43CB7">
      <w:pPr>
        <w:ind w:firstLine="720"/>
        <w:jc w:val="both"/>
        <w:rPr>
          <w:rFonts w:ascii="GHEA Grapalat" w:hAnsi="GHEA Grapalat" w:cs="Sylfaen"/>
          <w:sz w:val="20"/>
          <w:lang w:val="hy-AM"/>
        </w:rPr>
      </w:pPr>
    </w:p>
    <w:p w14:paraId="425D9B37" w14:textId="1C185F08" w:rsidR="00027F46" w:rsidRDefault="00027F46" w:rsidP="00E43CB7">
      <w:pPr>
        <w:ind w:firstLine="720"/>
        <w:jc w:val="both"/>
        <w:rPr>
          <w:rFonts w:ascii="GHEA Grapalat" w:hAnsi="GHEA Grapalat" w:cs="Sylfaen"/>
          <w:sz w:val="20"/>
          <w:lang w:val="hy-AM"/>
        </w:rPr>
      </w:pPr>
    </w:p>
    <w:p w14:paraId="6E026569" w14:textId="6CF94D20" w:rsidR="00027F46" w:rsidRDefault="00027F46" w:rsidP="00E43CB7">
      <w:pPr>
        <w:ind w:firstLine="720"/>
        <w:jc w:val="both"/>
        <w:rPr>
          <w:rFonts w:ascii="GHEA Grapalat" w:hAnsi="GHEA Grapalat" w:cs="Sylfaen"/>
          <w:sz w:val="20"/>
          <w:lang w:val="hy-AM"/>
        </w:rPr>
      </w:pPr>
    </w:p>
    <w:p w14:paraId="3310B8B1" w14:textId="77777777" w:rsidR="00027F46" w:rsidRPr="006E0A77" w:rsidRDefault="00027F46" w:rsidP="00E43CB7">
      <w:pPr>
        <w:ind w:firstLine="720"/>
        <w:jc w:val="both"/>
        <w:rPr>
          <w:rFonts w:ascii="GHEA Grapalat" w:hAnsi="GHEA Grapalat" w:cs="Sylfaen"/>
          <w:sz w:val="20"/>
          <w:lang w:val="hy-AM"/>
        </w:rPr>
      </w:pPr>
    </w:p>
    <w:p w14:paraId="515BC180" w14:textId="36B4AD02" w:rsidR="007678FA" w:rsidRPr="006E0A77" w:rsidRDefault="000D548E" w:rsidP="000D548E">
      <w:pPr>
        <w:pStyle w:val="ListParagraph"/>
        <w:tabs>
          <w:tab w:val="left" w:pos="1080"/>
        </w:tabs>
        <w:jc w:val="both"/>
        <w:rPr>
          <w:rFonts w:ascii="GHEA Grapalat" w:hAnsi="GHEA Grapalat"/>
          <w:b/>
          <w:sz w:val="20"/>
          <w:lang w:val="hy-AM"/>
        </w:rPr>
      </w:pPr>
      <w:r>
        <w:rPr>
          <w:rFonts w:ascii="GHEA Grapalat" w:hAnsi="GHEA Grapalat" w:cs="Sylfaen"/>
          <w:b/>
          <w:sz w:val="20"/>
          <w:lang w:val="en-US"/>
        </w:rPr>
        <w:t xml:space="preserve">6. </w:t>
      </w:r>
      <w:r w:rsidR="007678FA" w:rsidRPr="006E0A77">
        <w:rPr>
          <w:rFonts w:ascii="GHEA Grapalat" w:hAnsi="GHEA Grapalat" w:cs="Sylfaen"/>
          <w:b/>
          <w:sz w:val="20"/>
          <w:lang w:val="hy-AM"/>
        </w:rPr>
        <w:t>ԱՆՀԱՂԹԱՀԱՐԵԼԻ ՈՒԺԻ ԱԶԴԵՑՈՒԹՅՈՒՆ</w:t>
      </w:r>
      <w:r w:rsidR="007678FA" w:rsidRPr="006E0A77">
        <w:rPr>
          <w:rFonts w:ascii="GHEA Grapalat" w:hAnsi="GHEA Grapalat" w:cs="Sylfaen"/>
          <w:sz w:val="20"/>
          <w:lang w:val="hy-AM"/>
        </w:rPr>
        <w:t xml:space="preserve"> </w:t>
      </w:r>
      <w:r w:rsidR="007678FA" w:rsidRPr="006E0A77">
        <w:rPr>
          <w:rFonts w:ascii="GHEA Grapalat" w:hAnsi="GHEA Grapalat" w:cs="Times Armenian"/>
          <w:b/>
          <w:sz w:val="20"/>
          <w:lang w:val="hy-AM"/>
        </w:rPr>
        <w:t>(</w:t>
      </w:r>
      <w:r w:rsidR="007678FA" w:rsidRPr="006E0A77">
        <w:rPr>
          <w:rFonts w:ascii="GHEA Grapalat" w:hAnsi="GHEA Grapalat" w:cs="Sylfaen"/>
          <w:b/>
          <w:sz w:val="20"/>
          <w:lang w:val="hy-AM"/>
        </w:rPr>
        <w:t>ՖՈՐՍ</w:t>
      </w:r>
      <w:r w:rsidR="007678FA" w:rsidRPr="006E0A77">
        <w:rPr>
          <w:rFonts w:ascii="GHEA Grapalat" w:hAnsi="GHEA Grapalat" w:cs="Times Armenian"/>
          <w:b/>
          <w:sz w:val="20"/>
          <w:lang w:val="hy-AM"/>
        </w:rPr>
        <w:t>-</w:t>
      </w:r>
      <w:r w:rsidR="007678FA" w:rsidRPr="006E0A77">
        <w:rPr>
          <w:rFonts w:ascii="GHEA Grapalat" w:hAnsi="GHEA Grapalat" w:cs="Sylfaen"/>
          <w:b/>
          <w:sz w:val="20"/>
          <w:lang w:val="hy-AM"/>
        </w:rPr>
        <w:t>ՄԱԺՈՐ</w:t>
      </w:r>
      <w:r w:rsidR="007678FA" w:rsidRPr="006E0A77">
        <w:rPr>
          <w:rFonts w:ascii="GHEA Grapalat" w:hAnsi="GHEA Grapalat"/>
          <w:b/>
          <w:sz w:val="20"/>
          <w:lang w:val="hy-AM"/>
        </w:rPr>
        <w:t>)</w:t>
      </w:r>
    </w:p>
    <w:p w14:paraId="32EAD500" w14:textId="77777777" w:rsidR="002A49E1" w:rsidRPr="006E0A77" w:rsidRDefault="002A49E1" w:rsidP="00E43CB7">
      <w:pPr>
        <w:pStyle w:val="ListParagraph"/>
        <w:jc w:val="both"/>
        <w:rPr>
          <w:rFonts w:ascii="GHEA Grapalat" w:hAnsi="GHEA Grapalat" w:cs="Sylfaen"/>
          <w:sz w:val="8"/>
          <w:lang w:val="hy-AM"/>
        </w:rPr>
      </w:pPr>
    </w:p>
    <w:p w14:paraId="481B3E84" w14:textId="5FB58AE3" w:rsidR="007678FA" w:rsidRPr="006E0A77" w:rsidRDefault="00990A84" w:rsidP="00E43CB7">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E43CB7">
      <w:pPr>
        <w:ind w:firstLine="720"/>
        <w:jc w:val="both"/>
        <w:rPr>
          <w:rFonts w:ascii="GHEA Grapalat" w:hAnsi="GHEA Grapalat" w:cs="Sylfaen"/>
          <w:sz w:val="20"/>
          <w:lang w:val="hy-AM"/>
        </w:rPr>
      </w:pPr>
    </w:p>
    <w:p w14:paraId="490A1472" w14:textId="52061BCE" w:rsidR="007678FA" w:rsidRPr="006E0A77" w:rsidRDefault="000D548E" w:rsidP="000D548E">
      <w:pPr>
        <w:pStyle w:val="ListParagraph"/>
        <w:tabs>
          <w:tab w:val="left" w:pos="990"/>
        </w:tabs>
        <w:jc w:val="both"/>
        <w:rPr>
          <w:rFonts w:ascii="GHEA Grapalat" w:hAnsi="GHEA Grapalat" w:cs="Sylfaen"/>
          <w:b/>
          <w:sz w:val="20"/>
          <w:lang w:val="hy-AM"/>
        </w:rPr>
      </w:pPr>
      <w:r>
        <w:rPr>
          <w:rFonts w:ascii="GHEA Grapalat" w:hAnsi="GHEA Grapalat" w:cs="Sylfaen"/>
          <w:b/>
          <w:sz w:val="20"/>
          <w:lang w:val="en-US"/>
        </w:rPr>
        <w:t xml:space="preserve">7. </w:t>
      </w:r>
      <w:r w:rsidR="007678FA" w:rsidRPr="006E0A77">
        <w:rPr>
          <w:rFonts w:ascii="GHEA Grapalat" w:hAnsi="GHEA Grapalat" w:cs="Sylfaen"/>
          <w:b/>
          <w:sz w:val="20"/>
          <w:lang w:val="hy-AM"/>
        </w:rPr>
        <w:t>ԱՅԼ ՊԱՅՄԱՆՆԵՐ</w:t>
      </w:r>
    </w:p>
    <w:p w14:paraId="038EA16B" w14:textId="77777777" w:rsidR="002A49E1" w:rsidRPr="006E0A77" w:rsidRDefault="002A49E1" w:rsidP="00E43CB7">
      <w:pPr>
        <w:pStyle w:val="ListParagraph"/>
        <w:tabs>
          <w:tab w:val="left" w:pos="720"/>
        </w:tabs>
        <w:jc w:val="both"/>
        <w:rPr>
          <w:rFonts w:ascii="GHEA Grapalat" w:hAnsi="GHEA Grapalat" w:cs="Sylfaen"/>
          <w:b/>
          <w:sz w:val="2"/>
          <w:lang w:val="hy-AM"/>
        </w:rPr>
      </w:pPr>
    </w:p>
    <w:p w14:paraId="6B8F2871" w14:textId="77777777" w:rsidR="00A33F62" w:rsidRPr="00D66974" w:rsidRDefault="00A33F62" w:rsidP="00A33F6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E0F6232" w14:textId="77777777" w:rsidR="00A33F62" w:rsidRPr="00D66974" w:rsidRDefault="00A33F62" w:rsidP="00A33F62">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4"/>
      </w:r>
    </w:p>
    <w:p w14:paraId="5F370EC6" w14:textId="77777777" w:rsidR="00A33F62" w:rsidRPr="00D66974" w:rsidRDefault="00A33F62" w:rsidP="00A33F6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3EB073"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604028C" w14:textId="77777777" w:rsidR="00A33F62" w:rsidRPr="00D66974" w:rsidRDefault="00A33F62" w:rsidP="00A33F6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2E27560"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4BDA669" w14:textId="77777777" w:rsidR="00A33F62" w:rsidRPr="00D66974" w:rsidRDefault="00A33F62" w:rsidP="00A33F6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AA5EF60" w14:textId="77777777" w:rsidR="00A33F62" w:rsidRPr="00D66974" w:rsidRDefault="00A33F62" w:rsidP="00A33F6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ADD0F91" w14:textId="77777777" w:rsidR="00A33F62" w:rsidRPr="00D66974" w:rsidRDefault="00A33F62" w:rsidP="00A33F6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5DAAF169"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FC2AC8"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6"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6"/>
      <w:r w:rsidRPr="00D66974">
        <w:rPr>
          <w:rFonts w:ascii="GHEA Grapalat" w:hAnsi="GHEA Grapalat"/>
          <w:sz w:val="20"/>
          <w:lang w:val="pt-BR"/>
        </w:rPr>
        <w:t>:</w:t>
      </w:r>
      <w:r w:rsidRPr="00D66974">
        <w:rPr>
          <w:rStyle w:val="FootnoteReference"/>
          <w:rFonts w:ascii="GHEA Grapalat" w:hAnsi="GHEA Grapalat"/>
          <w:sz w:val="20"/>
          <w:lang w:val="pt-BR"/>
        </w:rPr>
        <w:footnoteReference w:id="5"/>
      </w:r>
    </w:p>
    <w:p w14:paraId="4201E1C5"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6"/>
      </w:r>
    </w:p>
    <w:p w14:paraId="5D3F155D"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3769D"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38A391A"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8BD9301" w14:textId="77777777" w:rsidR="00A33F62" w:rsidRPr="00D66974" w:rsidRDefault="00A33F62" w:rsidP="00A33F6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BBD712B" w14:textId="77777777" w:rsidR="00A33F62" w:rsidRDefault="00A33F62" w:rsidP="00A33F6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DAB565D" w14:textId="50778772" w:rsidR="00A33F62" w:rsidRPr="00A33F62" w:rsidRDefault="00A33F62" w:rsidP="00A33F62">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eastAsia="ru-RU"/>
        </w:rPr>
        <w:t>:</w:t>
      </w:r>
    </w:p>
    <w:p w14:paraId="6B331D03" w14:textId="18C2448A" w:rsidR="00DD071A" w:rsidRPr="006E0A77" w:rsidRDefault="00DD071A" w:rsidP="00E43CB7">
      <w:pPr>
        <w:tabs>
          <w:tab w:val="left" w:pos="1276"/>
        </w:tabs>
        <w:ind w:firstLine="630"/>
        <w:jc w:val="both"/>
        <w:rPr>
          <w:rFonts w:ascii="GHEA Grapalat" w:hAnsi="GHEA Grapalat"/>
          <w:sz w:val="20"/>
          <w:szCs w:val="20"/>
          <w:lang w:val="hy-AM"/>
        </w:rPr>
      </w:pPr>
      <w:r w:rsidRPr="006E0A77">
        <w:rPr>
          <w:rFonts w:ascii="GHEA Grapalat" w:hAnsi="GHEA Grapalat"/>
          <w:sz w:val="20"/>
          <w:lang w:val="hy-AM"/>
        </w:rPr>
        <w:t>7.1</w:t>
      </w:r>
      <w:r w:rsidR="00115CE2">
        <w:rPr>
          <w:rFonts w:ascii="GHEA Grapalat" w:hAnsi="GHEA Grapalat"/>
          <w:sz w:val="20"/>
        </w:rPr>
        <w:t>3</w:t>
      </w:r>
      <w:r w:rsidRPr="006E0A77">
        <w:rPr>
          <w:rFonts w:ascii="GHEA Grapalat" w:hAnsi="GHEA Grapalat"/>
          <w:sz w:val="20"/>
          <w:lang w:val="hy-AM"/>
        </w:rPr>
        <w:t xml:space="preserve"> </w:t>
      </w:r>
      <w:r w:rsidRPr="006E0A77">
        <w:rPr>
          <w:rFonts w:ascii="GHEA Grapalat" w:hAnsi="GHEA Grapalat"/>
          <w:sz w:val="20"/>
          <w:szCs w:val="20"/>
          <w:lang w:val="hy-AM" w:eastAsia="ru-RU"/>
        </w:rPr>
        <w:t xml:space="preserve">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w:t>
      </w:r>
      <w:r w:rsidR="00F6090C">
        <w:rPr>
          <w:rFonts w:ascii="GHEA Grapalat" w:hAnsi="GHEA Grapalat"/>
          <w:sz w:val="20"/>
          <w:szCs w:val="20"/>
          <w:lang w:val="hy-AM" w:eastAsia="ru-RU"/>
        </w:rPr>
        <w:t>ապահովման</w:t>
      </w:r>
      <w:r w:rsidRPr="006E0A77">
        <w:rPr>
          <w:rFonts w:ascii="GHEA Grapalat" w:hAnsi="GHEA Grapalat"/>
          <w:sz w:val="20"/>
          <w:szCs w:val="20"/>
          <w:lang w:val="hy-AM" w:eastAsia="ru-RU"/>
        </w:rPr>
        <w:t xml:space="preserve"> և դրան կից վճարման պահանջագրի բանկային տվյալներին:</w:t>
      </w:r>
    </w:p>
    <w:p w14:paraId="6FC96956" w14:textId="71367D57" w:rsidR="007678FA" w:rsidRPr="006E0A77" w:rsidRDefault="007678FA" w:rsidP="00E43CB7">
      <w:pPr>
        <w:ind w:firstLine="630"/>
        <w:jc w:val="both"/>
        <w:rPr>
          <w:rFonts w:ascii="GHEA Grapalat" w:hAnsi="GHEA Grapalat"/>
          <w:sz w:val="20"/>
          <w:lang w:val="hy-AM"/>
        </w:rPr>
      </w:pPr>
      <w:r w:rsidRPr="006E0A77">
        <w:rPr>
          <w:rFonts w:ascii="GHEA Grapalat" w:hAnsi="GHEA Grapalat"/>
          <w:sz w:val="20"/>
          <w:lang w:val="hy-AM"/>
        </w:rPr>
        <w:t>7.1</w:t>
      </w:r>
      <w:r w:rsidR="006249D3">
        <w:rPr>
          <w:rFonts w:ascii="GHEA Grapalat" w:hAnsi="GHEA Grapalat"/>
          <w:sz w:val="20"/>
        </w:rPr>
        <w:t>4</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35105740" w:rsidR="007678FA" w:rsidRPr="006E0A77" w:rsidRDefault="00DD071A" w:rsidP="00E43CB7">
      <w:pPr>
        <w:ind w:firstLine="630"/>
        <w:jc w:val="both"/>
        <w:rPr>
          <w:rFonts w:ascii="GHEA Grapalat" w:hAnsi="GHEA Grapalat"/>
          <w:sz w:val="20"/>
          <w:lang w:val="hy-AM"/>
        </w:rPr>
      </w:pPr>
      <w:r w:rsidRPr="006E0A77">
        <w:rPr>
          <w:rFonts w:ascii="GHEA Grapalat" w:hAnsi="GHEA Grapalat"/>
          <w:sz w:val="20"/>
          <w:lang w:val="hy-AM"/>
        </w:rPr>
        <w:lastRenderedPageBreak/>
        <w:t>7.1</w:t>
      </w:r>
      <w:r w:rsidR="006249D3">
        <w:rPr>
          <w:rFonts w:ascii="GHEA Grapalat" w:hAnsi="GHEA Grapalat"/>
          <w:sz w:val="20"/>
        </w:rPr>
        <w:t>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7678FA" w:rsidRPr="00E72092">
        <w:rPr>
          <w:rFonts w:ascii="GHEA Grapalat" w:hAnsi="GHEA Grapalat" w:cs="Sylfaen"/>
          <w:sz w:val="20"/>
          <w:lang w:val="hy-AM"/>
        </w:rPr>
        <w:t>Սույն</w:t>
      </w:r>
      <w:r w:rsidR="007678FA" w:rsidRPr="00E72092">
        <w:rPr>
          <w:rFonts w:ascii="GHEA Grapalat" w:hAnsi="GHEA Grapalat" w:cs="Times Armenian"/>
          <w:sz w:val="20"/>
          <w:lang w:val="hy-AM"/>
        </w:rPr>
        <w:t xml:space="preserve"> </w:t>
      </w:r>
      <w:r w:rsidR="007678FA" w:rsidRPr="00E72092">
        <w:rPr>
          <w:rFonts w:ascii="GHEA Grapalat" w:hAnsi="GHEA Grapalat" w:cs="Sylfaen"/>
          <w:sz w:val="20"/>
          <w:lang w:val="hy-AM"/>
        </w:rPr>
        <w:t>պայմանագրի</w:t>
      </w:r>
      <w:r w:rsidR="007678FA" w:rsidRPr="00E72092">
        <w:rPr>
          <w:rFonts w:ascii="GHEA Grapalat" w:hAnsi="GHEA Grapalat" w:cs="Times Armenian"/>
          <w:sz w:val="20"/>
          <w:lang w:val="hy-AM"/>
        </w:rPr>
        <w:t xml:space="preserve"> </w:t>
      </w:r>
      <w:r w:rsidR="00BF2EC7" w:rsidRPr="00E72092">
        <w:rPr>
          <w:rFonts w:ascii="GHEA Grapalat" w:hAnsi="GHEA Grapalat" w:cs="Times Armenian"/>
          <w:sz w:val="20"/>
          <w:lang w:val="hy-AM"/>
        </w:rPr>
        <w:t>N 1</w:t>
      </w:r>
      <w:r w:rsidR="00B90DC1" w:rsidRPr="00E72092">
        <w:rPr>
          <w:rFonts w:ascii="GHEA Grapalat" w:hAnsi="GHEA Grapalat" w:cs="Times Armenian"/>
          <w:sz w:val="20"/>
        </w:rPr>
        <w:t xml:space="preserve">, </w:t>
      </w:r>
      <w:r w:rsidR="00831438">
        <w:rPr>
          <w:rFonts w:ascii="GHEA Grapalat" w:hAnsi="GHEA Grapalat" w:cs="Times Armenian"/>
          <w:sz w:val="20"/>
          <w:lang w:val="hy-AM"/>
        </w:rPr>
        <w:t xml:space="preserve">N 2, </w:t>
      </w:r>
      <w:r w:rsidR="00BF2EC7" w:rsidRPr="00E72092">
        <w:rPr>
          <w:rFonts w:ascii="GHEA Grapalat" w:hAnsi="GHEA Grapalat" w:cs="Times Armenian"/>
          <w:sz w:val="20"/>
          <w:lang w:val="hy-AM"/>
        </w:rPr>
        <w:t>N 3, N 3.1</w:t>
      </w:r>
      <w:r w:rsidR="00DA75B8" w:rsidRPr="00E72092">
        <w:rPr>
          <w:rFonts w:ascii="GHEA Grapalat" w:hAnsi="GHEA Grapalat" w:cs="Times Armenian"/>
          <w:sz w:val="20"/>
        </w:rPr>
        <w:t xml:space="preserve"> և </w:t>
      </w:r>
      <w:r w:rsidR="00DA75B8" w:rsidRPr="00E72092">
        <w:rPr>
          <w:rFonts w:ascii="GHEA Grapalat" w:hAnsi="GHEA Grapalat" w:cs="Times Armenian"/>
          <w:sz w:val="20"/>
          <w:lang w:val="hy-AM"/>
        </w:rPr>
        <w:t xml:space="preserve">N 4 </w:t>
      </w:r>
      <w:r w:rsidR="007678FA" w:rsidRPr="00E72092">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2E7D48D8" w:rsidR="007678FA" w:rsidRPr="006E0A77" w:rsidRDefault="00DD071A" w:rsidP="00E43CB7">
      <w:pPr>
        <w:ind w:firstLine="630"/>
        <w:jc w:val="both"/>
        <w:rPr>
          <w:rFonts w:ascii="GHEA Grapalat" w:hAnsi="GHEA Grapalat"/>
          <w:bCs/>
          <w:sz w:val="20"/>
          <w:lang w:val="hy-AM"/>
        </w:rPr>
      </w:pPr>
      <w:r w:rsidRPr="006E0A77">
        <w:rPr>
          <w:rFonts w:ascii="GHEA Grapalat" w:hAnsi="GHEA Grapalat"/>
          <w:sz w:val="20"/>
          <w:lang w:val="hy-AM"/>
        </w:rPr>
        <w:t>7.1</w:t>
      </w:r>
      <w:r w:rsidR="006249D3">
        <w:rPr>
          <w:rFonts w:ascii="GHEA Grapalat" w:hAnsi="GHEA Grapalat"/>
          <w:sz w:val="20"/>
        </w:rPr>
        <w:t>6</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12F0BF25" w14:textId="7932982E" w:rsidR="00DD071A" w:rsidRPr="006E0A77" w:rsidRDefault="00DD071A" w:rsidP="00E43CB7">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7.1</w:t>
      </w:r>
      <w:r w:rsidR="006249D3">
        <w:rPr>
          <w:rFonts w:ascii="GHEA Grapalat" w:hAnsi="GHEA Grapalat"/>
          <w:sz w:val="20"/>
          <w:szCs w:val="20"/>
          <w:lang w:eastAsia="ru-RU"/>
        </w:rPr>
        <w:t>7</w:t>
      </w:r>
      <w:r w:rsidRPr="006E0A77">
        <w:rPr>
          <w:rFonts w:ascii="GHEA Grapalat" w:hAnsi="GHEA Grapalat"/>
          <w:sz w:val="20"/>
          <w:szCs w:val="20"/>
          <w:lang w:val="hy-AM" w:eastAsia="ru-RU"/>
        </w:rPr>
        <w:t xml:space="preserve"> </w:t>
      </w:r>
      <w:r w:rsidR="00174841" w:rsidRPr="006E0A7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6E0A77">
        <w:rPr>
          <w:rFonts w:ascii="GHEA Grapalat" w:hAnsi="GHEA Grapalat"/>
          <w:sz w:val="20"/>
          <w:szCs w:val="20"/>
          <w:lang w:val="hy-AM" w:eastAsia="ru-RU"/>
        </w:rPr>
        <w:t>: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պայման</w:t>
      </w:r>
      <w:r w:rsidR="00500AD2">
        <w:rPr>
          <w:rFonts w:ascii="GHEA Grapalat" w:hAnsi="GHEA Grapalat"/>
          <w:sz w:val="20"/>
          <w:szCs w:val="20"/>
          <w:lang w:val="hy-AM" w:eastAsia="ru-RU"/>
        </w:rPr>
        <w:t>ագրի ապահովումը փոխարինվի</w:t>
      </w:r>
      <w:r w:rsidR="00500AD2">
        <w:rPr>
          <w:rFonts w:ascii="GHEA Grapalat" w:hAnsi="GHEA Grapalat"/>
          <w:sz w:val="20"/>
          <w:szCs w:val="20"/>
          <w:lang w:eastAsia="ru-RU"/>
        </w:rPr>
        <w:t xml:space="preserve"> </w:t>
      </w:r>
      <w:r w:rsidRPr="006E0A77">
        <w:rPr>
          <w:rFonts w:ascii="GHEA Grapalat" w:hAnsi="GHEA Grapalat"/>
          <w:sz w:val="20"/>
          <w:szCs w:val="20"/>
          <w:lang w:val="hy-AM" w:eastAsia="ru-RU"/>
        </w:rPr>
        <w:t>երաշխիքով կամ կանխիկ փողով: Ընդ որում, Կատարողը համաձայնագիրը կնքում, իսկ տուժանքի ձևով ներկայացված պայմանագրի ապահով</w:t>
      </w:r>
      <w:r w:rsidR="00F554EC">
        <w:rPr>
          <w:rFonts w:ascii="GHEA Grapalat" w:hAnsi="GHEA Grapalat"/>
          <w:sz w:val="20"/>
          <w:szCs w:val="20"/>
          <w:lang w:eastAsia="ru-RU"/>
        </w:rPr>
        <w:t>ման</w:t>
      </w:r>
      <w:r w:rsidRPr="006E0A77">
        <w:rPr>
          <w:rFonts w:ascii="GHEA Grapalat" w:hAnsi="GHEA Grapalat"/>
          <w:sz w:val="20"/>
          <w:szCs w:val="20"/>
          <w:lang w:val="hy-AM" w:eastAsia="ru-RU"/>
        </w:rPr>
        <w:t xml:space="preserve"> փոխարի</w:t>
      </w:r>
      <w:r w:rsidR="008D7811">
        <w:rPr>
          <w:rFonts w:ascii="GHEA Grapalat" w:hAnsi="GHEA Grapalat"/>
          <w:sz w:val="20"/>
          <w:szCs w:val="20"/>
          <w:lang w:val="hy-AM" w:eastAsia="ru-RU"/>
        </w:rPr>
        <w:t>նման դեպքում նաև նոր ապահովում</w:t>
      </w:r>
      <w:r w:rsidRPr="006E0A77">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6E0A77" w:rsidRDefault="00DD071A" w:rsidP="00E43CB7">
      <w:pPr>
        <w:spacing w:line="276" w:lineRule="auto"/>
        <w:rPr>
          <w:rFonts w:ascii="GHEA Grapalat" w:hAnsi="GHEA Grapalat"/>
          <w:sz w:val="20"/>
          <w:lang w:val="hy-AM"/>
        </w:rPr>
      </w:pPr>
    </w:p>
    <w:p w14:paraId="00DFFB37"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E43CB7">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E43CB7">
      <w:pPr>
        <w:jc w:val="both"/>
        <w:rPr>
          <w:rFonts w:ascii="GHEA Grapalat" w:hAnsi="GHEA Grapalat"/>
          <w:i/>
          <w:sz w:val="20"/>
          <w:lang w:val="hy-AM" w:eastAsia="zh-CN"/>
        </w:rPr>
      </w:pPr>
    </w:p>
    <w:p w14:paraId="58775C1D" w14:textId="7615989A" w:rsidR="00A85C58" w:rsidRPr="006E0A77" w:rsidRDefault="00A85C58" w:rsidP="00E43CB7">
      <w:pPr>
        <w:jc w:val="both"/>
        <w:rPr>
          <w:rFonts w:ascii="GHEA Grapalat" w:hAnsi="GHEA Grapalat"/>
          <w:i/>
          <w:sz w:val="20"/>
          <w:lang w:val="hy-AM" w:eastAsia="zh-CN"/>
        </w:rPr>
      </w:pPr>
    </w:p>
    <w:p w14:paraId="358C4482" w14:textId="77777777" w:rsidR="00A85C58" w:rsidRPr="006E0A77" w:rsidRDefault="00A85C58" w:rsidP="00E43CB7">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43CB7">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43CB7">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43CB7">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43CB7">
            <w:pPr>
              <w:rPr>
                <w:rFonts w:ascii="GHEA Grapalat" w:hAnsi="GHEA Grapalat"/>
                <w:sz w:val="20"/>
                <w:lang w:val="pt-BR"/>
              </w:rPr>
            </w:pPr>
          </w:p>
          <w:p w14:paraId="0B52B847" w14:textId="77777777" w:rsidR="007678FA" w:rsidRPr="006E0A77" w:rsidRDefault="007678FA" w:rsidP="00E43CB7">
            <w:pPr>
              <w:rPr>
                <w:rFonts w:ascii="GHEA Grapalat" w:hAnsi="GHEA Grapalat"/>
                <w:sz w:val="20"/>
                <w:lang w:val="pt-BR"/>
              </w:rPr>
            </w:pPr>
          </w:p>
        </w:tc>
        <w:tc>
          <w:tcPr>
            <w:tcW w:w="4111" w:type="dxa"/>
          </w:tcPr>
          <w:p w14:paraId="7F7440B9" w14:textId="77777777" w:rsidR="007678FA" w:rsidRPr="006E0A77" w:rsidRDefault="007678FA" w:rsidP="00E43CB7">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43CB7">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43CB7">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E43CB7">
      <w:pPr>
        <w:ind w:firstLine="709"/>
        <w:jc w:val="center"/>
        <w:rPr>
          <w:rFonts w:ascii="GHEA Grapalat" w:hAnsi="GHEA Grapalat"/>
          <w:b/>
          <w:sz w:val="20"/>
          <w:lang w:val="nb-NO"/>
        </w:rPr>
      </w:pPr>
    </w:p>
    <w:p w14:paraId="454C543D" w14:textId="77777777" w:rsidR="00B6655E" w:rsidRPr="006E0A77" w:rsidRDefault="00B6655E" w:rsidP="00E43CB7">
      <w:pPr>
        <w:ind w:firstLine="709"/>
        <w:rPr>
          <w:rFonts w:ascii="GHEA Grapalat" w:hAnsi="GHEA Grapalat" w:cs="Sylfaen"/>
          <w:sz w:val="20"/>
          <w:szCs w:val="20"/>
          <w:lang w:val="pt-BR"/>
        </w:rPr>
      </w:pPr>
    </w:p>
    <w:p w14:paraId="241D7245" w14:textId="77777777" w:rsidR="00B6655E" w:rsidRPr="006E0A77" w:rsidRDefault="00B6655E" w:rsidP="00E43CB7">
      <w:pPr>
        <w:ind w:firstLine="709"/>
        <w:rPr>
          <w:rFonts w:ascii="GHEA Grapalat" w:hAnsi="GHEA Grapalat" w:cs="Sylfaen"/>
          <w:sz w:val="20"/>
          <w:szCs w:val="20"/>
          <w:lang w:val="pt-BR"/>
        </w:rPr>
      </w:pPr>
    </w:p>
    <w:p w14:paraId="06F3CB43" w14:textId="77777777" w:rsidR="00B6655E" w:rsidRPr="006E0A77" w:rsidRDefault="00B6655E" w:rsidP="00E43CB7">
      <w:pPr>
        <w:ind w:firstLine="709"/>
        <w:rPr>
          <w:rFonts w:ascii="GHEA Grapalat" w:hAnsi="GHEA Grapalat" w:cs="Sylfaen"/>
          <w:sz w:val="20"/>
          <w:szCs w:val="20"/>
          <w:lang w:val="pt-BR"/>
        </w:rPr>
      </w:pPr>
    </w:p>
    <w:p w14:paraId="3B98F09D" w14:textId="18B58674" w:rsidR="007678FA" w:rsidRPr="008F209E" w:rsidRDefault="007678FA" w:rsidP="00E43CB7">
      <w:pPr>
        <w:ind w:firstLine="709"/>
        <w:jc w:val="both"/>
        <w:rPr>
          <w:rFonts w:ascii="GHEA Grapalat" w:hAnsi="GHEA Grapalat" w:cs="Sylfaen"/>
          <w:i/>
          <w:sz w:val="20"/>
          <w:szCs w:val="20"/>
          <w:lang w:val="nb-NO"/>
        </w:rPr>
      </w:pPr>
      <w:r w:rsidRPr="008F209E">
        <w:rPr>
          <w:rFonts w:ascii="GHEA Grapalat" w:hAnsi="GHEA Grapalat" w:cs="Sylfaen"/>
          <w:i/>
          <w:sz w:val="20"/>
          <w:szCs w:val="20"/>
          <w:lang w:val="pt-BR"/>
        </w:rPr>
        <w:t>Անհրաժեշտության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դեպքում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պայմանագրում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կարող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են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ներառվել</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ՀՀ</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օրենսդրությանը</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չհակասող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դրույթներ</w:t>
      </w:r>
      <w:r w:rsidRPr="008F209E">
        <w:rPr>
          <w:rFonts w:ascii="GHEA Grapalat" w:hAnsi="GHEA Grapalat" w:cs="Sylfaen"/>
          <w:i/>
          <w:sz w:val="20"/>
          <w:szCs w:val="20"/>
          <w:lang w:val="nb-NO"/>
        </w:rPr>
        <w:t>։</w:t>
      </w:r>
    </w:p>
    <w:p w14:paraId="75538D80" w14:textId="77777777" w:rsidR="007678FA" w:rsidRPr="006E0A77" w:rsidRDefault="007678FA" w:rsidP="00E43CB7">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E43CB7">
      <w:pPr>
        <w:rPr>
          <w:rFonts w:ascii="GHEA Grapalat" w:hAnsi="GHEA Grapalat"/>
          <w:sz w:val="20"/>
          <w:szCs w:val="20"/>
          <w:lang w:val="hy-AM"/>
        </w:rPr>
      </w:pPr>
    </w:p>
    <w:p w14:paraId="5B5DD345" w14:textId="77777777" w:rsidR="006E1318" w:rsidRPr="008D0FC4" w:rsidRDefault="007678FA" w:rsidP="00E43CB7">
      <w:pPr>
        <w:jc w:val="right"/>
        <w:rPr>
          <w:rFonts w:ascii="GHEA Grapalat" w:hAnsi="GHEA Grapalat"/>
          <w:i/>
          <w:sz w:val="18"/>
          <w:lang w:val="hy-AM"/>
        </w:rPr>
      </w:pPr>
      <w:r w:rsidRPr="006E0A77">
        <w:rPr>
          <w:rFonts w:ascii="GHEA Grapalat" w:hAnsi="GHEA Grapalat"/>
          <w:i/>
          <w:sz w:val="18"/>
          <w:lang w:val="hy-AM"/>
        </w:rPr>
        <w:br w:type="page"/>
      </w:r>
      <w:r w:rsidR="006E1318" w:rsidRPr="008D0FC4">
        <w:rPr>
          <w:rFonts w:ascii="GHEA Grapalat" w:hAnsi="GHEA Grapalat"/>
          <w:i/>
          <w:sz w:val="20"/>
          <w:szCs w:val="20"/>
          <w:lang w:val="hy-AM"/>
        </w:rPr>
        <w:lastRenderedPageBreak/>
        <w:t>Հավելված N 1</w:t>
      </w:r>
    </w:p>
    <w:p w14:paraId="397EDA9B" w14:textId="2F342950" w:rsidR="006E1318" w:rsidRPr="008D0FC4" w:rsidRDefault="00C62268" w:rsidP="00E43CB7">
      <w:pPr>
        <w:jc w:val="right"/>
        <w:rPr>
          <w:rFonts w:ascii="GHEA Grapalat" w:hAnsi="GHEA Grapalat"/>
          <w:i/>
          <w:sz w:val="20"/>
          <w:szCs w:val="20"/>
          <w:lang w:val="hy-AM"/>
        </w:rPr>
      </w:pPr>
      <w:r w:rsidRPr="008D0FC4">
        <w:rPr>
          <w:rFonts w:ascii="GHEA Grapalat" w:hAnsi="GHEA Grapalat"/>
          <w:i/>
          <w:sz w:val="20"/>
          <w:szCs w:val="20"/>
          <w:lang w:val="hy-AM"/>
        </w:rPr>
        <w:t xml:space="preserve">        </w:t>
      </w:r>
      <w:r w:rsidR="006E1318" w:rsidRPr="008D0FC4">
        <w:rPr>
          <w:rFonts w:ascii="GHEA Grapalat" w:hAnsi="GHEA Grapalat"/>
          <w:i/>
          <w:sz w:val="20"/>
          <w:szCs w:val="20"/>
          <w:lang w:val="hy-AM"/>
        </w:rPr>
        <w:t>202</w:t>
      </w:r>
      <w:r w:rsidR="006C190F">
        <w:rPr>
          <w:rFonts w:ascii="GHEA Grapalat" w:hAnsi="GHEA Grapalat"/>
          <w:i/>
          <w:sz w:val="20"/>
          <w:szCs w:val="20"/>
        </w:rPr>
        <w:t>6</w:t>
      </w:r>
      <w:r w:rsidR="006E1318" w:rsidRPr="008D0FC4">
        <w:rPr>
          <w:rFonts w:ascii="GHEA Grapalat" w:hAnsi="GHEA Grapalat"/>
          <w:i/>
          <w:sz w:val="20"/>
          <w:szCs w:val="20"/>
          <w:lang w:val="hy-AM"/>
        </w:rPr>
        <w:t xml:space="preserve"> թ. կնքված </w:t>
      </w:r>
    </w:p>
    <w:p w14:paraId="52952C4C" w14:textId="427A53D0" w:rsidR="006E1318" w:rsidRPr="008D0FC4" w:rsidRDefault="006E1318" w:rsidP="00E43CB7">
      <w:pPr>
        <w:jc w:val="right"/>
        <w:rPr>
          <w:rFonts w:ascii="GHEA Grapalat" w:hAnsi="GHEA Grapalat"/>
          <w:i/>
          <w:sz w:val="20"/>
          <w:szCs w:val="20"/>
          <w:lang w:val="hy-AM"/>
        </w:rPr>
      </w:pPr>
      <w:r w:rsidRPr="008D0FC4">
        <w:rPr>
          <w:rFonts w:ascii="GHEA Grapalat" w:hAnsi="GHEA Grapalat"/>
          <w:i/>
          <w:sz w:val="20"/>
          <w:szCs w:val="20"/>
          <w:lang w:val="hy-AM"/>
        </w:rPr>
        <w:t xml:space="preserve">                      </w:t>
      </w:r>
      <w:r w:rsidRPr="00E4645B">
        <w:rPr>
          <w:rFonts w:ascii="GHEA Grapalat" w:hAnsi="GHEA Grapalat"/>
          <w:i/>
          <w:sz w:val="20"/>
          <w:szCs w:val="20"/>
          <w:lang w:val="hy-AM"/>
        </w:rPr>
        <w:t xml:space="preserve">N </w:t>
      </w:r>
      <w:r w:rsidR="00153FF2" w:rsidRPr="00E4645B">
        <w:rPr>
          <w:rFonts w:ascii="GHEA Grapalat" w:hAnsi="GHEA Grapalat"/>
          <w:i/>
          <w:sz w:val="20"/>
          <w:szCs w:val="20"/>
          <w:lang w:val="hy-AM"/>
        </w:rPr>
        <w:t>ՀՀՔԿ-</w:t>
      </w:r>
      <w:r w:rsidR="001B7900">
        <w:rPr>
          <w:rFonts w:ascii="GHEA Grapalat" w:hAnsi="GHEA Grapalat"/>
          <w:i/>
          <w:sz w:val="20"/>
          <w:szCs w:val="20"/>
          <w:lang w:val="hy-AM"/>
        </w:rPr>
        <w:t>ԳՀԽԾՁԲ</w:t>
      </w:r>
      <w:r w:rsidR="00153FF2" w:rsidRPr="00E4645B">
        <w:rPr>
          <w:rFonts w:ascii="GHEA Grapalat" w:hAnsi="GHEA Grapalat"/>
          <w:i/>
          <w:sz w:val="20"/>
          <w:szCs w:val="20"/>
          <w:lang w:val="hy-AM"/>
        </w:rPr>
        <w:t>-</w:t>
      </w:r>
      <w:r w:rsidR="00694AA7">
        <w:rPr>
          <w:rFonts w:ascii="GHEA Grapalat" w:hAnsi="GHEA Grapalat"/>
          <w:i/>
          <w:sz w:val="20"/>
          <w:szCs w:val="20"/>
          <w:lang w:val="hy-AM"/>
        </w:rPr>
        <w:t xml:space="preserve">26/8 </w:t>
      </w:r>
      <w:r w:rsidRPr="00E4645B">
        <w:rPr>
          <w:rFonts w:ascii="GHEA Grapalat" w:hAnsi="GHEA Grapalat"/>
          <w:i/>
          <w:sz w:val="20"/>
          <w:szCs w:val="20"/>
          <w:lang w:val="hy-AM"/>
        </w:rPr>
        <w:t xml:space="preserve"> գնման պայմանագրի</w:t>
      </w:r>
    </w:p>
    <w:p w14:paraId="3FD13E18" w14:textId="77777777" w:rsidR="006E1318" w:rsidRPr="006E0A77" w:rsidRDefault="006E1318" w:rsidP="00E43CB7">
      <w:pPr>
        <w:jc w:val="center"/>
        <w:rPr>
          <w:rFonts w:ascii="GHEA Grapalat" w:hAnsi="GHEA Grapalat"/>
          <w:sz w:val="18"/>
          <w:lang w:val="hy-AM"/>
        </w:rPr>
      </w:pPr>
    </w:p>
    <w:p w14:paraId="7A18BA9B" w14:textId="378084A3" w:rsidR="00E85B24" w:rsidRPr="006E0A77" w:rsidRDefault="006E1318" w:rsidP="00B20D53">
      <w:pPr>
        <w:jc w:val="center"/>
        <w:rPr>
          <w:rFonts w:ascii="GHEA Grapalat" w:hAnsi="GHEA Grapalat"/>
          <w:sz w:val="20"/>
          <w:lang w:val="hy-AM"/>
        </w:rPr>
      </w:pPr>
      <w:r w:rsidRPr="006E0A77">
        <w:rPr>
          <w:rFonts w:ascii="GHEA Grapalat" w:hAnsi="GHEA Grapalat"/>
          <w:sz w:val="20"/>
          <w:lang w:val="hy-AM"/>
        </w:rPr>
        <w:t xml:space="preserve">ՏԵԽՆԻԿԱԿԱՆ ԲՆՈՒԹԱԳԻՐ - ԳՆՄԱՆ ԺԱՄԱՆԱԿԱՑՈՒՅՑ                                                          </w:t>
      </w:r>
    </w:p>
    <w:p w14:paraId="3BA1BAEC" w14:textId="77777777" w:rsidR="00E85B24" w:rsidRPr="006E0A77" w:rsidRDefault="00E85B24" w:rsidP="00E43CB7">
      <w:pPr>
        <w:jc w:val="right"/>
        <w:rPr>
          <w:rFonts w:ascii="GHEA Grapalat" w:hAnsi="GHEA Grapalat"/>
          <w:sz w:val="20"/>
          <w:lang w:val="hy-AM"/>
        </w:rPr>
      </w:pPr>
    </w:p>
    <w:p w14:paraId="14699F6C" w14:textId="21BBC5D8" w:rsidR="006E1318" w:rsidRPr="006E0A77" w:rsidRDefault="006E1318" w:rsidP="00E43CB7">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080"/>
        <w:gridCol w:w="1170"/>
        <w:gridCol w:w="1260"/>
        <w:gridCol w:w="1800"/>
        <w:gridCol w:w="2061"/>
      </w:tblGrid>
      <w:tr w:rsidR="006E1318" w:rsidRPr="006E0A77" w14:paraId="602CCCAB" w14:textId="77777777" w:rsidTr="00E85B24">
        <w:trPr>
          <w:trHeight w:val="543"/>
        </w:trPr>
        <w:tc>
          <w:tcPr>
            <w:tcW w:w="10611" w:type="dxa"/>
            <w:gridSpan w:val="7"/>
          </w:tcPr>
          <w:p w14:paraId="3315A377" w14:textId="77777777" w:rsidR="006E1318" w:rsidRPr="006E0A77" w:rsidRDefault="006E1318" w:rsidP="00E43CB7">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D867F9">
        <w:trPr>
          <w:trHeight w:val="219"/>
        </w:trPr>
        <w:tc>
          <w:tcPr>
            <w:tcW w:w="1474" w:type="dxa"/>
            <w:vMerge w:val="restart"/>
            <w:vAlign w:val="center"/>
          </w:tcPr>
          <w:p w14:paraId="31B49E0E" w14:textId="77777777" w:rsidR="006E1318" w:rsidRPr="006E0A77" w:rsidRDefault="006E1318" w:rsidP="00E43CB7">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E43CB7">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080" w:type="dxa"/>
            <w:vMerge w:val="restart"/>
            <w:vAlign w:val="center"/>
          </w:tcPr>
          <w:p w14:paraId="65939536" w14:textId="77777777" w:rsidR="006E1318" w:rsidRPr="006E0A77" w:rsidRDefault="006E1318" w:rsidP="00E43CB7">
            <w:pPr>
              <w:jc w:val="center"/>
              <w:rPr>
                <w:rFonts w:ascii="GHEA Grapalat" w:hAnsi="GHEA Grapalat"/>
                <w:sz w:val="18"/>
              </w:rPr>
            </w:pPr>
            <w:r w:rsidRPr="006E0A77">
              <w:rPr>
                <w:rFonts w:ascii="GHEA Grapalat" w:hAnsi="GHEA Grapalat"/>
                <w:sz w:val="18"/>
              </w:rPr>
              <w:t>չափման միավորը</w:t>
            </w:r>
          </w:p>
        </w:tc>
        <w:tc>
          <w:tcPr>
            <w:tcW w:w="1170" w:type="dxa"/>
            <w:vMerge w:val="restart"/>
            <w:vAlign w:val="center"/>
          </w:tcPr>
          <w:p w14:paraId="69D02F60" w14:textId="77777777" w:rsidR="006E1318" w:rsidRPr="006E0A77" w:rsidRDefault="006E1318" w:rsidP="00E43CB7">
            <w:pPr>
              <w:jc w:val="center"/>
              <w:rPr>
                <w:rFonts w:ascii="GHEA Grapalat" w:hAnsi="GHEA Grapalat"/>
                <w:sz w:val="18"/>
              </w:rPr>
            </w:pPr>
            <w:r w:rsidRPr="006E0A77">
              <w:rPr>
                <w:rFonts w:ascii="GHEA Grapalat" w:hAnsi="GHEA Grapalat"/>
                <w:sz w:val="18"/>
              </w:rPr>
              <w:t>ընդհանուր գինը/ՀՀ դրամ</w:t>
            </w:r>
          </w:p>
        </w:tc>
        <w:tc>
          <w:tcPr>
            <w:tcW w:w="1260" w:type="dxa"/>
            <w:vMerge w:val="restart"/>
            <w:vAlign w:val="center"/>
          </w:tcPr>
          <w:p w14:paraId="72B67241" w14:textId="77777777" w:rsidR="006E1318" w:rsidRPr="006E0A77" w:rsidRDefault="006E1318" w:rsidP="00E43CB7">
            <w:pPr>
              <w:jc w:val="center"/>
              <w:rPr>
                <w:rFonts w:ascii="GHEA Grapalat" w:hAnsi="GHEA Grapalat"/>
                <w:sz w:val="18"/>
              </w:rPr>
            </w:pPr>
            <w:r w:rsidRPr="006E0A77">
              <w:rPr>
                <w:rFonts w:ascii="GHEA Grapalat" w:hAnsi="GHEA Grapalat"/>
                <w:sz w:val="18"/>
              </w:rPr>
              <w:t>ընդհանուր քանակը</w:t>
            </w:r>
          </w:p>
        </w:tc>
        <w:tc>
          <w:tcPr>
            <w:tcW w:w="3861" w:type="dxa"/>
            <w:gridSpan w:val="2"/>
            <w:vAlign w:val="center"/>
          </w:tcPr>
          <w:p w14:paraId="5C4A1588" w14:textId="77777777" w:rsidR="006E1318" w:rsidRPr="006E0A77" w:rsidRDefault="006E1318" w:rsidP="00E43CB7">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D867F9">
        <w:trPr>
          <w:trHeight w:val="445"/>
        </w:trPr>
        <w:tc>
          <w:tcPr>
            <w:tcW w:w="1474" w:type="dxa"/>
            <w:vMerge/>
            <w:tcBorders>
              <w:bottom w:val="single" w:sz="4" w:space="0" w:color="auto"/>
            </w:tcBorders>
            <w:vAlign w:val="center"/>
          </w:tcPr>
          <w:p w14:paraId="3A480F85" w14:textId="77777777" w:rsidR="006E1318" w:rsidRPr="006E0A77" w:rsidRDefault="006E1318" w:rsidP="00E43CB7">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E43CB7">
            <w:pPr>
              <w:jc w:val="center"/>
              <w:rPr>
                <w:rFonts w:ascii="GHEA Grapalat" w:hAnsi="GHEA Grapalat"/>
                <w:sz w:val="18"/>
              </w:rPr>
            </w:pPr>
          </w:p>
        </w:tc>
        <w:tc>
          <w:tcPr>
            <w:tcW w:w="1080" w:type="dxa"/>
            <w:vMerge/>
            <w:tcBorders>
              <w:bottom w:val="single" w:sz="4" w:space="0" w:color="auto"/>
            </w:tcBorders>
            <w:vAlign w:val="center"/>
          </w:tcPr>
          <w:p w14:paraId="7B82F17E" w14:textId="77777777" w:rsidR="006E1318" w:rsidRPr="006E0A77" w:rsidRDefault="006E1318" w:rsidP="00E43CB7">
            <w:pPr>
              <w:jc w:val="center"/>
              <w:rPr>
                <w:rFonts w:ascii="GHEA Grapalat" w:hAnsi="GHEA Grapalat"/>
                <w:sz w:val="18"/>
              </w:rPr>
            </w:pPr>
          </w:p>
        </w:tc>
        <w:tc>
          <w:tcPr>
            <w:tcW w:w="1170" w:type="dxa"/>
            <w:vMerge/>
            <w:tcBorders>
              <w:bottom w:val="single" w:sz="4" w:space="0" w:color="auto"/>
            </w:tcBorders>
            <w:vAlign w:val="center"/>
          </w:tcPr>
          <w:p w14:paraId="69775FB0" w14:textId="77777777" w:rsidR="006E1318" w:rsidRPr="006E0A77" w:rsidRDefault="006E1318" w:rsidP="00E43CB7">
            <w:pPr>
              <w:jc w:val="center"/>
              <w:rPr>
                <w:rFonts w:ascii="GHEA Grapalat" w:hAnsi="GHEA Grapalat"/>
                <w:sz w:val="18"/>
              </w:rPr>
            </w:pPr>
          </w:p>
        </w:tc>
        <w:tc>
          <w:tcPr>
            <w:tcW w:w="1260" w:type="dxa"/>
            <w:vMerge/>
            <w:tcBorders>
              <w:bottom w:val="single" w:sz="4" w:space="0" w:color="auto"/>
            </w:tcBorders>
            <w:vAlign w:val="center"/>
          </w:tcPr>
          <w:p w14:paraId="239ED8F4" w14:textId="77777777" w:rsidR="006E1318" w:rsidRPr="006E0A77" w:rsidRDefault="006E1318" w:rsidP="00E43CB7">
            <w:pPr>
              <w:jc w:val="center"/>
              <w:rPr>
                <w:rFonts w:ascii="GHEA Grapalat" w:hAnsi="GHEA Grapalat"/>
                <w:sz w:val="18"/>
              </w:rPr>
            </w:pPr>
          </w:p>
        </w:tc>
        <w:tc>
          <w:tcPr>
            <w:tcW w:w="1800" w:type="dxa"/>
            <w:tcBorders>
              <w:bottom w:val="single" w:sz="4" w:space="0" w:color="auto"/>
            </w:tcBorders>
            <w:vAlign w:val="center"/>
          </w:tcPr>
          <w:p w14:paraId="1FF5BF57" w14:textId="77777777" w:rsidR="006E1318" w:rsidRPr="006E0A77" w:rsidRDefault="006E1318" w:rsidP="00E43CB7">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E43CB7">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D867F9">
        <w:trPr>
          <w:trHeight w:val="3284"/>
        </w:trPr>
        <w:tc>
          <w:tcPr>
            <w:tcW w:w="1474" w:type="dxa"/>
            <w:tcBorders>
              <w:bottom w:val="single" w:sz="4" w:space="0" w:color="auto"/>
            </w:tcBorders>
            <w:vAlign w:val="center"/>
          </w:tcPr>
          <w:p w14:paraId="737CD0E7" w14:textId="77777777" w:rsidR="008B76CD" w:rsidRPr="006E0A77" w:rsidRDefault="008B76CD" w:rsidP="00E43CB7">
            <w:pPr>
              <w:jc w:val="center"/>
              <w:rPr>
                <w:rFonts w:ascii="GHEA Grapalat" w:hAnsi="GHEA Grapalat"/>
                <w:sz w:val="18"/>
                <w:szCs w:val="18"/>
              </w:rPr>
            </w:pPr>
            <w:r w:rsidRPr="006E0A77">
              <w:rPr>
                <w:rFonts w:ascii="GHEA Grapalat" w:hAnsi="GHEA Grapalat"/>
                <w:sz w:val="18"/>
                <w:szCs w:val="18"/>
              </w:rPr>
              <w:t>1</w:t>
            </w:r>
          </w:p>
        </w:tc>
        <w:tc>
          <w:tcPr>
            <w:tcW w:w="1766" w:type="dxa"/>
            <w:tcBorders>
              <w:bottom w:val="single" w:sz="4" w:space="0" w:color="auto"/>
            </w:tcBorders>
            <w:vAlign w:val="center"/>
          </w:tcPr>
          <w:p w14:paraId="1667220F" w14:textId="26F955BF" w:rsidR="008B76CD" w:rsidRPr="006E0A77" w:rsidRDefault="00957359" w:rsidP="00F4146C">
            <w:pPr>
              <w:jc w:val="center"/>
              <w:rPr>
                <w:rFonts w:ascii="GHEA Grapalat" w:hAnsi="GHEA Grapalat"/>
                <w:sz w:val="18"/>
                <w:szCs w:val="18"/>
              </w:rPr>
            </w:pPr>
            <w:r w:rsidRPr="006E0A77">
              <w:rPr>
                <w:rFonts w:ascii="GHEA Grapalat" w:hAnsi="GHEA Grapalat"/>
                <w:sz w:val="18"/>
                <w:szCs w:val="18"/>
              </w:rPr>
              <w:t>71241200</w:t>
            </w:r>
            <w:r w:rsidR="004704F8" w:rsidRPr="006E0A77">
              <w:rPr>
                <w:rFonts w:ascii="GHEA Grapalat" w:hAnsi="GHEA Grapalat"/>
                <w:sz w:val="18"/>
                <w:szCs w:val="18"/>
              </w:rPr>
              <w:t>/</w:t>
            </w:r>
            <w:r w:rsidR="00F4146C">
              <w:rPr>
                <w:rFonts w:ascii="GHEA Grapalat" w:hAnsi="GHEA Grapalat"/>
                <w:sz w:val="18"/>
                <w:szCs w:val="18"/>
              </w:rPr>
              <w:t>2</w:t>
            </w:r>
          </w:p>
        </w:tc>
        <w:tc>
          <w:tcPr>
            <w:tcW w:w="1080" w:type="dxa"/>
            <w:tcBorders>
              <w:bottom w:val="single" w:sz="4" w:space="0" w:color="auto"/>
            </w:tcBorders>
            <w:vAlign w:val="center"/>
          </w:tcPr>
          <w:p w14:paraId="0D9261E9" w14:textId="77777777" w:rsidR="008B76CD" w:rsidRPr="006E0A77" w:rsidRDefault="008B76CD" w:rsidP="00E43CB7">
            <w:pPr>
              <w:jc w:val="center"/>
              <w:rPr>
                <w:rFonts w:ascii="GHEA Grapalat" w:hAnsi="GHEA Grapalat"/>
                <w:sz w:val="18"/>
                <w:szCs w:val="18"/>
              </w:rPr>
            </w:pPr>
            <w:r w:rsidRPr="006E0A77">
              <w:rPr>
                <w:rFonts w:ascii="GHEA Grapalat" w:hAnsi="GHEA Grapalat"/>
                <w:sz w:val="18"/>
                <w:szCs w:val="18"/>
              </w:rPr>
              <w:t>ՀՀ դրամ</w:t>
            </w:r>
          </w:p>
        </w:tc>
        <w:tc>
          <w:tcPr>
            <w:tcW w:w="1170" w:type="dxa"/>
            <w:tcBorders>
              <w:bottom w:val="single" w:sz="4" w:space="0" w:color="auto"/>
            </w:tcBorders>
            <w:vAlign w:val="center"/>
          </w:tcPr>
          <w:p w14:paraId="43C2CD8F" w14:textId="77777777" w:rsidR="008B76CD" w:rsidRPr="006E0A77" w:rsidRDefault="008B76CD" w:rsidP="00E43CB7">
            <w:pPr>
              <w:jc w:val="center"/>
              <w:rPr>
                <w:rFonts w:ascii="GHEA Grapalat" w:hAnsi="GHEA Grapalat"/>
                <w:color w:val="FF0000"/>
                <w:sz w:val="18"/>
                <w:szCs w:val="18"/>
              </w:rPr>
            </w:pPr>
          </w:p>
        </w:tc>
        <w:tc>
          <w:tcPr>
            <w:tcW w:w="1260" w:type="dxa"/>
            <w:tcBorders>
              <w:bottom w:val="single" w:sz="4" w:space="0" w:color="auto"/>
            </w:tcBorders>
            <w:vAlign w:val="center"/>
          </w:tcPr>
          <w:p w14:paraId="2354BD58" w14:textId="77777777" w:rsidR="008B76CD" w:rsidRPr="006E0A77" w:rsidRDefault="008B76CD" w:rsidP="00E43CB7">
            <w:pPr>
              <w:jc w:val="center"/>
              <w:rPr>
                <w:rFonts w:ascii="GHEA Grapalat" w:hAnsi="GHEA Grapalat"/>
                <w:color w:val="FF0000"/>
                <w:sz w:val="18"/>
                <w:szCs w:val="18"/>
              </w:rPr>
            </w:pPr>
            <w:r w:rsidRPr="006E0A77">
              <w:rPr>
                <w:rFonts w:ascii="GHEA Grapalat" w:hAnsi="GHEA Grapalat"/>
                <w:sz w:val="18"/>
                <w:szCs w:val="18"/>
              </w:rPr>
              <w:t>1</w:t>
            </w:r>
          </w:p>
        </w:tc>
        <w:tc>
          <w:tcPr>
            <w:tcW w:w="1800" w:type="dxa"/>
            <w:tcBorders>
              <w:bottom w:val="single" w:sz="4" w:space="0" w:color="auto"/>
            </w:tcBorders>
            <w:vAlign w:val="center"/>
          </w:tcPr>
          <w:p w14:paraId="04F09D02" w14:textId="16729C85" w:rsidR="008B76CD" w:rsidRPr="006A24C0" w:rsidRDefault="00F4146C" w:rsidP="00E43CB7">
            <w:pPr>
              <w:jc w:val="center"/>
              <w:rPr>
                <w:rFonts w:ascii="GHEA Grapalat" w:hAnsi="GHEA Grapalat"/>
                <w:sz w:val="18"/>
                <w:szCs w:val="18"/>
              </w:rPr>
            </w:pPr>
            <w:r w:rsidRPr="00F4146C">
              <w:rPr>
                <w:rFonts w:ascii="GHEA Grapalat" w:eastAsia="GHEA Grapalat" w:hAnsi="GHEA Grapalat" w:cs="GHEA Grapalat"/>
                <w:sz w:val="18"/>
              </w:rPr>
              <w:t xml:space="preserve">ՀՀ Լոռու մարզի Թումանյան համայնքի Շամուտ </w:t>
            </w:r>
            <w:r>
              <w:rPr>
                <w:rFonts w:ascii="GHEA Grapalat" w:eastAsia="GHEA Grapalat" w:hAnsi="GHEA Grapalat" w:cs="GHEA Grapalat"/>
                <w:sz w:val="18"/>
              </w:rPr>
              <w:t>բնակավայր</w:t>
            </w:r>
          </w:p>
        </w:tc>
        <w:tc>
          <w:tcPr>
            <w:tcW w:w="2061" w:type="dxa"/>
            <w:tcBorders>
              <w:bottom w:val="single" w:sz="4" w:space="0" w:color="auto"/>
            </w:tcBorders>
            <w:vAlign w:val="center"/>
          </w:tcPr>
          <w:p w14:paraId="1DC40682" w14:textId="2F86719A" w:rsidR="008B76CD" w:rsidRPr="0058036B" w:rsidRDefault="001E628D" w:rsidP="001E628D">
            <w:pPr>
              <w:jc w:val="center"/>
              <w:rPr>
                <w:rFonts w:ascii="GHEA Grapalat" w:eastAsia="GHEA Grapalat" w:hAnsi="GHEA Grapalat" w:cs="GHEA Grapalat"/>
                <w:sz w:val="18"/>
              </w:rPr>
            </w:pPr>
            <w:r>
              <w:rPr>
                <w:rFonts w:ascii="GHEA Grapalat" w:eastAsia="GHEA Grapalat" w:hAnsi="GHEA Grapalat" w:cs="GHEA Grapalat"/>
                <w:sz w:val="18"/>
              </w:rPr>
              <w:t>Պ</w:t>
            </w:r>
            <w:r w:rsidR="006A5A10" w:rsidRPr="0058036B">
              <w:rPr>
                <w:rFonts w:ascii="GHEA Grapalat" w:eastAsia="GHEA Grapalat" w:hAnsi="GHEA Grapalat" w:cs="GHEA Grapalat"/>
                <w:sz w:val="18"/>
              </w:rPr>
              <w:t xml:space="preserve">այմանագիրն (համաձայնագիրն) ուժի մեջ մտնելու օրվան հաջորդող օրվանից </w:t>
            </w:r>
            <w:r>
              <w:rPr>
                <w:rFonts w:ascii="GHEA Grapalat" w:eastAsia="GHEA Grapalat" w:hAnsi="GHEA Grapalat" w:cs="GHEA Grapalat"/>
                <w:sz w:val="18"/>
              </w:rPr>
              <w:t>18</w:t>
            </w:r>
            <w:r w:rsidR="00BA0600" w:rsidRPr="0058036B">
              <w:rPr>
                <w:rFonts w:ascii="GHEA Grapalat" w:eastAsia="GHEA Grapalat" w:hAnsi="GHEA Grapalat" w:cs="GHEA Grapalat"/>
                <w:sz w:val="18"/>
              </w:rPr>
              <w:t xml:space="preserve">0 օրացուցային </w:t>
            </w:r>
            <w:r w:rsidR="008B76CD" w:rsidRPr="0058036B">
              <w:rPr>
                <w:rFonts w:ascii="GHEA Grapalat" w:eastAsia="GHEA Grapalat" w:hAnsi="GHEA Grapalat" w:cs="GHEA Grapalat"/>
                <w:sz w:val="18"/>
              </w:rPr>
              <w:t>օրը ներառյալ</w:t>
            </w:r>
          </w:p>
        </w:tc>
      </w:tr>
    </w:tbl>
    <w:p w14:paraId="4F7046A3" w14:textId="77777777" w:rsidR="006E1318" w:rsidRPr="006E0A77" w:rsidRDefault="006E1318" w:rsidP="00E43CB7">
      <w:pPr>
        <w:jc w:val="center"/>
        <w:rPr>
          <w:rFonts w:ascii="GHEA Grapalat" w:hAnsi="GHEA Grapalat"/>
          <w:color w:val="FF0000"/>
          <w:sz w:val="20"/>
        </w:rPr>
      </w:pPr>
    </w:p>
    <w:p w14:paraId="28AF3A37" w14:textId="4957C211" w:rsidR="00BF2A93" w:rsidRPr="00614B48" w:rsidRDefault="00515297" w:rsidP="00E43CB7">
      <w:pPr>
        <w:tabs>
          <w:tab w:val="left" w:pos="6570"/>
        </w:tabs>
        <w:jc w:val="center"/>
        <w:rPr>
          <w:rFonts w:ascii="GHEA Grapalat" w:hAnsi="GHEA Grapalat"/>
          <w:b/>
          <w:sz w:val="22"/>
          <w:szCs w:val="20"/>
          <w:lang w:val="hy-AM"/>
        </w:rPr>
      </w:pPr>
      <w:r w:rsidRPr="00614B48">
        <w:rPr>
          <w:rFonts w:ascii="GHEA Grapalat" w:hAnsi="GHEA Grapalat"/>
          <w:b/>
          <w:sz w:val="22"/>
          <w:szCs w:val="20"/>
          <w:lang w:val="hy-AM"/>
        </w:rPr>
        <w:t xml:space="preserve">ՏԵԽՆԻԿԱԿԱՆ ԲՆՈՒԹԱԳԻՐ </w:t>
      </w:r>
    </w:p>
    <w:p w14:paraId="3DFA2814" w14:textId="43841D52" w:rsidR="00EB7B1A" w:rsidRPr="00614B48" w:rsidRDefault="005711D8" w:rsidP="00E43CB7">
      <w:pPr>
        <w:tabs>
          <w:tab w:val="left" w:pos="6570"/>
        </w:tabs>
        <w:jc w:val="center"/>
        <w:rPr>
          <w:rFonts w:ascii="GHEA Grapalat" w:hAnsi="GHEA Grapalat"/>
          <w:b/>
          <w:sz w:val="22"/>
          <w:szCs w:val="20"/>
          <w:lang w:val="hy-AM"/>
        </w:rPr>
      </w:pPr>
      <w:r>
        <w:rPr>
          <w:rFonts w:ascii="GHEA Grapalat" w:hAnsi="GHEA Grapalat" w:cs="Sylfaen"/>
          <w:b/>
          <w:sz w:val="22"/>
          <w:szCs w:val="20"/>
          <w:lang w:val="hy-AM"/>
        </w:rPr>
        <w:t xml:space="preserve">ՀՀ Լոռու մարզի Թումանյան համայնքի Շամուտ բնակավայրում Ստեփան Սարգսյանի անվան ըմբշամարտի մարզադահլիճի կառուցման </w:t>
      </w:r>
      <w:r w:rsidR="00EB7B1A" w:rsidRPr="00614B48">
        <w:rPr>
          <w:rFonts w:ascii="GHEA Grapalat" w:hAnsi="GHEA Grapalat"/>
          <w:b/>
          <w:sz w:val="22"/>
          <w:szCs w:val="20"/>
          <w:lang w:val="af-ZA"/>
        </w:rPr>
        <w:t xml:space="preserve"> նախագծանախահաշվային փաստաթղթերի մշակման </w:t>
      </w:r>
      <w:r w:rsidR="00EB7B1A" w:rsidRPr="00614B48">
        <w:rPr>
          <w:rFonts w:ascii="GHEA Grapalat" w:hAnsi="GHEA Grapalat" w:cs="Sylfaen"/>
          <w:b/>
          <w:sz w:val="22"/>
          <w:szCs w:val="20"/>
          <w:lang w:val="hy-AM"/>
        </w:rPr>
        <w:t>խորհրդատվական ծառայության</w:t>
      </w:r>
    </w:p>
    <w:tbl>
      <w:tblPr>
        <w:tblStyle w:val="TableGrid"/>
        <w:tblpPr w:leftFromText="180" w:rightFromText="180" w:vertAnchor="text" w:horzAnchor="margin" w:tblpY="115"/>
        <w:tblW w:w="10278" w:type="dxa"/>
        <w:tblLook w:val="04A0" w:firstRow="1" w:lastRow="0" w:firstColumn="1" w:lastColumn="0" w:noHBand="0" w:noVBand="1"/>
      </w:tblPr>
      <w:tblGrid>
        <w:gridCol w:w="648"/>
        <w:gridCol w:w="2970"/>
        <w:gridCol w:w="6660"/>
      </w:tblGrid>
      <w:tr w:rsidR="00867DA6" w:rsidRPr="0021548D" w14:paraId="0029DBE9" w14:textId="77777777" w:rsidTr="0051339B">
        <w:trPr>
          <w:trHeight w:val="620"/>
        </w:trPr>
        <w:tc>
          <w:tcPr>
            <w:tcW w:w="648" w:type="dxa"/>
            <w:vAlign w:val="center"/>
          </w:tcPr>
          <w:p w14:paraId="774E8033" w14:textId="77777777" w:rsidR="00867DA6" w:rsidRPr="00A703D9" w:rsidRDefault="00867DA6" w:rsidP="0051339B">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19991B97" w14:textId="77777777" w:rsidR="00867DA6" w:rsidRPr="00A703D9" w:rsidRDefault="00867DA6" w:rsidP="0051339B">
            <w:pPr>
              <w:rPr>
                <w:rFonts w:ascii="GHEA Grapalat" w:hAnsi="GHEA Grapalat"/>
                <w:sz w:val="20"/>
                <w:szCs w:val="20"/>
                <w:lang w:val="hy-AM"/>
              </w:rPr>
            </w:pPr>
            <w:r w:rsidRPr="00A703D9">
              <w:rPr>
                <w:rFonts w:ascii="GHEA Grapalat" w:hAnsi="GHEA Grapalat" w:cs="Arial"/>
                <w:sz w:val="20"/>
                <w:szCs w:val="20"/>
                <w:lang w:val="hy-AM"/>
              </w:rPr>
              <w:t>Նախագծման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հիմքը</w:t>
            </w:r>
          </w:p>
        </w:tc>
        <w:tc>
          <w:tcPr>
            <w:tcW w:w="6660" w:type="dxa"/>
            <w:vAlign w:val="center"/>
          </w:tcPr>
          <w:p w14:paraId="21C43B76" w14:textId="77777777" w:rsidR="00867DA6" w:rsidRPr="00C751E5" w:rsidRDefault="00867DA6" w:rsidP="0051339B">
            <w:pPr>
              <w:spacing w:line="276" w:lineRule="auto"/>
              <w:jc w:val="center"/>
              <w:rPr>
                <w:rFonts w:ascii="GHEA Grapalat" w:hAnsi="GHEA Grapalat"/>
                <w:lang w:val="hy-AM"/>
              </w:rPr>
            </w:pPr>
            <w:r w:rsidRPr="00DE3341">
              <w:rPr>
                <w:rFonts w:ascii="GHEA Grapalat" w:hAnsi="GHEA Grapalat" w:cs="Sylfaen"/>
                <w:sz w:val="20"/>
                <w:szCs w:val="20"/>
                <w:lang w:val="hy-AM"/>
              </w:rPr>
              <w:t xml:space="preserve">ՀՀ </w:t>
            </w:r>
            <w:r>
              <w:rPr>
                <w:rFonts w:ascii="GHEA Grapalat" w:hAnsi="GHEA Grapalat" w:cs="Sylfaen"/>
                <w:sz w:val="20"/>
                <w:szCs w:val="20"/>
                <w:lang w:val="hy-AM"/>
              </w:rPr>
              <w:t>կառավարության</w:t>
            </w:r>
            <w:r w:rsidRPr="00DE3341">
              <w:rPr>
                <w:rFonts w:ascii="GHEA Grapalat" w:hAnsi="GHEA Grapalat" w:cs="Sylfaen"/>
                <w:sz w:val="20"/>
                <w:szCs w:val="20"/>
                <w:lang w:val="hy-AM"/>
              </w:rPr>
              <w:t xml:space="preserve"> </w:t>
            </w:r>
            <w:r>
              <w:rPr>
                <w:rFonts w:ascii="GHEA Grapalat" w:hAnsi="GHEA Grapalat" w:cs="Sylfaen"/>
                <w:sz w:val="20"/>
                <w:szCs w:val="20"/>
                <w:lang w:val="hy-AM"/>
              </w:rPr>
              <w:t xml:space="preserve">2025 թվականի դեկտեմբերիի 25-ի </w:t>
            </w:r>
            <w:r w:rsidRPr="00DE3341">
              <w:rPr>
                <w:rFonts w:ascii="GHEA Grapalat" w:hAnsi="GHEA Grapalat" w:cs="Sylfaen"/>
                <w:sz w:val="20"/>
                <w:szCs w:val="20"/>
                <w:lang w:val="hy-AM"/>
              </w:rPr>
              <w:t xml:space="preserve">N </w:t>
            </w:r>
            <w:r>
              <w:rPr>
                <w:rFonts w:ascii="GHEA Grapalat" w:hAnsi="GHEA Grapalat" w:cs="Sylfaen"/>
                <w:sz w:val="20"/>
                <w:szCs w:val="20"/>
                <w:lang w:val="hy-AM"/>
              </w:rPr>
              <w:t>1910-Ն</w:t>
            </w:r>
            <w:r w:rsidRPr="00DE3341">
              <w:rPr>
                <w:rFonts w:ascii="GHEA Grapalat" w:hAnsi="GHEA Grapalat" w:cs="Sylfaen"/>
                <w:sz w:val="20"/>
                <w:szCs w:val="20"/>
                <w:lang w:val="hy-AM"/>
              </w:rPr>
              <w:t xml:space="preserve"> </w:t>
            </w:r>
            <w:r>
              <w:rPr>
                <w:rFonts w:ascii="GHEA Grapalat" w:hAnsi="GHEA Grapalat" w:cs="Sylfaen"/>
                <w:sz w:val="20"/>
                <w:szCs w:val="20"/>
                <w:lang w:val="hy-AM"/>
              </w:rPr>
              <w:t>որոշում</w:t>
            </w:r>
          </w:p>
        </w:tc>
      </w:tr>
      <w:tr w:rsidR="00867DA6" w:rsidRPr="00A703D9" w14:paraId="557125D0" w14:textId="77777777" w:rsidTr="0051339B">
        <w:tc>
          <w:tcPr>
            <w:tcW w:w="648" w:type="dxa"/>
            <w:vAlign w:val="center"/>
          </w:tcPr>
          <w:p w14:paraId="60E63C67" w14:textId="77777777" w:rsidR="00867DA6" w:rsidRPr="00A703D9" w:rsidRDefault="00867DA6" w:rsidP="0051339B">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7BA8358D" w14:textId="77777777" w:rsidR="00867DA6" w:rsidRPr="00A703D9" w:rsidRDefault="00867DA6" w:rsidP="0051339B">
            <w:pPr>
              <w:rPr>
                <w:rFonts w:ascii="GHEA Grapalat" w:hAnsi="GHEA Grapalat"/>
                <w:sz w:val="20"/>
                <w:szCs w:val="20"/>
                <w:lang w:val="hy-AM"/>
              </w:rPr>
            </w:pPr>
            <w:r w:rsidRPr="00A703D9">
              <w:rPr>
                <w:rFonts w:ascii="GHEA Grapalat" w:hAnsi="GHEA Grapalat" w:cs="Arial"/>
                <w:sz w:val="20"/>
                <w:szCs w:val="20"/>
                <w:lang w:val="hy-AM"/>
              </w:rPr>
              <w:t>Պատվիրատու</w:t>
            </w:r>
          </w:p>
        </w:tc>
        <w:tc>
          <w:tcPr>
            <w:tcW w:w="6660" w:type="dxa"/>
          </w:tcPr>
          <w:p w14:paraId="7F1B4D4B" w14:textId="77777777" w:rsidR="00867DA6" w:rsidRPr="00A71C1A" w:rsidRDefault="00867DA6" w:rsidP="0051339B">
            <w:pPr>
              <w:jc w:val="center"/>
              <w:rPr>
                <w:rFonts w:ascii="GHEA Grapalat" w:hAnsi="GHEA Grapalat" w:cs="Arial"/>
                <w:sz w:val="20"/>
                <w:szCs w:val="20"/>
                <w:lang w:val="hy-AM"/>
              </w:rPr>
            </w:pPr>
            <w:r w:rsidRPr="00A703D9">
              <w:rPr>
                <w:rFonts w:ascii="GHEA Grapalat" w:hAnsi="GHEA Grapalat" w:cs="Arial"/>
                <w:sz w:val="20"/>
                <w:szCs w:val="20"/>
                <w:lang w:val="hy-AM"/>
              </w:rPr>
              <w:t>ՀՀ  քաղաքաշինության կոմիտե</w:t>
            </w:r>
          </w:p>
        </w:tc>
      </w:tr>
      <w:tr w:rsidR="00867DA6" w:rsidRPr="0021548D" w14:paraId="025B93E0" w14:textId="77777777" w:rsidTr="0051339B">
        <w:tc>
          <w:tcPr>
            <w:tcW w:w="648" w:type="dxa"/>
            <w:vAlign w:val="center"/>
          </w:tcPr>
          <w:p w14:paraId="70C4883B" w14:textId="77777777" w:rsidR="00867DA6" w:rsidRPr="00A703D9" w:rsidRDefault="00867DA6" w:rsidP="0051339B">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3EAB4050" w14:textId="77777777" w:rsidR="00867DA6" w:rsidRPr="00A703D9" w:rsidRDefault="00867DA6" w:rsidP="0051339B">
            <w:pPr>
              <w:rPr>
                <w:rFonts w:ascii="GHEA Grapalat" w:hAnsi="GHEA Grapalat" w:cs="Arial"/>
                <w:sz w:val="20"/>
                <w:szCs w:val="20"/>
                <w:lang w:val="hy-AM"/>
              </w:rPr>
            </w:pPr>
            <w:r w:rsidRPr="00A703D9">
              <w:rPr>
                <w:rFonts w:ascii="GHEA Grapalat" w:hAnsi="GHEA Grapalat" w:cs="Sylfaen"/>
                <w:sz w:val="20"/>
                <w:szCs w:val="20"/>
                <w:lang w:val="hy-AM"/>
              </w:rPr>
              <w:t>Նախագծման</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համար</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հիմք</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հանդիսացող</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փաստաթղթեր</w:t>
            </w:r>
          </w:p>
        </w:tc>
        <w:tc>
          <w:tcPr>
            <w:tcW w:w="6660" w:type="dxa"/>
          </w:tcPr>
          <w:p w14:paraId="4ACF00B9" w14:textId="77777777" w:rsidR="00867DA6" w:rsidRPr="00A703D9" w:rsidRDefault="00867DA6" w:rsidP="0051339B">
            <w:pPr>
              <w:tabs>
                <w:tab w:val="left" w:pos="0"/>
                <w:tab w:val="left" w:pos="361"/>
                <w:tab w:val="left" w:pos="408"/>
                <w:tab w:val="left" w:pos="2430"/>
              </w:tabs>
              <w:rPr>
                <w:rFonts w:ascii="GHEA Grapalat" w:hAnsi="GHEA Grapalat" w:cs="Arial"/>
                <w:sz w:val="20"/>
                <w:szCs w:val="20"/>
                <w:lang w:val="af-ZA"/>
              </w:rPr>
            </w:pPr>
            <w:r w:rsidRPr="00A703D9">
              <w:rPr>
                <w:rFonts w:ascii="GHEA Grapalat" w:hAnsi="GHEA Grapalat" w:cs="Sylfaen"/>
                <w:sz w:val="20"/>
                <w:szCs w:val="20"/>
                <w:lang w:val="hy-AM"/>
              </w:rPr>
              <w:t>Ճարտարապետահատակագծային</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առաջադրանքը</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և ենթակառուցվածքների վերաբերյալ</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տեխնիկական</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պայմանները կամ դրանց</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հնարավորության վերաբերյալ շահագործողի գրությունները կտրամադրվեն</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պատվիրատուի</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կողմից</w:t>
            </w:r>
          </w:p>
        </w:tc>
      </w:tr>
      <w:tr w:rsidR="00867DA6" w:rsidRPr="00A703D9" w14:paraId="391CE900" w14:textId="77777777" w:rsidTr="0051339B">
        <w:tc>
          <w:tcPr>
            <w:tcW w:w="648" w:type="dxa"/>
            <w:vAlign w:val="center"/>
          </w:tcPr>
          <w:p w14:paraId="0E44A39D" w14:textId="77777777" w:rsidR="00867DA6" w:rsidRPr="00A703D9" w:rsidRDefault="00867DA6" w:rsidP="0051339B">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7A456A18" w14:textId="77777777" w:rsidR="00867DA6" w:rsidRPr="00A703D9" w:rsidRDefault="00867DA6" w:rsidP="0051339B">
            <w:pPr>
              <w:rPr>
                <w:rFonts w:ascii="GHEA Grapalat" w:hAnsi="GHEA Grapalat"/>
                <w:sz w:val="20"/>
                <w:szCs w:val="20"/>
                <w:lang w:val="hy-AM"/>
              </w:rPr>
            </w:pPr>
            <w:r w:rsidRPr="00A703D9">
              <w:rPr>
                <w:rFonts w:ascii="GHEA Grapalat" w:hAnsi="GHEA Grapalat" w:cs="Arial"/>
                <w:sz w:val="20"/>
                <w:szCs w:val="20"/>
                <w:lang w:val="hy-AM"/>
              </w:rPr>
              <w:t>Նախագծման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փուլեր</w:t>
            </w:r>
          </w:p>
        </w:tc>
        <w:tc>
          <w:tcPr>
            <w:tcW w:w="6660" w:type="dxa"/>
          </w:tcPr>
          <w:p w14:paraId="54040411" w14:textId="77777777" w:rsidR="00867DA6" w:rsidRPr="00A703D9" w:rsidRDefault="00867DA6" w:rsidP="0051339B">
            <w:pPr>
              <w:jc w:val="center"/>
              <w:rPr>
                <w:rFonts w:ascii="GHEA Grapalat" w:hAnsi="GHEA Grapalat"/>
                <w:sz w:val="20"/>
                <w:szCs w:val="20"/>
                <w:lang w:val="hy-AM"/>
              </w:rPr>
            </w:pPr>
            <w:r w:rsidRPr="00A703D9">
              <w:rPr>
                <w:rFonts w:ascii="GHEA Grapalat" w:hAnsi="GHEA Grapalat" w:cs="Arial"/>
                <w:sz w:val="20"/>
                <w:szCs w:val="20"/>
                <w:lang w:val="hy-AM"/>
              </w:rPr>
              <w:t>Նախնական և աշխատանքային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նախագծեր</w:t>
            </w:r>
          </w:p>
        </w:tc>
      </w:tr>
      <w:tr w:rsidR="00867DA6" w:rsidRPr="0021548D" w14:paraId="2FC90012" w14:textId="77777777" w:rsidTr="0051339B">
        <w:tc>
          <w:tcPr>
            <w:tcW w:w="648" w:type="dxa"/>
            <w:vAlign w:val="center"/>
          </w:tcPr>
          <w:p w14:paraId="25238343" w14:textId="77777777" w:rsidR="00867DA6" w:rsidRPr="00A703D9" w:rsidRDefault="00867DA6" w:rsidP="0051339B">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5E6F6825" w14:textId="77777777" w:rsidR="00867DA6" w:rsidRPr="00A703D9" w:rsidRDefault="00867DA6" w:rsidP="0051339B">
            <w:pPr>
              <w:rPr>
                <w:rFonts w:ascii="GHEA Grapalat" w:hAnsi="GHEA Grapalat"/>
                <w:b/>
                <w:sz w:val="20"/>
                <w:szCs w:val="20"/>
                <w:lang w:val="hy-AM"/>
              </w:rPr>
            </w:pPr>
            <w:r w:rsidRPr="00A703D9">
              <w:rPr>
                <w:rFonts w:ascii="GHEA Grapalat" w:hAnsi="GHEA Grapalat" w:cs="Arial"/>
                <w:b/>
                <w:sz w:val="20"/>
                <w:szCs w:val="20"/>
                <w:lang w:val="hy-AM"/>
              </w:rPr>
              <w:t>Ելակետային</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տվյալներ</w:t>
            </w:r>
          </w:p>
          <w:p w14:paraId="72FB463B" w14:textId="77777777" w:rsidR="00867DA6" w:rsidRPr="00A703D9" w:rsidRDefault="00867DA6" w:rsidP="0051339B">
            <w:pPr>
              <w:pStyle w:val="ListParagraph"/>
              <w:ind w:left="432"/>
              <w:rPr>
                <w:rFonts w:ascii="GHEA Grapalat" w:hAnsi="GHEA Grapalat"/>
                <w:sz w:val="20"/>
                <w:szCs w:val="20"/>
                <w:lang w:val="hy-AM"/>
              </w:rPr>
            </w:pPr>
          </w:p>
        </w:tc>
        <w:tc>
          <w:tcPr>
            <w:tcW w:w="6660" w:type="dxa"/>
          </w:tcPr>
          <w:p w14:paraId="2CC229C4" w14:textId="77777777" w:rsidR="00867DA6" w:rsidRPr="00355B25" w:rsidRDefault="00867DA6" w:rsidP="0051339B">
            <w:pPr>
              <w:tabs>
                <w:tab w:val="left" w:pos="0"/>
              </w:tabs>
              <w:spacing w:line="276" w:lineRule="auto"/>
              <w:jc w:val="both"/>
              <w:rPr>
                <w:rFonts w:ascii="GHEA Grapalat" w:hAnsi="GHEA Grapalat" w:cs="Sylfaen"/>
                <w:sz w:val="20"/>
                <w:szCs w:val="20"/>
                <w:vertAlign w:val="subscript"/>
                <w:lang w:val="hy-AM"/>
              </w:rPr>
            </w:pPr>
            <w:r w:rsidRPr="00714A85">
              <w:rPr>
                <w:rFonts w:ascii="GHEA Grapalat" w:hAnsi="GHEA Grapalat" w:cs="Sylfaen"/>
                <w:sz w:val="20"/>
                <w:szCs w:val="20"/>
                <w:lang w:val="hy-AM"/>
              </w:rPr>
              <w:t>Տարածքը գտնվում է ՀՀ Լոռու մարզի Թումանյան համայնքի Շամուտ բնակավայրում։</w:t>
            </w:r>
          </w:p>
        </w:tc>
      </w:tr>
      <w:tr w:rsidR="00867DA6" w:rsidRPr="0021548D" w14:paraId="291ACE3F" w14:textId="77777777" w:rsidTr="0051339B">
        <w:trPr>
          <w:trHeight w:val="290"/>
        </w:trPr>
        <w:tc>
          <w:tcPr>
            <w:tcW w:w="10278" w:type="dxa"/>
            <w:gridSpan w:val="3"/>
            <w:vAlign w:val="center"/>
          </w:tcPr>
          <w:p w14:paraId="4D149166" w14:textId="77777777" w:rsidR="00867DA6" w:rsidRPr="00A703D9" w:rsidRDefault="00867DA6" w:rsidP="0051339B">
            <w:pPr>
              <w:shd w:val="clear" w:color="auto" w:fill="FFFFFF"/>
              <w:tabs>
                <w:tab w:val="left" w:pos="0"/>
                <w:tab w:val="left" w:pos="2430"/>
              </w:tabs>
              <w:rPr>
                <w:rFonts w:ascii="GHEA Grapalat" w:hAnsi="GHEA Grapalat"/>
                <w:color w:val="000000"/>
                <w:sz w:val="20"/>
                <w:szCs w:val="20"/>
                <w:lang w:val="hy-AM"/>
              </w:rPr>
            </w:pPr>
            <w:r w:rsidRPr="00A703D9">
              <w:rPr>
                <w:rFonts w:ascii="GHEA Grapalat" w:hAnsi="GHEA Grapalat" w:cs="Sylfaen"/>
                <w:b/>
                <w:sz w:val="20"/>
                <w:szCs w:val="20"/>
                <w:lang w:val="hy-AM"/>
              </w:rPr>
              <w:t xml:space="preserve">Նախագծերի կազմման </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համար</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հիմք</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հանդիսացող</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 xml:space="preserve">գործընթացներ </w:t>
            </w:r>
          </w:p>
        </w:tc>
      </w:tr>
      <w:tr w:rsidR="00867DA6" w:rsidRPr="0021548D" w14:paraId="69E30650" w14:textId="77777777" w:rsidTr="0051339B">
        <w:tc>
          <w:tcPr>
            <w:tcW w:w="648" w:type="dxa"/>
            <w:vAlign w:val="center"/>
          </w:tcPr>
          <w:p w14:paraId="046718B6" w14:textId="77777777" w:rsidR="00867DA6" w:rsidRPr="00A703D9" w:rsidRDefault="00867DA6" w:rsidP="0051339B">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022BBF16" w14:textId="77777777" w:rsidR="00867DA6" w:rsidRPr="00A703D9" w:rsidRDefault="00867DA6" w:rsidP="0051339B">
            <w:pPr>
              <w:shd w:val="clear" w:color="auto" w:fill="FFFFFF"/>
              <w:jc w:val="both"/>
              <w:rPr>
                <w:rFonts w:ascii="GHEA Grapalat" w:hAnsi="GHEA Grapalat" w:cs="Sylfaen"/>
                <w:sz w:val="20"/>
                <w:szCs w:val="20"/>
                <w:lang w:val="hy-AM"/>
              </w:rPr>
            </w:pPr>
            <w:r w:rsidRPr="00A703D9">
              <w:rPr>
                <w:rFonts w:ascii="GHEA Grapalat" w:hAnsi="GHEA Grapalat" w:cs="Arial"/>
                <w:sz w:val="20"/>
                <w:szCs w:val="20"/>
                <w:lang w:val="hy-AM"/>
              </w:rPr>
              <w:t>Ինժեներագեոդեզիական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 xml:space="preserve"> հանութագրում, </w:t>
            </w:r>
            <w:r w:rsidRPr="00A703D9">
              <w:rPr>
                <w:rFonts w:ascii="GHEA Grapalat" w:hAnsi="GHEA Grapalat" w:cs="Sylfaen"/>
                <w:sz w:val="20"/>
                <w:szCs w:val="20"/>
                <w:lang w:val="af-ZA"/>
              </w:rPr>
              <w:t>հողհատկացման հիմքեր</w:t>
            </w:r>
            <w:r w:rsidRPr="00A703D9">
              <w:rPr>
                <w:rFonts w:ascii="GHEA Grapalat" w:hAnsi="GHEA Grapalat" w:cs="Sylfaen"/>
                <w:sz w:val="20"/>
                <w:szCs w:val="20"/>
                <w:lang w:val="hy-AM"/>
              </w:rPr>
              <w:t>ի ձեռքբերում</w:t>
            </w:r>
          </w:p>
          <w:p w14:paraId="634E4E9C" w14:textId="77777777" w:rsidR="00867DA6" w:rsidRPr="00A703D9" w:rsidRDefault="00867DA6" w:rsidP="0051339B">
            <w:pPr>
              <w:rPr>
                <w:rFonts w:ascii="GHEA Grapalat" w:hAnsi="GHEA Grapalat" w:cs="Arial"/>
                <w:b/>
                <w:sz w:val="20"/>
                <w:szCs w:val="20"/>
                <w:lang w:val="hy-AM"/>
              </w:rPr>
            </w:pPr>
          </w:p>
        </w:tc>
        <w:tc>
          <w:tcPr>
            <w:tcW w:w="6660" w:type="dxa"/>
          </w:tcPr>
          <w:p w14:paraId="4E2AA98A" w14:textId="77777777" w:rsidR="00867DA6" w:rsidRPr="00A703D9" w:rsidRDefault="00867DA6" w:rsidP="0051339B">
            <w:pPr>
              <w:shd w:val="clear" w:color="auto" w:fill="FFFFFF"/>
              <w:jc w:val="both"/>
              <w:rPr>
                <w:rFonts w:ascii="GHEA Grapalat" w:hAnsi="GHEA Grapalat" w:cs="Sylfaen"/>
                <w:sz w:val="20"/>
                <w:szCs w:val="20"/>
                <w:lang w:val="af-ZA"/>
              </w:rPr>
            </w:pPr>
            <w:r w:rsidRPr="00A703D9">
              <w:rPr>
                <w:rFonts w:ascii="GHEA Grapalat" w:hAnsi="GHEA Grapalat"/>
                <w:color w:val="000000"/>
                <w:sz w:val="20"/>
                <w:szCs w:val="20"/>
                <w:lang w:val="hy-AM"/>
              </w:rPr>
              <w:t xml:space="preserve">Իրականացնել տարածքի գեոդեզիական հանութագրում, </w:t>
            </w:r>
            <w:r w:rsidRPr="00A703D9">
              <w:rPr>
                <w:rFonts w:ascii="GHEA Grapalat" w:hAnsi="GHEA Grapalat" w:cs="Sylfaen"/>
                <w:sz w:val="20"/>
                <w:szCs w:val="20"/>
                <w:lang w:val="hy-AM"/>
              </w:rPr>
              <w:t>հատակագծերի և բնորոշող կտրվածքների կազմում՝ մշակում։</w:t>
            </w:r>
          </w:p>
          <w:p w14:paraId="55B6EF12" w14:textId="77777777" w:rsidR="00867DA6" w:rsidRPr="00A703D9" w:rsidRDefault="00867DA6" w:rsidP="0051339B">
            <w:pPr>
              <w:shd w:val="clear" w:color="auto" w:fill="FFFFFF"/>
              <w:tabs>
                <w:tab w:val="left" w:pos="0"/>
                <w:tab w:val="left" w:pos="2430"/>
              </w:tabs>
              <w:rPr>
                <w:rFonts w:ascii="GHEA Grapalat" w:hAnsi="GHEA Grapalat" w:cs="Arial"/>
                <w:sz w:val="20"/>
                <w:szCs w:val="20"/>
                <w:lang w:val="hy-AM"/>
              </w:rPr>
            </w:pPr>
            <w:r w:rsidRPr="00A703D9">
              <w:rPr>
                <w:rFonts w:ascii="GHEA Grapalat" w:hAnsi="GHEA Grapalat" w:cs="Arial"/>
                <w:sz w:val="20"/>
                <w:szCs w:val="20"/>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65FE5A81" w14:textId="77777777" w:rsidR="00867DA6" w:rsidRPr="00A703D9" w:rsidRDefault="00867DA6" w:rsidP="0051339B">
            <w:pPr>
              <w:shd w:val="clear" w:color="auto" w:fill="FFFFFF"/>
              <w:tabs>
                <w:tab w:val="left" w:pos="0"/>
                <w:tab w:val="left" w:pos="2430"/>
              </w:tabs>
              <w:rPr>
                <w:rFonts w:ascii="GHEA Grapalat" w:hAnsi="GHEA Grapalat"/>
                <w:color w:val="000000"/>
                <w:sz w:val="20"/>
                <w:szCs w:val="20"/>
                <w:lang w:val="hy-AM"/>
              </w:rPr>
            </w:pPr>
            <w:r w:rsidRPr="00A703D9">
              <w:rPr>
                <w:rFonts w:ascii="GHEA Grapalat" w:hAnsi="GHEA Grapalat" w:cs="Arial"/>
                <w:sz w:val="20"/>
                <w:szCs w:val="20"/>
                <w:lang w:val="hy-AM"/>
              </w:rPr>
              <w:t>Ամրագրել և ներկայացնել հենանիշերի (репер) ցուցակ</w:t>
            </w:r>
            <w:r w:rsidRPr="00A703D9">
              <w:rPr>
                <w:rFonts w:ascii="GHEA Grapalat" w:hAnsi="GHEA Grapalat"/>
                <w:color w:val="000000"/>
                <w:sz w:val="20"/>
                <w:szCs w:val="20"/>
                <w:lang w:val="hy-AM"/>
              </w:rPr>
              <w:t xml:space="preserve"> </w:t>
            </w:r>
          </w:p>
        </w:tc>
      </w:tr>
      <w:tr w:rsidR="00867DA6" w:rsidRPr="0021548D" w14:paraId="6BA13F91" w14:textId="77777777" w:rsidTr="0051339B">
        <w:tc>
          <w:tcPr>
            <w:tcW w:w="648" w:type="dxa"/>
            <w:vAlign w:val="center"/>
          </w:tcPr>
          <w:p w14:paraId="45762A24" w14:textId="77777777" w:rsidR="00867DA6" w:rsidRPr="00A703D9" w:rsidRDefault="00867DA6" w:rsidP="0051339B">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613B8350" w14:textId="77777777" w:rsidR="00867DA6" w:rsidRPr="00A703D9" w:rsidRDefault="00867DA6" w:rsidP="0051339B">
            <w:pPr>
              <w:rPr>
                <w:rFonts w:ascii="GHEA Grapalat" w:hAnsi="GHEA Grapalat"/>
                <w:sz w:val="20"/>
                <w:szCs w:val="20"/>
                <w:lang w:val="hy-AM"/>
              </w:rPr>
            </w:pPr>
            <w:r w:rsidRPr="00A703D9">
              <w:rPr>
                <w:rFonts w:ascii="GHEA Grapalat" w:hAnsi="GHEA Grapalat" w:cs="Arial"/>
                <w:sz w:val="20"/>
                <w:szCs w:val="20"/>
                <w:lang w:val="hy-AM"/>
              </w:rPr>
              <w:t>Ինժեներաերկրաբանական</w:t>
            </w:r>
            <w:r w:rsidRPr="00A703D9">
              <w:rPr>
                <w:rFonts w:ascii="GHEA Grapalat" w:hAnsi="GHEA Grapalat"/>
                <w:sz w:val="20"/>
                <w:szCs w:val="20"/>
                <w:lang w:val="hy-AM"/>
              </w:rPr>
              <w:t xml:space="preserve"> և հիդրոերկրաբանական </w:t>
            </w:r>
            <w:r w:rsidRPr="00A703D9">
              <w:rPr>
                <w:rFonts w:ascii="GHEA Grapalat" w:hAnsi="GHEA Grapalat" w:cs="Arial"/>
                <w:sz w:val="20"/>
                <w:szCs w:val="20"/>
                <w:lang w:val="hy-AM"/>
              </w:rPr>
              <w:t>հետազոտություն</w:t>
            </w:r>
          </w:p>
        </w:tc>
        <w:tc>
          <w:tcPr>
            <w:tcW w:w="6660" w:type="dxa"/>
          </w:tcPr>
          <w:p w14:paraId="432984E8" w14:textId="77777777" w:rsidR="00867DA6" w:rsidRPr="00A703D9" w:rsidRDefault="00867DA6" w:rsidP="0051339B">
            <w:pPr>
              <w:jc w:val="both"/>
              <w:rPr>
                <w:rFonts w:ascii="GHEA Grapalat" w:hAnsi="GHEA Grapalat" w:cs="Sylfaen"/>
                <w:sz w:val="20"/>
                <w:szCs w:val="20"/>
                <w:lang w:val="hy-AM"/>
              </w:rPr>
            </w:pPr>
            <w:r w:rsidRPr="00A703D9">
              <w:rPr>
                <w:rFonts w:ascii="GHEA Grapalat" w:hAnsi="GHEA Grapalat" w:cs="Sylfaen"/>
                <w:sz w:val="20"/>
                <w:szCs w:val="20"/>
                <w:lang w:val="hy-AM"/>
              </w:rPr>
              <w:t xml:space="preserve">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w:t>
            </w:r>
            <w:r w:rsidRPr="00A703D9">
              <w:rPr>
                <w:rFonts w:ascii="GHEA Grapalat" w:hAnsi="GHEA Grapalat" w:cs="Sylfaen"/>
                <w:sz w:val="20"/>
                <w:szCs w:val="20"/>
                <w:lang w:val="hy-AM"/>
              </w:rPr>
              <w:lastRenderedPageBreak/>
              <w:t>պահանջներ, ըստ  հորատահանուկի լաբորատոր փորձարկման արդյունքների որոշել գրունտների տեսակները, ինչպես նաև դրանց մշակման կարգերը։</w:t>
            </w:r>
          </w:p>
          <w:p w14:paraId="2ADC80E3" w14:textId="77777777" w:rsidR="00867DA6" w:rsidRPr="00A703D9" w:rsidRDefault="00867DA6" w:rsidP="0051339B">
            <w:pPr>
              <w:jc w:val="both"/>
              <w:rPr>
                <w:rFonts w:ascii="GHEA Grapalat" w:hAnsi="GHEA Grapalat" w:cs="Sylfaen"/>
                <w:sz w:val="20"/>
                <w:szCs w:val="20"/>
                <w:lang w:val="hy-AM"/>
              </w:rPr>
            </w:pPr>
            <w:r w:rsidRPr="00A703D9">
              <w:rPr>
                <w:rFonts w:ascii="GHEA Grapalat" w:hAnsi="GHEA Grapalat" w:cs="Sylfaen"/>
                <w:sz w:val="20"/>
                <w:szCs w:val="20"/>
                <w:lang w:val="hy-AM"/>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68495EAD" w14:textId="77777777" w:rsidR="00867DA6" w:rsidRPr="00A703D9" w:rsidRDefault="00867DA6" w:rsidP="0051339B">
            <w:pPr>
              <w:jc w:val="both"/>
              <w:rPr>
                <w:rFonts w:ascii="GHEA Grapalat" w:hAnsi="GHEA Grapalat" w:cs="Sylfaen"/>
                <w:sz w:val="20"/>
                <w:szCs w:val="20"/>
                <w:lang w:val="hy-AM"/>
              </w:rPr>
            </w:pPr>
            <w:r w:rsidRPr="00A703D9">
              <w:rPr>
                <w:rFonts w:ascii="GHEA Grapalat" w:hAnsi="GHEA Grapalat" w:cs="Sylfaen"/>
                <w:sz w:val="20"/>
                <w:szCs w:val="20"/>
                <w:lang w:val="hy-AM"/>
              </w:rPr>
              <w:t>Հորատահանուկի(керн) համար ապահովել պահպանում, նմուշների համար նախատեսված արկղերով մինչև հիմքի աշխատանքների ավարտ։</w:t>
            </w:r>
          </w:p>
          <w:p w14:paraId="61C2075C" w14:textId="77777777" w:rsidR="00867DA6" w:rsidRPr="008E79AA" w:rsidRDefault="00867DA6" w:rsidP="0051339B">
            <w:pPr>
              <w:jc w:val="both"/>
              <w:rPr>
                <w:rFonts w:ascii="GHEA Grapalat" w:hAnsi="GHEA Grapalat" w:cs="Arial"/>
                <w:sz w:val="20"/>
                <w:szCs w:val="20"/>
                <w:lang w:val="hy-AM"/>
              </w:rPr>
            </w:pPr>
            <w:r w:rsidRPr="00A703D9">
              <w:rPr>
                <w:rFonts w:ascii="GHEA Grapalat" w:hAnsi="GHEA Grapalat" w:cs="Sylfaen"/>
                <w:sz w:val="20"/>
                <w:szCs w:val="20"/>
                <w:lang w:val="hy-AM"/>
              </w:rPr>
              <w:t xml:space="preserve">Գրունտային ջրերի վերաբերյալ տեղեկատվության </w:t>
            </w:r>
            <w:r>
              <w:rPr>
                <w:rFonts w:ascii="GHEA Grapalat" w:hAnsi="GHEA Grapalat" w:cs="Sylfaen"/>
                <w:sz w:val="20"/>
                <w:szCs w:val="20"/>
                <w:lang w:val="hy-AM"/>
              </w:rPr>
              <w:t>հավաքագրում իսկ առկայության դեպքում նախագծային լուծումներ։</w:t>
            </w:r>
          </w:p>
        </w:tc>
      </w:tr>
      <w:tr w:rsidR="00867DA6" w:rsidRPr="0021548D" w14:paraId="73D0C886" w14:textId="77777777" w:rsidTr="0051339B">
        <w:tc>
          <w:tcPr>
            <w:tcW w:w="648" w:type="dxa"/>
            <w:vAlign w:val="center"/>
          </w:tcPr>
          <w:p w14:paraId="24109424" w14:textId="77777777" w:rsidR="00867DA6" w:rsidRPr="00A703D9" w:rsidRDefault="00867DA6" w:rsidP="0051339B">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2B0FE34D" w14:textId="77777777" w:rsidR="00867DA6" w:rsidRPr="00A703D9" w:rsidRDefault="00867DA6" w:rsidP="0051339B">
            <w:pPr>
              <w:rPr>
                <w:rFonts w:ascii="GHEA Grapalat" w:hAnsi="GHEA Grapalat" w:cs="Arial"/>
                <w:sz w:val="20"/>
                <w:szCs w:val="20"/>
                <w:lang w:val="hy-AM"/>
              </w:rPr>
            </w:pPr>
            <w:r w:rsidRPr="00A703D9">
              <w:rPr>
                <w:rFonts w:ascii="GHEA Grapalat" w:hAnsi="GHEA Grapalat" w:cs="Sylfaen"/>
                <w:sz w:val="20"/>
                <w:szCs w:val="20"/>
                <w:lang w:val="hy-AM"/>
              </w:rPr>
              <w:t>Ի</w:t>
            </w:r>
            <w:r w:rsidRPr="00A703D9">
              <w:rPr>
                <w:rFonts w:ascii="GHEA Grapalat" w:hAnsi="GHEA Grapalat" w:cs="Sylfaen"/>
                <w:sz w:val="20"/>
                <w:szCs w:val="20"/>
                <w:lang w:val="af-ZA"/>
              </w:rPr>
              <w:t>նժեներական հաղորդակցուղիների</w:t>
            </w:r>
            <w:r w:rsidRPr="00A703D9">
              <w:rPr>
                <w:rFonts w:ascii="GHEA Grapalat" w:hAnsi="GHEA Grapalat" w:cs="Sylfaen"/>
                <w:sz w:val="20"/>
                <w:szCs w:val="20"/>
                <w:lang w:val="hy-AM"/>
              </w:rPr>
              <w:t xml:space="preserve"> ուսումնասիրություն</w:t>
            </w:r>
          </w:p>
        </w:tc>
        <w:tc>
          <w:tcPr>
            <w:tcW w:w="6660" w:type="dxa"/>
          </w:tcPr>
          <w:p w14:paraId="1B8FB99F" w14:textId="77777777" w:rsidR="00867DA6" w:rsidRPr="00A703D9" w:rsidRDefault="00867DA6" w:rsidP="0051339B">
            <w:pPr>
              <w:rPr>
                <w:rFonts w:ascii="GHEA Grapalat" w:hAnsi="GHEA Grapalat" w:cs="Sylfaen"/>
                <w:sz w:val="20"/>
                <w:szCs w:val="20"/>
                <w:lang w:val="af-ZA"/>
              </w:rPr>
            </w:pPr>
            <w:r w:rsidRPr="00A703D9">
              <w:rPr>
                <w:rFonts w:ascii="GHEA Grapalat" w:hAnsi="GHEA Grapalat" w:cs="Sylfaen"/>
                <w:sz w:val="20"/>
                <w:szCs w:val="20"/>
                <w:lang w:val="hy-AM"/>
              </w:rPr>
              <w:t xml:space="preserve">Գոյություն ունեցող </w:t>
            </w:r>
            <w:r w:rsidRPr="00A703D9">
              <w:rPr>
                <w:rFonts w:ascii="GHEA Grapalat" w:hAnsi="GHEA Grapalat" w:cs="Sylfaen"/>
                <w:sz w:val="20"/>
                <w:szCs w:val="20"/>
                <w:lang w:val="af-ZA"/>
              </w:rPr>
              <w:t xml:space="preserve">արտաքին ինժեներական հաղորդակցուղիների (ջրամատակարարում, էլեկտրամատակարարում, գազամատակարարում) տեխնիկական վիճակի </w:t>
            </w:r>
            <w:r w:rsidRPr="00A703D9">
              <w:rPr>
                <w:rFonts w:ascii="GHEA Grapalat" w:hAnsi="GHEA Grapalat" w:cs="Sylfaen"/>
                <w:sz w:val="20"/>
                <w:szCs w:val="20"/>
                <w:lang w:val="hy-AM"/>
              </w:rPr>
              <w:t xml:space="preserve">ուսումնասիրություն, </w:t>
            </w:r>
            <w:r w:rsidRPr="00A703D9">
              <w:rPr>
                <w:rFonts w:ascii="GHEA Grapalat" w:hAnsi="GHEA Grapalat" w:cs="Sylfaen"/>
                <w:b/>
                <w:sz w:val="20"/>
                <w:szCs w:val="20"/>
                <w:lang w:val="hy-AM"/>
              </w:rPr>
              <w:t xml:space="preserve"> </w:t>
            </w:r>
            <w:r w:rsidRPr="00A703D9">
              <w:rPr>
                <w:rFonts w:ascii="GHEA Grapalat" w:hAnsi="GHEA Grapalat" w:cs="Sylfaen"/>
                <w:sz w:val="20"/>
                <w:szCs w:val="20"/>
                <w:lang w:val="hy-AM"/>
              </w:rPr>
              <w:t xml:space="preserve">եզրակացությունների ձեռքբերում և հատակագծային լուծումների ընտրության տեխնիկատնտեսական հիմնավորում </w:t>
            </w:r>
          </w:p>
        </w:tc>
      </w:tr>
      <w:tr w:rsidR="00867DA6" w:rsidRPr="0021548D" w14:paraId="233153CC" w14:textId="77777777" w:rsidTr="0051339B">
        <w:tc>
          <w:tcPr>
            <w:tcW w:w="648" w:type="dxa"/>
            <w:vAlign w:val="center"/>
          </w:tcPr>
          <w:p w14:paraId="2BA9ACA0" w14:textId="77777777" w:rsidR="00867DA6" w:rsidRPr="00A703D9" w:rsidRDefault="00867DA6" w:rsidP="0051339B">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275037FD" w14:textId="77777777" w:rsidR="00867DA6" w:rsidRPr="00A703D9" w:rsidRDefault="00867DA6" w:rsidP="0051339B">
            <w:pPr>
              <w:rPr>
                <w:rFonts w:ascii="GHEA Grapalat" w:hAnsi="GHEA Grapalat" w:cs="Sylfaen"/>
                <w:sz w:val="20"/>
                <w:szCs w:val="20"/>
                <w:lang w:val="af-ZA"/>
              </w:rPr>
            </w:pPr>
            <w:r w:rsidRPr="00A703D9">
              <w:rPr>
                <w:rFonts w:ascii="GHEA Grapalat" w:hAnsi="GHEA Grapalat" w:cs="Sylfaen"/>
                <w:sz w:val="20"/>
                <w:szCs w:val="20"/>
                <w:lang w:val="af-ZA"/>
              </w:rPr>
              <w:t>Ոլորտային (շահագրգիռ) մարմինների եզրակացություններ</w:t>
            </w:r>
          </w:p>
        </w:tc>
        <w:tc>
          <w:tcPr>
            <w:tcW w:w="6660" w:type="dxa"/>
          </w:tcPr>
          <w:p w14:paraId="4B80B1C9" w14:textId="77777777" w:rsidR="00867DA6" w:rsidRPr="00A703D9" w:rsidRDefault="00867DA6" w:rsidP="0051339B">
            <w:pPr>
              <w:rPr>
                <w:rFonts w:ascii="GHEA Grapalat" w:hAnsi="GHEA Grapalat" w:cs="Sylfaen"/>
                <w:sz w:val="20"/>
                <w:szCs w:val="20"/>
                <w:lang w:val="af-ZA"/>
              </w:rPr>
            </w:pPr>
            <w:r w:rsidRPr="00A703D9">
              <w:rPr>
                <w:rFonts w:ascii="GHEA Grapalat" w:hAnsi="GHEA Grapalat" w:cs="Sylfaen"/>
                <w:sz w:val="20"/>
                <w:szCs w:val="20"/>
                <w:lang w:val="af-ZA"/>
              </w:rPr>
              <w:t>ոլորտային (շահագրգիռ) մարմինների եզրակացություններ, եթե այդպիսիք անհրաժեշտ են (շրջակա միջավայր, կրթությ</w:t>
            </w:r>
            <w:r w:rsidRPr="00A703D9">
              <w:rPr>
                <w:rFonts w:ascii="GHEA Grapalat" w:hAnsi="GHEA Grapalat" w:cs="Sylfaen"/>
                <w:sz w:val="20"/>
                <w:szCs w:val="20"/>
                <w:lang w:val="hy-AM"/>
              </w:rPr>
              <w:t>ո</w:t>
            </w:r>
            <w:r w:rsidRPr="00A703D9">
              <w:rPr>
                <w:rFonts w:ascii="GHEA Grapalat" w:hAnsi="GHEA Grapalat" w:cs="Sylfaen"/>
                <w:sz w:val="20"/>
                <w:szCs w:val="20"/>
                <w:lang w:val="af-ZA"/>
              </w:rPr>
              <w:t>ւն, մշակույթ և</w:t>
            </w:r>
            <w:r w:rsidRPr="00A703D9">
              <w:rPr>
                <w:rFonts w:ascii="GHEA Grapalat" w:hAnsi="GHEA Grapalat" w:cs="Sylfaen"/>
                <w:sz w:val="20"/>
                <w:szCs w:val="20"/>
                <w:lang w:val="hy-AM"/>
              </w:rPr>
              <w:t xml:space="preserve"> սպորտ,</w:t>
            </w:r>
            <w:r w:rsidRPr="00A703D9">
              <w:rPr>
                <w:rFonts w:ascii="GHEA Grapalat" w:hAnsi="GHEA Grapalat" w:cs="Sylfaen"/>
                <w:sz w:val="20"/>
                <w:szCs w:val="20"/>
                <w:lang w:val="af-ZA"/>
              </w:rPr>
              <w:t xml:space="preserve"> արտակարգ իրավիճակներ, առողջապահություն և այլն):</w:t>
            </w:r>
          </w:p>
        </w:tc>
      </w:tr>
      <w:tr w:rsidR="00867DA6" w:rsidRPr="0021548D" w14:paraId="037AAA50" w14:textId="77777777" w:rsidTr="0051339B">
        <w:trPr>
          <w:trHeight w:val="144"/>
        </w:trPr>
        <w:tc>
          <w:tcPr>
            <w:tcW w:w="648" w:type="dxa"/>
            <w:vAlign w:val="center"/>
          </w:tcPr>
          <w:p w14:paraId="3668828A" w14:textId="77777777" w:rsidR="00867DA6" w:rsidRPr="00A703D9" w:rsidRDefault="00867DA6" w:rsidP="0051339B">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6264C245" w14:textId="77777777" w:rsidR="00867DA6" w:rsidRPr="00A703D9" w:rsidRDefault="00867DA6" w:rsidP="0051339B">
            <w:pPr>
              <w:rPr>
                <w:rFonts w:ascii="GHEA Grapalat" w:hAnsi="GHEA Grapalat"/>
                <w:sz w:val="20"/>
                <w:szCs w:val="20"/>
                <w:lang w:val="hy-AM"/>
              </w:rPr>
            </w:pPr>
            <w:r w:rsidRPr="00A703D9">
              <w:rPr>
                <w:rFonts w:ascii="GHEA Grapalat" w:hAnsi="GHEA Grapalat" w:cs="Arial"/>
                <w:sz w:val="20"/>
                <w:szCs w:val="20"/>
                <w:lang w:val="hy-AM"/>
              </w:rPr>
              <w:t>Կառույցի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բնութագիրը</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պահանջներ</w:t>
            </w:r>
          </w:p>
        </w:tc>
        <w:tc>
          <w:tcPr>
            <w:tcW w:w="6660" w:type="dxa"/>
          </w:tcPr>
          <w:p w14:paraId="4E7DBE9C" w14:textId="77777777" w:rsidR="00867DA6" w:rsidRPr="008E79AA" w:rsidRDefault="00867DA6" w:rsidP="0051339B">
            <w:pPr>
              <w:jc w:val="both"/>
              <w:rPr>
                <w:rFonts w:ascii="GHEA Grapalat" w:hAnsi="GHEA Grapalat" w:cs="Sylfaen"/>
                <w:sz w:val="20"/>
                <w:szCs w:val="20"/>
                <w:lang w:val="hy-AM"/>
              </w:rPr>
            </w:pPr>
            <w:r w:rsidRPr="008E79AA">
              <w:rPr>
                <w:rFonts w:ascii="GHEA Grapalat" w:hAnsi="GHEA Grapalat" w:cs="Sylfaen"/>
                <w:sz w:val="20"/>
                <w:szCs w:val="20"/>
                <w:lang w:val="hy-AM"/>
              </w:rPr>
              <w:t>Նախատեսվում է մշակել</w:t>
            </w:r>
            <w:r>
              <w:rPr>
                <w:rFonts w:ascii="GHEA Grapalat" w:hAnsi="GHEA Grapalat" w:cs="Sylfaen"/>
                <w:sz w:val="20"/>
                <w:szCs w:val="20"/>
                <w:lang w:val="hy-AM"/>
              </w:rPr>
              <w:t xml:space="preserve"> </w:t>
            </w:r>
            <w:r w:rsidRPr="003A2E6B">
              <w:rPr>
                <w:rFonts w:ascii="GHEA Grapalat" w:hAnsi="GHEA Grapalat" w:cs="Sylfaen"/>
                <w:sz w:val="20"/>
                <w:szCs w:val="20"/>
                <w:lang w:val="hy-AM"/>
              </w:rPr>
              <w:t xml:space="preserve">ՀՀ Լոռու մարզի Թումանյան համայնքի Շամուտ բնակավայրում Ստեփան Սարգսյանի անվան ըմբշամարտի մարզադահլիճի </w:t>
            </w:r>
            <w:r w:rsidRPr="008E79AA">
              <w:rPr>
                <w:rFonts w:ascii="GHEA Grapalat" w:hAnsi="GHEA Grapalat" w:cs="Sylfaen"/>
                <w:sz w:val="20"/>
                <w:szCs w:val="20"/>
                <w:lang w:val="hy-AM"/>
              </w:rPr>
              <w:t>երկաթբետոնե կոնստրուկտիվ լուծումներով շենքի նախագծանախահաշվային փաստաթղթեր</w:t>
            </w:r>
          </w:p>
          <w:p w14:paraId="490655F1" w14:textId="77777777" w:rsidR="00867DA6" w:rsidRPr="00A703D9" w:rsidRDefault="00867DA6" w:rsidP="0051339B">
            <w:pPr>
              <w:jc w:val="both"/>
              <w:rPr>
                <w:rFonts w:ascii="GHEA Grapalat" w:hAnsi="GHEA Grapalat" w:cs="Sylfaen"/>
                <w:sz w:val="20"/>
                <w:szCs w:val="20"/>
                <w:lang w:val="hy-AM"/>
              </w:rPr>
            </w:pPr>
            <w:r w:rsidRPr="00A703D9">
              <w:rPr>
                <w:rFonts w:ascii="GHEA Grapalat" w:hAnsi="GHEA Grapalat" w:cs="Sylfaen"/>
                <w:sz w:val="20"/>
                <w:szCs w:val="20"/>
                <w:lang w:val="hy-AM"/>
              </w:rPr>
              <w:t xml:space="preserve">Անհրաժեշտ սենյակները և դրանց մակերեսները ներկայացված են կից </w:t>
            </w:r>
            <w:r w:rsidRPr="00CC2DC7">
              <w:rPr>
                <w:rFonts w:ascii="GHEA Grapalat" w:hAnsi="GHEA Grapalat" w:cs="Sylfaen"/>
                <w:b/>
                <w:sz w:val="20"/>
                <w:szCs w:val="20"/>
                <w:lang w:val="hy-AM"/>
              </w:rPr>
              <w:t>Հավելվածում</w:t>
            </w:r>
          </w:p>
          <w:p w14:paraId="131BCE47" w14:textId="77777777" w:rsidR="00867DA6" w:rsidRPr="00A703D9" w:rsidRDefault="00867DA6" w:rsidP="0051339B">
            <w:pPr>
              <w:ind w:left="496"/>
              <w:jc w:val="both"/>
              <w:rPr>
                <w:rFonts w:ascii="GHEA Grapalat" w:hAnsi="GHEA Grapalat" w:cs="Sylfaen"/>
                <w:sz w:val="20"/>
                <w:szCs w:val="20"/>
                <w:lang w:val="af-ZA"/>
              </w:rPr>
            </w:pPr>
            <w:r w:rsidRPr="00A703D9">
              <w:rPr>
                <w:rFonts w:ascii="GHEA Grapalat" w:hAnsi="GHEA Grapalat" w:cs="Sylfaen"/>
                <w:sz w:val="20"/>
                <w:szCs w:val="20"/>
                <w:lang w:val="hy-AM" w:eastAsia="ru-RU"/>
              </w:rPr>
              <w:t>Նախատեսել՝</w:t>
            </w:r>
          </w:p>
          <w:p w14:paraId="2CC53776" w14:textId="77777777" w:rsidR="00867DA6" w:rsidRDefault="00867DA6" w:rsidP="00867DA6">
            <w:pPr>
              <w:pStyle w:val="ListParagraph"/>
              <w:numPr>
                <w:ilvl w:val="0"/>
                <w:numId w:val="14"/>
              </w:numPr>
              <w:ind w:left="496"/>
              <w:contextualSpacing/>
              <w:jc w:val="both"/>
              <w:rPr>
                <w:rFonts w:ascii="GHEA Grapalat" w:hAnsi="GHEA Grapalat" w:cs="Sylfaen"/>
                <w:sz w:val="20"/>
                <w:szCs w:val="20"/>
                <w:lang w:val="hy-AM"/>
              </w:rPr>
            </w:pPr>
            <w:r w:rsidRPr="00A703D9">
              <w:rPr>
                <w:rFonts w:ascii="GHEA Grapalat" w:hAnsi="GHEA Grapalat" w:cs="Sylfaen"/>
                <w:sz w:val="20"/>
                <w:szCs w:val="20"/>
                <w:lang w:val="hy-AM"/>
              </w:rPr>
              <w:t>ըստ անհրաժեշտության գոյություն ունեցող շինությունների քանդման նախագիծ</w:t>
            </w:r>
            <w:r>
              <w:rPr>
                <w:rFonts w:ascii="GHEA Grapalat" w:hAnsi="GHEA Grapalat" w:cs="Sylfaen"/>
                <w:sz w:val="20"/>
                <w:szCs w:val="20"/>
                <w:lang w:val="hy-AM"/>
              </w:rPr>
              <w:t>,</w:t>
            </w:r>
          </w:p>
          <w:p w14:paraId="24ED7027" w14:textId="77777777" w:rsidR="00867DA6" w:rsidRPr="00A703D9" w:rsidRDefault="00867DA6" w:rsidP="00867DA6">
            <w:pPr>
              <w:pStyle w:val="ListParagraph"/>
              <w:numPr>
                <w:ilvl w:val="0"/>
                <w:numId w:val="14"/>
              </w:numPr>
              <w:ind w:left="496"/>
              <w:contextualSpacing/>
              <w:jc w:val="both"/>
              <w:rPr>
                <w:rFonts w:ascii="GHEA Grapalat" w:hAnsi="GHEA Grapalat" w:cs="Sylfaen"/>
                <w:sz w:val="20"/>
                <w:szCs w:val="20"/>
                <w:lang w:val="hy-AM"/>
              </w:rPr>
            </w:pPr>
            <w:r w:rsidRPr="00A703D9">
              <w:rPr>
                <w:rFonts w:ascii="GHEA Grapalat" w:hAnsi="GHEA Grapalat" w:cs="Sylfaen"/>
                <w:sz w:val="20"/>
                <w:szCs w:val="20"/>
                <w:lang w:val="hy-AM"/>
              </w:rPr>
              <w:t>նախագծով նախատեսել ներքին ինժեներական ենթակառուցվածքների /սառը և տաք ջրամատակարարման, կոյուղու,</w:t>
            </w:r>
            <w:r w:rsidRPr="00A703D9">
              <w:rPr>
                <w:rFonts w:ascii="GHEA Grapalat" w:hAnsi="GHEA Grapalat"/>
                <w:sz w:val="20"/>
                <w:szCs w:val="20"/>
                <w:lang w:val="hy-AM"/>
              </w:rPr>
              <w:t xml:space="preserve"> </w:t>
            </w:r>
            <w:r w:rsidRPr="00A703D9">
              <w:rPr>
                <w:rFonts w:ascii="GHEA Grapalat" w:hAnsi="GHEA Grapalat" w:cs="Sylfaen"/>
                <w:sz w:val="20"/>
                <w:szCs w:val="20"/>
                <w:lang w:val="hy-AM"/>
              </w:rPr>
              <w:t>ջեռուցման, էլեկրամատակարարման,  օդափոխության և օդորակման,</w:t>
            </w:r>
            <w:r w:rsidRPr="00A703D9">
              <w:rPr>
                <w:rFonts w:ascii="GHEA Grapalat" w:hAnsi="GHEA Grapalat"/>
                <w:sz w:val="20"/>
                <w:szCs w:val="20"/>
                <w:lang w:val="hy-AM"/>
              </w:rPr>
              <w:t xml:space="preserve"> </w:t>
            </w:r>
            <w:r w:rsidRPr="00A703D9">
              <w:rPr>
                <w:rFonts w:ascii="GHEA Grapalat" w:hAnsi="GHEA Grapalat" w:cs="Sylfaen"/>
                <w:sz w:val="20"/>
                <w:szCs w:val="20"/>
                <w:lang w:val="hy-AM"/>
              </w:rPr>
              <w:t>սառնամատակարարման՝ ըստ պահանջի, հակահրդեհային ազդանշան, հրդեհաշիջման</w:t>
            </w:r>
            <w:r>
              <w:rPr>
                <w:rFonts w:ascii="GHEA Grapalat" w:hAnsi="GHEA Grapalat" w:cs="Sylfaen"/>
                <w:sz w:val="20"/>
                <w:szCs w:val="20"/>
                <w:lang w:val="hy-AM"/>
              </w:rPr>
              <w:t xml:space="preserve"> </w:t>
            </w:r>
            <w:r w:rsidRPr="00A703D9">
              <w:rPr>
                <w:rFonts w:ascii="GHEA Grapalat" w:hAnsi="GHEA Grapalat" w:cs="Sylfaen"/>
                <w:sz w:val="20"/>
                <w:szCs w:val="20"/>
                <w:lang w:val="hy-AM"/>
              </w:rPr>
              <w:t>համակարգ, տեսահսկման,</w:t>
            </w:r>
            <w:r w:rsidRPr="00A703D9">
              <w:rPr>
                <w:rFonts w:ascii="GHEA Grapalat" w:hAnsi="GHEA Grapalat"/>
                <w:sz w:val="20"/>
                <w:szCs w:val="20"/>
                <w:lang w:val="hy-AM"/>
              </w:rPr>
              <w:t xml:space="preserve"> </w:t>
            </w:r>
            <w:r w:rsidRPr="00A703D9">
              <w:rPr>
                <w:rFonts w:ascii="GHEA Grapalat" w:hAnsi="GHEA Grapalat" w:cs="Sylfaen"/>
                <w:sz w:val="20"/>
                <w:szCs w:val="20"/>
                <w:lang w:val="hy-AM"/>
              </w:rPr>
              <w:t>գազամատակարարման կապի, անվտանգության համակարգերի, ջրահեռացման, հողանցման/ համակարգերի կառուցում, շենքի արդիական ներքին հարդարում,</w:t>
            </w:r>
          </w:p>
          <w:p w14:paraId="43F44A2E" w14:textId="77777777" w:rsidR="00867DA6" w:rsidRPr="00A703D9" w:rsidRDefault="00867DA6" w:rsidP="00867DA6">
            <w:pPr>
              <w:pStyle w:val="ListParagraph"/>
              <w:numPr>
                <w:ilvl w:val="0"/>
                <w:numId w:val="14"/>
              </w:numPr>
              <w:ind w:left="496"/>
              <w:contextualSpacing/>
              <w:jc w:val="both"/>
              <w:rPr>
                <w:rFonts w:ascii="GHEA Grapalat" w:hAnsi="GHEA Grapalat"/>
                <w:sz w:val="20"/>
                <w:szCs w:val="20"/>
                <w:lang w:val="hy-AM"/>
              </w:rPr>
            </w:pPr>
            <w:r w:rsidRPr="00A703D9">
              <w:rPr>
                <w:rFonts w:ascii="GHEA Grapalat" w:hAnsi="GHEA Grapalat"/>
                <w:sz w:val="20"/>
                <w:szCs w:val="20"/>
                <w:lang w:val="hy-AM"/>
              </w:rPr>
              <w:t>շենքը պետք է ապահովված լինի տարբեր ՏՏ համակարգերով և գործիքներով (ինտերնետ, ներքին մոնիթորինգ, անվտանգության սարքավորումներ, վերահսկվող և թույլատրված մուտք դեպի տարածք),</w:t>
            </w:r>
            <w:r>
              <w:rPr>
                <w:rFonts w:ascii="GHEA Grapalat" w:hAnsi="GHEA Grapalat"/>
                <w:sz w:val="20"/>
                <w:szCs w:val="20"/>
                <w:lang w:val="hy-AM"/>
              </w:rPr>
              <w:t xml:space="preserve"> </w:t>
            </w:r>
          </w:p>
          <w:p w14:paraId="0DCEA187" w14:textId="77777777" w:rsidR="00867DA6" w:rsidRPr="00A703D9" w:rsidRDefault="00867DA6" w:rsidP="00867DA6">
            <w:pPr>
              <w:pStyle w:val="ListParagraph"/>
              <w:numPr>
                <w:ilvl w:val="0"/>
                <w:numId w:val="14"/>
              </w:numPr>
              <w:shd w:val="clear" w:color="auto" w:fill="FFFFFF"/>
              <w:ind w:left="496"/>
              <w:contextualSpacing/>
              <w:jc w:val="both"/>
              <w:rPr>
                <w:rFonts w:ascii="GHEA Grapalat" w:hAnsi="GHEA Grapalat"/>
                <w:sz w:val="20"/>
                <w:szCs w:val="20"/>
                <w:lang w:val="hy-AM"/>
              </w:rPr>
            </w:pPr>
            <w:r w:rsidRPr="00A703D9">
              <w:rPr>
                <w:rFonts w:ascii="GHEA Grapalat" w:hAnsi="GHEA Grapalat" w:cs="Sylfaen"/>
                <w:sz w:val="20"/>
                <w:szCs w:val="20"/>
                <w:lang w:val="hy-AM"/>
              </w:rPr>
              <w:t xml:space="preserve">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A703D9">
              <w:rPr>
                <w:rFonts w:ascii="GHEA Grapalat" w:hAnsi="GHEA Grapalat" w:cs="Sylfaen"/>
                <w:b/>
                <w:sz w:val="20"/>
                <w:szCs w:val="20"/>
                <w:lang w:val="hy-AM"/>
              </w:rPr>
              <w:t xml:space="preserve">համապատասխան ինվենտարով, </w:t>
            </w:r>
            <w:r w:rsidRPr="00A703D9">
              <w:rPr>
                <w:rFonts w:ascii="GHEA Grapalat" w:hAnsi="GHEA Grapalat" w:cs="Sylfaen"/>
                <w:sz w:val="20"/>
                <w:szCs w:val="20"/>
                <w:lang w:val="hy-AM"/>
              </w:rPr>
              <w:t xml:space="preserve">բազրիքներ, լրացուցիչ լուսավորություն, </w:t>
            </w:r>
            <w:r w:rsidRPr="00A703D9">
              <w:rPr>
                <w:rFonts w:ascii="GHEA Grapalat" w:hAnsi="GHEA Grapalat" w:cs="Sylfaen"/>
                <w:b/>
                <w:sz w:val="20"/>
                <w:szCs w:val="20"/>
                <w:lang w:val="hy-AM"/>
              </w:rPr>
              <w:t xml:space="preserve">համապատասխան հիմնավորմամբ վերելակ կամ վերհան սարքի անհրաժեշտություն։ </w:t>
            </w:r>
            <w:r w:rsidRPr="00A703D9">
              <w:rPr>
                <w:rFonts w:ascii="GHEA Grapalat" w:hAnsi="GHEA Grapalat" w:cs="Sylfaen"/>
                <w:sz w:val="20"/>
                <w:szCs w:val="20"/>
                <w:lang w:val="hy-AM"/>
              </w:rPr>
              <w:t>Նախագծում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A703D9">
              <w:rPr>
                <w:rFonts w:ascii="GHEA Grapalat" w:hAnsi="GHEA Grapalat" w:cs="Sylfaen"/>
                <w:b/>
                <w:sz w:val="20"/>
                <w:szCs w:val="20"/>
                <w:lang w:val="hy-AM"/>
              </w:rPr>
              <w:t xml:space="preserve"> նախագծողի կողմից</w:t>
            </w:r>
          </w:p>
          <w:p w14:paraId="4B177137" w14:textId="77777777" w:rsidR="00867DA6" w:rsidRPr="00A703D9" w:rsidRDefault="00867DA6" w:rsidP="00867DA6">
            <w:pPr>
              <w:pStyle w:val="ListParagraph"/>
              <w:numPr>
                <w:ilvl w:val="0"/>
                <w:numId w:val="14"/>
              </w:numPr>
              <w:ind w:left="496"/>
              <w:contextualSpacing/>
              <w:jc w:val="both"/>
              <w:rPr>
                <w:rFonts w:ascii="GHEA Grapalat" w:hAnsi="GHEA Grapalat" w:cs="Sylfaen"/>
                <w:sz w:val="20"/>
                <w:szCs w:val="20"/>
                <w:lang w:val="hy-AM"/>
              </w:rPr>
            </w:pPr>
            <w:r w:rsidRPr="00A703D9">
              <w:rPr>
                <w:rFonts w:ascii="GHEA Grapalat" w:hAnsi="GHEA Grapalat" w:cs="Sylfaen"/>
                <w:sz w:val="20"/>
                <w:szCs w:val="20"/>
                <w:lang w:val="hy-AM"/>
              </w:rPr>
              <w:lastRenderedPageBreak/>
              <w:t xml:space="preserve">նախագծով նախատեսել տարածքի բարեկարգում, ասֆալտապատում, կանաչապատում, արտաքին լուսավորություն, </w:t>
            </w:r>
            <w:r>
              <w:rPr>
                <w:rFonts w:ascii="GHEA Grapalat" w:hAnsi="GHEA Grapalat" w:cs="Sylfaen"/>
                <w:sz w:val="20"/>
                <w:szCs w:val="20"/>
                <w:lang w:val="hy-AM"/>
              </w:rPr>
              <w:t xml:space="preserve">, </w:t>
            </w:r>
            <w:r w:rsidRPr="00A703D9">
              <w:rPr>
                <w:rFonts w:ascii="GHEA Grapalat" w:hAnsi="GHEA Grapalat" w:cs="Sylfaen"/>
                <w:sz w:val="20"/>
                <w:szCs w:val="20"/>
                <w:lang w:val="hy-AM"/>
              </w:rPr>
              <w:t xml:space="preserve">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5D5F1528" w14:textId="77777777" w:rsidR="00867DA6" w:rsidRPr="00A703D9" w:rsidRDefault="00867DA6" w:rsidP="00867DA6">
            <w:pPr>
              <w:pStyle w:val="ListParagraph"/>
              <w:numPr>
                <w:ilvl w:val="0"/>
                <w:numId w:val="14"/>
              </w:numPr>
              <w:ind w:left="496"/>
              <w:contextualSpacing/>
              <w:jc w:val="both"/>
              <w:rPr>
                <w:rFonts w:ascii="GHEA Grapalat" w:hAnsi="GHEA Grapalat" w:cs="Sylfaen"/>
                <w:sz w:val="20"/>
                <w:szCs w:val="20"/>
                <w:lang w:val="hy-AM"/>
              </w:rPr>
            </w:pPr>
            <w:r w:rsidRPr="00A703D9">
              <w:rPr>
                <w:rFonts w:ascii="GHEA Grapalat" w:hAnsi="GHEA Grapalat" w:cs="Sylfaen"/>
                <w:sz w:val="20"/>
                <w:szCs w:val="20"/>
                <w:lang w:val="hy-AM"/>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23BB98FE" w14:textId="77777777" w:rsidR="00867DA6" w:rsidRPr="00A703D9" w:rsidRDefault="00867DA6" w:rsidP="00867DA6">
            <w:pPr>
              <w:pStyle w:val="ListParagraph"/>
              <w:numPr>
                <w:ilvl w:val="0"/>
                <w:numId w:val="14"/>
              </w:numPr>
              <w:ind w:left="496"/>
              <w:contextualSpacing/>
              <w:jc w:val="both"/>
              <w:rPr>
                <w:rFonts w:ascii="GHEA Grapalat" w:hAnsi="GHEA Grapalat" w:cs="Sylfaen"/>
                <w:sz w:val="20"/>
                <w:szCs w:val="20"/>
                <w:lang w:val="hy-AM"/>
              </w:rPr>
            </w:pPr>
            <w:r w:rsidRPr="00A703D9">
              <w:rPr>
                <w:rFonts w:ascii="GHEA Grapalat" w:hAnsi="GHEA Grapalat" w:cs="Sylfaen"/>
                <w:sz w:val="20"/>
                <w:szCs w:val="20"/>
                <w:lang w:val="hy-AM"/>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6EE90C9B" w14:textId="77777777" w:rsidR="00867DA6" w:rsidRPr="00A703D9" w:rsidRDefault="00867DA6" w:rsidP="00867DA6">
            <w:pPr>
              <w:pStyle w:val="ListParagraph"/>
              <w:numPr>
                <w:ilvl w:val="0"/>
                <w:numId w:val="14"/>
              </w:numPr>
              <w:ind w:left="496"/>
              <w:contextualSpacing/>
              <w:jc w:val="both"/>
              <w:rPr>
                <w:rFonts w:ascii="GHEA Grapalat" w:hAnsi="GHEA Grapalat" w:cs="Sylfaen"/>
                <w:sz w:val="20"/>
                <w:szCs w:val="20"/>
                <w:lang w:val="hy-AM"/>
              </w:rPr>
            </w:pPr>
            <w:r w:rsidRPr="00A703D9">
              <w:rPr>
                <w:rFonts w:ascii="GHEA Grapalat" w:hAnsi="GHEA Grapalat" w:cs="Sylfaen"/>
                <w:sz w:val="20"/>
                <w:szCs w:val="20"/>
                <w:lang w:val="hy-AM"/>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7D958952" w14:textId="77777777" w:rsidR="00867DA6" w:rsidRPr="00A703D9" w:rsidRDefault="00867DA6" w:rsidP="00867DA6">
            <w:pPr>
              <w:pStyle w:val="ListParagraph"/>
              <w:numPr>
                <w:ilvl w:val="0"/>
                <w:numId w:val="14"/>
              </w:numPr>
              <w:ind w:left="496"/>
              <w:contextualSpacing/>
              <w:jc w:val="both"/>
              <w:rPr>
                <w:rFonts w:ascii="GHEA Grapalat" w:hAnsi="GHEA Grapalat" w:cs="Sylfaen"/>
                <w:sz w:val="20"/>
                <w:szCs w:val="20"/>
                <w:lang w:val="hy-AM"/>
              </w:rPr>
            </w:pPr>
            <w:r w:rsidRPr="00A703D9">
              <w:rPr>
                <w:rFonts w:ascii="GHEA Grapalat" w:hAnsi="GHEA Grapalat" w:cs="Sylfaen"/>
                <w:sz w:val="20"/>
                <w:szCs w:val="20"/>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6CC20818" w14:textId="77777777" w:rsidR="00867DA6" w:rsidRPr="00A703D9" w:rsidRDefault="00867DA6" w:rsidP="00867DA6">
            <w:pPr>
              <w:pStyle w:val="ListParagraph"/>
              <w:numPr>
                <w:ilvl w:val="0"/>
                <w:numId w:val="14"/>
              </w:numPr>
              <w:ind w:left="496"/>
              <w:contextualSpacing/>
              <w:jc w:val="both"/>
              <w:rPr>
                <w:rFonts w:ascii="GHEA Grapalat" w:hAnsi="GHEA Grapalat"/>
                <w:sz w:val="20"/>
                <w:szCs w:val="20"/>
                <w:lang w:val="af-ZA"/>
              </w:rPr>
            </w:pPr>
            <w:r w:rsidRPr="00A703D9">
              <w:rPr>
                <w:rFonts w:ascii="GHEA Grapalat" w:hAnsi="GHEA Grapalat" w:cs="Sylfaen"/>
                <w:sz w:val="20"/>
                <w:szCs w:val="20"/>
                <w:lang w:val="hy-AM"/>
              </w:rPr>
              <w:t>Շրջակա միջավայրի վրա ազդեցության գնահատման (ՇՄԱԳ) եզրակացության ձեռքբերում (դրա անհրաժեշտության դեպքում):</w:t>
            </w:r>
          </w:p>
          <w:p w14:paraId="6ABD83EA" w14:textId="77777777" w:rsidR="00867DA6" w:rsidRPr="00A703D9" w:rsidRDefault="00867DA6" w:rsidP="00867DA6">
            <w:pPr>
              <w:pStyle w:val="ListParagraph"/>
              <w:numPr>
                <w:ilvl w:val="0"/>
                <w:numId w:val="14"/>
              </w:numPr>
              <w:ind w:left="496"/>
              <w:contextualSpacing/>
              <w:jc w:val="both"/>
              <w:rPr>
                <w:rFonts w:ascii="GHEA Grapalat" w:hAnsi="GHEA Grapalat"/>
                <w:sz w:val="20"/>
                <w:szCs w:val="20"/>
                <w:lang w:val="af-ZA"/>
              </w:rPr>
            </w:pPr>
            <w:r w:rsidRPr="00A703D9">
              <w:rPr>
                <w:rFonts w:ascii="GHEA Grapalat" w:hAnsi="GHEA Grapalat" w:cs="Sylfaen"/>
                <w:sz w:val="20"/>
                <w:szCs w:val="20"/>
                <w:lang w:val="hy-AM"/>
              </w:rPr>
              <w:t>Ըստ անհրաժեշտության իրականացնել նախագծանախահաշվային փաստաթղթերի լրամշակում</w:t>
            </w:r>
          </w:p>
        </w:tc>
      </w:tr>
      <w:tr w:rsidR="00867DA6" w:rsidRPr="0021548D" w14:paraId="09446F9A" w14:textId="77777777" w:rsidTr="0051339B">
        <w:trPr>
          <w:trHeight w:val="144"/>
        </w:trPr>
        <w:tc>
          <w:tcPr>
            <w:tcW w:w="648" w:type="dxa"/>
            <w:vAlign w:val="center"/>
          </w:tcPr>
          <w:p w14:paraId="13E46DAC" w14:textId="77777777" w:rsidR="00867DA6" w:rsidRPr="00A703D9" w:rsidRDefault="00867DA6" w:rsidP="0051339B">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3D501236" w14:textId="77777777" w:rsidR="00867DA6" w:rsidRPr="00A703D9" w:rsidRDefault="00867DA6" w:rsidP="0051339B">
            <w:pPr>
              <w:rPr>
                <w:rFonts w:ascii="GHEA Grapalat" w:hAnsi="GHEA Grapalat" w:cs="Arial"/>
                <w:sz w:val="20"/>
                <w:szCs w:val="20"/>
                <w:lang w:val="hy-AM"/>
              </w:rPr>
            </w:pPr>
            <w:r w:rsidRPr="00A703D9">
              <w:rPr>
                <w:rFonts w:ascii="GHEA Grapalat" w:hAnsi="GHEA Grapalat" w:cs="Sylfaen"/>
                <w:b/>
                <w:sz w:val="20"/>
                <w:szCs w:val="20"/>
                <w:lang w:val="hy-AM"/>
              </w:rPr>
              <w:t>Նախագծման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հիմնավորում</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և</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նորմատիվային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պահանջներ</w:t>
            </w:r>
          </w:p>
        </w:tc>
        <w:tc>
          <w:tcPr>
            <w:tcW w:w="6660" w:type="dxa"/>
          </w:tcPr>
          <w:p w14:paraId="43D77A55" w14:textId="77777777" w:rsidR="00867DA6" w:rsidRPr="00A703D9" w:rsidRDefault="00867DA6" w:rsidP="0051339B">
            <w:pPr>
              <w:shd w:val="clear" w:color="auto" w:fill="FFFFFF"/>
              <w:spacing w:line="276" w:lineRule="auto"/>
              <w:ind w:left="348" w:hanging="142"/>
              <w:jc w:val="both"/>
              <w:rPr>
                <w:rFonts w:ascii="GHEA Grapalat" w:hAnsi="GHEA Grapalat" w:cs="Sylfaen"/>
                <w:b/>
                <w:sz w:val="20"/>
                <w:szCs w:val="20"/>
                <w:lang w:val="af-ZA"/>
              </w:rPr>
            </w:pPr>
            <w:r w:rsidRPr="00A703D9">
              <w:rPr>
                <w:rFonts w:ascii="GHEA Grapalat" w:hAnsi="GHEA Grapalat" w:cs="Sylfaen"/>
                <w:b/>
                <w:sz w:val="20"/>
                <w:szCs w:val="20"/>
                <w:lang w:val="hy-AM"/>
              </w:rPr>
              <w:t>Նախագծի</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մշակում</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ըստ</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նորմատիվային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պահանջների՝</w:t>
            </w:r>
          </w:p>
          <w:p w14:paraId="3C7CEB1E" w14:textId="77777777" w:rsidR="00867DA6" w:rsidRPr="00A703D9" w:rsidRDefault="00867DA6" w:rsidP="00867DA6">
            <w:pPr>
              <w:pStyle w:val="ListParagraph"/>
              <w:numPr>
                <w:ilvl w:val="0"/>
                <w:numId w:val="15"/>
              </w:numPr>
              <w:ind w:left="484" w:right="-18" w:hanging="283"/>
              <w:contextualSpacing/>
              <w:rPr>
                <w:rFonts w:ascii="GHEA Grapalat" w:hAnsi="GHEA Grapalat" w:cs="Sylfaen"/>
                <w:sz w:val="20"/>
                <w:szCs w:val="20"/>
                <w:lang w:val="af-ZA"/>
              </w:rPr>
            </w:pPr>
            <w:r w:rsidRPr="00A703D9">
              <w:rPr>
                <w:rFonts w:ascii="GHEA Grapalat" w:hAnsi="GHEA Grapalat" w:cs="Sylfaen"/>
                <w:sz w:val="20"/>
                <w:szCs w:val="20"/>
                <w:lang w:val="hy-AM"/>
              </w:rPr>
              <w:t>«</w:t>
            </w:r>
            <w:r w:rsidRPr="00A703D9">
              <w:rPr>
                <w:rFonts w:ascii="GHEA Grapalat" w:hAnsi="GHEA Grapalat" w:cs="Sylfaen"/>
                <w:sz w:val="20"/>
                <w:szCs w:val="20"/>
                <w:lang w:val="af-ZA"/>
              </w:rPr>
              <w:t>Քաղաքաշինության մասին</w:t>
            </w:r>
            <w:r w:rsidRPr="00A703D9">
              <w:rPr>
                <w:rFonts w:ascii="GHEA Grapalat" w:hAnsi="GHEA Grapalat" w:cs="Sylfaen"/>
                <w:sz w:val="20"/>
                <w:szCs w:val="20"/>
                <w:lang w:val="hy-AM"/>
              </w:rPr>
              <w:t>»</w:t>
            </w:r>
            <w:r w:rsidRPr="00A703D9">
              <w:rPr>
                <w:rFonts w:ascii="GHEA Grapalat" w:hAnsi="GHEA Grapalat" w:cs="Sylfaen"/>
                <w:sz w:val="20"/>
                <w:szCs w:val="20"/>
                <w:lang w:val="af-ZA"/>
              </w:rPr>
              <w:t xml:space="preserve"> օրենք</w:t>
            </w:r>
          </w:p>
          <w:p w14:paraId="1F54A861" w14:textId="77777777" w:rsidR="00867DA6" w:rsidRPr="00A703D9" w:rsidRDefault="00867DA6" w:rsidP="00867DA6">
            <w:pPr>
              <w:pStyle w:val="ListParagraph"/>
              <w:numPr>
                <w:ilvl w:val="0"/>
                <w:numId w:val="15"/>
              </w:numPr>
              <w:tabs>
                <w:tab w:val="left" w:pos="252"/>
                <w:tab w:val="left" w:pos="466"/>
              </w:tabs>
              <w:ind w:left="484" w:right="-18" w:hanging="283"/>
              <w:contextualSpacing/>
              <w:rPr>
                <w:rFonts w:ascii="GHEA Grapalat" w:hAnsi="GHEA Grapalat" w:cs="Sylfaen"/>
                <w:sz w:val="20"/>
                <w:szCs w:val="20"/>
                <w:lang w:val="af-ZA"/>
              </w:rPr>
            </w:pPr>
            <w:r w:rsidRPr="00A703D9">
              <w:rPr>
                <w:rFonts w:ascii="GHEA Grapalat" w:hAnsi="GHEA Grapalat" w:cs="Sylfaen"/>
                <w:sz w:val="20"/>
                <w:szCs w:val="20"/>
                <w:lang w:val="hy-AM"/>
              </w:rPr>
              <w:t>«</w:t>
            </w:r>
            <w:r w:rsidRPr="00A703D9">
              <w:rPr>
                <w:rFonts w:ascii="GHEA Grapalat" w:hAnsi="GHEA Grapalat" w:cs="Sylfaen"/>
                <w:sz w:val="20"/>
                <w:szCs w:val="20"/>
                <w:lang w:val="af-ZA"/>
              </w:rPr>
              <w:t>Հաշմանդամություն ունեցող անձանց իրավունքների մասին</w:t>
            </w:r>
            <w:r w:rsidRPr="00A703D9">
              <w:rPr>
                <w:rFonts w:ascii="GHEA Grapalat" w:hAnsi="GHEA Grapalat" w:cs="Sylfaen"/>
                <w:sz w:val="20"/>
                <w:szCs w:val="20"/>
                <w:lang w:val="hy-AM"/>
              </w:rPr>
              <w:t>»</w:t>
            </w:r>
            <w:r w:rsidRPr="00A703D9">
              <w:rPr>
                <w:rFonts w:ascii="GHEA Grapalat" w:hAnsi="GHEA Grapalat" w:cs="Sylfaen"/>
                <w:sz w:val="20"/>
                <w:szCs w:val="20"/>
                <w:lang w:val="af-ZA"/>
              </w:rPr>
              <w:t xml:space="preserve"> օրենք</w:t>
            </w:r>
          </w:p>
          <w:p w14:paraId="0DCC59D9" w14:textId="77777777" w:rsidR="00867DA6" w:rsidRPr="00A703D9" w:rsidRDefault="00867DA6" w:rsidP="00867DA6">
            <w:pPr>
              <w:pStyle w:val="ListParagraph"/>
              <w:numPr>
                <w:ilvl w:val="0"/>
                <w:numId w:val="15"/>
              </w:numPr>
              <w:tabs>
                <w:tab w:val="left" w:pos="252"/>
                <w:tab w:val="left" w:pos="466"/>
              </w:tabs>
              <w:ind w:left="484" w:right="-18" w:hanging="283"/>
              <w:contextualSpacing/>
              <w:rPr>
                <w:rFonts w:ascii="GHEA Grapalat" w:hAnsi="GHEA Grapalat" w:cs="Sylfaen"/>
                <w:sz w:val="20"/>
                <w:szCs w:val="20"/>
                <w:lang w:val="af-ZA"/>
              </w:rPr>
            </w:pPr>
            <w:r w:rsidRPr="00A703D9">
              <w:rPr>
                <w:rFonts w:ascii="GHEA Grapalat" w:hAnsi="GHEA Grapalat" w:cs="Sylfaen"/>
                <w:sz w:val="20"/>
                <w:szCs w:val="20"/>
                <w:lang w:val="hy-AM"/>
              </w:rPr>
              <w:t>«</w:t>
            </w:r>
            <w:r w:rsidRPr="00A703D9">
              <w:rPr>
                <w:rFonts w:ascii="GHEA Grapalat" w:hAnsi="GHEA Grapalat" w:cs="Sylfaen"/>
                <w:sz w:val="20"/>
                <w:szCs w:val="20"/>
                <w:lang w:val="af-ZA"/>
              </w:rPr>
              <w:t>Շրջակա միջավայրի վրա ազդեցության գնահատման և փորձաքննության մասին</w:t>
            </w:r>
            <w:r w:rsidRPr="00A703D9">
              <w:rPr>
                <w:rFonts w:ascii="GHEA Grapalat" w:hAnsi="GHEA Grapalat" w:cs="Sylfaen"/>
                <w:sz w:val="20"/>
                <w:szCs w:val="20"/>
                <w:lang w:val="hy-AM"/>
              </w:rPr>
              <w:t>»</w:t>
            </w:r>
            <w:r w:rsidRPr="00A703D9">
              <w:rPr>
                <w:rFonts w:ascii="GHEA Grapalat" w:hAnsi="GHEA Grapalat" w:cs="Sylfaen"/>
                <w:sz w:val="20"/>
                <w:szCs w:val="20"/>
                <w:lang w:val="af-ZA"/>
              </w:rPr>
              <w:t xml:space="preserve"> օրենք</w:t>
            </w:r>
          </w:p>
          <w:p w14:paraId="739F8DAE" w14:textId="77777777" w:rsidR="00867DA6" w:rsidRPr="00A703D9" w:rsidRDefault="00867DA6" w:rsidP="00867DA6">
            <w:pPr>
              <w:pStyle w:val="ListParagraph"/>
              <w:numPr>
                <w:ilvl w:val="0"/>
                <w:numId w:val="15"/>
              </w:numPr>
              <w:tabs>
                <w:tab w:val="left" w:pos="252"/>
                <w:tab w:val="left" w:pos="466"/>
              </w:tabs>
              <w:ind w:left="484" w:right="-18" w:hanging="283"/>
              <w:contextualSpacing/>
              <w:rPr>
                <w:rFonts w:ascii="GHEA Grapalat" w:hAnsi="GHEA Grapalat" w:cs="Sylfaen"/>
                <w:b/>
                <w:sz w:val="20"/>
                <w:szCs w:val="20"/>
                <w:lang w:val="af-ZA"/>
              </w:rPr>
            </w:pPr>
            <w:r w:rsidRPr="00A703D9">
              <w:rPr>
                <w:rFonts w:ascii="GHEA Grapalat" w:hAnsi="GHEA Grapalat" w:cs="Sylfaen"/>
                <w:b/>
                <w:sz w:val="20"/>
                <w:szCs w:val="20"/>
                <w:lang w:val="hy-AM"/>
              </w:rPr>
              <w:t>ՀՀ քաղաքաշինության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կոմիտեի նախագահի 2023 թվականի մայիսի 22-ի</w:t>
            </w:r>
            <w:r w:rsidRPr="00A703D9">
              <w:rPr>
                <w:rFonts w:ascii="GHEA Grapalat" w:hAnsi="GHEA Grapalat" w:cs="Sylfaen"/>
                <w:sz w:val="20"/>
                <w:szCs w:val="20"/>
                <w:lang w:val="hy-AM"/>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A703D9">
              <w:rPr>
                <w:rFonts w:ascii="GHEA Grapalat" w:hAnsi="GHEA Grapalat" w:cs="Sylfaen"/>
                <w:b/>
                <w:sz w:val="20"/>
                <w:szCs w:val="20"/>
                <w:lang w:val="hy-AM"/>
              </w:rPr>
              <w:t>N 04-Ն հրաման</w:t>
            </w:r>
            <w:r w:rsidRPr="00A703D9">
              <w:rPr>
                <w:rFonts w:ascii="GHEA Grapalat" w:hAnsi="GHEA Grapalat" w:cs="Sylfaen"/>
                <w:sz w:val="20"/>
                <w:szCs w:val="20"/>
                <w:lang w:val="hy-AM"/>
              </w:rPr>
              <w:t>,</w:t>
            </w:r>
          </w:p>
          <w:p w14:paraId="4B0B40B9" w14:textId="77777777" w:rsidR="00867DA6" w:rsidRPr="00A703D9" w:rsidRDefault="00867DA6" w:rsidP="00867DA6">
            <w:pPr>
              <w:pStyle w:val="ListParagraph"/>
              <w:numPr>
                <w:ilvl w:val="0"/>
                <w:numId w:val="15"/>
              </w:numPr>
              <w:tabs>
                <w:tab w:val="left" w:pos="252"/>
                <w:tab w:val="left" w:pos="466"/>
              </w:tabs>
              <w:ind w:left="484" w:right="-18" w:hanging="283"/>
              <w:contextualSpacing/>
              <w:rPr>
                <w:rFonts w:ascii="GHEA Grapalat" w:hAnsi="GHEA Grapalat" w:cs="Sylfaen"/>
                <w:b/>
                <w:sz w:val="20"/>
                <w:szCs w:val="20"/>
                <w:lang w:val="hy-AM"/>
              </w:rPr>
            </w:pPr>
            <w:r w:rsidRPr="00A703D9">
              <w:rPr>
                <w:rFonts w:ascii="GHEA Grapalat" w:hAnsi="GHEA Grapalat" w:cs="Sylfaen"/>
                <w:b/>
                <w:sz w:val="20"/>
                <w:szCs w:val="20"/>
                <w:lang w:val="hy-AM"/>
              </w:rPr>
              <w:t>ՀՀ</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քաղաքաշինության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նախարարի</w:t>
            </w:r>
            <w:r w:rsidRPr="00A703D9">
              <w:rPr>
                <w:rFonts w:ascii="GHEA Grapalat" w:hAnsi="GHEA Grapalat" w:cs="Sylfaen"/>
                <w:b/>
                <w:sz w:val="20"/>
                <w:szCs w:val="20"/>
                <w:lang w:val="af-ZA"/>
              </w:rPr>
              <w:t xml:space="preserve"> 2003 </w:t>
            </w:r>
            <w:r w:rsidRPr="00A703D9">
              <w:rPr>
                <w:rFonts w:ascii="GHEA Grapalat" w:hAnsi="GHEA Grapalat" w:cs="Sylfaen"/>
                <w:b/>
                <w:sz w:val="20"/>
                <w:szCs w:val="20"/>
                <w:lang w:val="hy-AM"/>
              </w:rPr>
              <w:t>թվականի</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մայիսի</w:t>
            </w:r>
            <w:r w:rsidRPr="00A703D9">
              <w:rPr>
                <w:rFonts w:ascii="GHEA Grapalat" w:hAnsi="GHEA Grapalat" w:cs="Sylfaen"/>
                <w:b/>
                <w:sz w:val="20"/>
                <w:szCs w:val="20"/>
                <w:lang w:val="af-ZA"/>
              </w:rPr>
              <w:t xml:space="preserve"> 13-</w:t>
            </w:r>
            <w:r w:rsidRPr="00A703D9">
              <w:rPr>
                <w:rFonts w:ascii="GHEA Grapalat" w:hAnsi="GHEA Grapalat" w:cs="Sylfaen"/>
                <w:b/>
                <w:sz w:val="20"/>
                <w:szCs w:val="20"/>
                <w:lang w:val="hy-AM"/>
              </w:rPr>
              <w:t>ի</w:t>
            </w:r>
            <w:r w:rsidRPr="00A703D9">
              <w:rPr>
                <w:rFonts w:ascii="GHEA Grapalat" w:hAnsi="GHEA Grapalat" w:cs="Sylfaen"/>
                <w:b/>
                <w:sz w:val="20"/>
                <w:szCs w:val="20"/>
                <w:lang w:val="af-ZA"/>
              </w:rPr>
              <w:t xml:space="preserve"> </w:t>
            </w:r>
            <w:r w:rsidRPr="00A703D9">
              <w:rPr>
                <w:rFonts w:ascii="GHEA Grapalat" w:hAnsi="GHEA Grapalat" w:cs="Sylfaen"/>
                <w:sz w:val="20"/>
                <w:szCs w:val="20"/>
                <w:lang w:val="af-ZA"/>
              </w:rPr>
              <w:t>«</w:t>
            </w:r>
            <w:r w:rsidRPr="00A703D9">
              <w:rPr>
                <w:rStyle w:val="Strong"/>
                <w:rFonts w:ascii="GHEA Grapalat" w:hAnsi="GHEA Grapalat"/>
                <w:sz w:val="20"/>
                <w:szCs w:val="20"/>
                <w:shd w:val="clear" w:color="auto" w:fill="FFFFFF"/>
                <w:lang w:val="hy-AM"/>
              </w:rPr>
              <w:t>ՀՀՇՆ</w:t>
            </w:r>
            <w:r w:rsidRPr="00A703D9">
              <w:rPr>
                <w:rStyle w:val="Strong"/>
                <w:rFonts w:ascii="GHEA Grapalat" w:hAnsi="GHEA Grapalat"/>
                <w:sz w:val="20"/>
                <w:szCs w:val="20"/>
                <w:shd w:val="clear" w:color="auto" w:fill="FFFFFF"/>
                <w:lang w:val="af-ZA"/>
              </w:rPr>
              <w:t xml:space="preserve"> IV-11.03-03-02 (</w:t>
            </w:r>
            <w:r w:rsidRPr="00A703D9">
              <w:rPr>
                <w:rStyle w:val="Strong"/>
                <w:rFonts w:ascii="GHEA Grapalat" w:hAnsi="GHEA Grapalat"/>
                <w:sz w:val="20"/>
                <w:szCs w:val="20"/>
                <w:shd w:val="clear" w:color="auto" w:fill="FFFFFF"/>
                <w:lang w:val="hy-AM"/>
              </w:rPr>
              <w:t>ՄՍՆ</w:t>
            </w:r>
            <w:r w:rsidRPr="00A703D9">
              <w:rPr>
                <w:rStyle w:val="Strong"/>
                <w:rFonts w:ascii="GHEA Grapalat" w:hAnsi="GHEA Grapalat"/>
                <w:sz w:val="20"/>
                <w:szCs w:val="20"/>
                <w:shd w:val="clear" w:color="auto" w:fill="FFFFFF"/>
                <w:lang w:val="af-ZA"/>
              </w:rPr>
              <w:t xml:space="preserve"> 2.02-05-2000)</w:t>
            </w:r>
            <w:r w:rsidRPr="00A703D9">
              <w:rPr>
                <w:rStyle w:val="Strong"/>
                <w:rFonts w:cs="Calibri"/>
                <w:sz w:val="20"/>
                <w:szCs w:val="20"/>
                <w:shd w:val="clear" w:color="auto" w:fill="FFFFFF"/>
                <w:lang w:val="af-ZA"/>
              </w:rPr>
              <w:t> </w:t>
            </w:r>
            <w:r w:rsidRPr="00A703D9">
              <w:rPr>
                <w:rFonts w:ascii="GHEA Grapalat" w:hAnsi="GHEA Grapalat" w:cs="Sylfaen"/>
                <w:b/>
                <w:sz w:val="20"/>
                <w:szCs w:val="20"/>
                <w:lang w:val="af-ZA"/>
              </w:rPr>
              <w:t xml:space="preserve"> </w:t>
            </w:r>
            <w:r w:rsidRPr="00A703D9">
              <w:rPr>
                <w:rStyle w:val="Strong"/>
                <w:rFonts w:cs="Calibri"/>
                <w:sz w:val="20"/>
                <w:szCs w:val="20"/>
                <w:shd w:val="clear" w:color="auto" w:fill="FFFFFF"/>
                <w:lang w:val="af-ZA"/>
              </w:rPr>
              <w:t> </w:t>
            </w:r>
            <w:r w:rsidRPr="00A703D9">
              <w:rPr>
                <w:rStyle w:val="Strong"/>
                <w:rFonts w:ascii="GHEA Grapalat" w:hAnsi="GHEA Grapalat" w:cs="Arial Unicode"/>
                <w:sz w:val="20"/>
                <w:szCs w:val="20"/>
                <w:shd w:val="clear" w:color="auto" w:fill="FFFFFF"/>
                <w:lang w:val="af-ZA"/>
              </w:rPr>
              <w:t>«</w:t>
            </w:r>
            <w:r w:rsidRPr="00A703D9">
              <w:rPr>
                <w:rStyle w:val="Strong"/>
                <w:rFonts w:ascii="GHEA Grapalat" w:hAnsi="GHEA Grapalat" w:cs="Arial Unicode"/>
                <w:sz w:val="20"/>
                <w:szCs w:val="20"/>
                <w:shd w:val="clear" w:color="auto" w:fill="FFFFFF"/>
                <w:lang w:val="hy-AM"/>
              </w:rPr>
              <w:t>Ավտոկայանատեղեր</w:t>
            </w:r>
            <w:r w:rsidRPr="00A703D9">
              <w:rPr>
                <w:rStyle w:val="Strong"/>
                <w:rFonts w:ascii="GHEA Grapalat" w:hAnsi="GHEA Grapalat" w:cs="Arial Unicode"/>
                <w:sz w:val="20"/>
                <w:szCs w:val="20"/>
                <w:shd w:val="clear" w:color="auto" w:fill="FFFFFF"/>
                <w:lang w:val="af-ZA"/>
              </w:rPr>
              <w:t xml:space="preserve">» </w:t>
            </w:r>
            <w:r w:rsidRPr="00A703D9">
              <w:rPr>
                <w:rStyle w:val="Strong"/>
                <w:rFonts w:ascii="GHEA Grapalat" w:hAnsi="GHEA Grapalat"/>
                <w:sz w:val="20"/>
                <w:szCs w:val="20"/>
                <w:shd w:val="clear" w:color="auto" w:fill="FFFFFF"/>
                <w:lang w:val="hy-AM"/>
              </w:rPr>
              <w:t>շինարարական</w:t>
            </w:r>
            <w:r w:rsidRPr="00A703D9">
              <w:rPr>
                <w:rStyle w:val="Strong"/>
                <w:rFonts w:ascii="GHEA Grapalat" w:hAnsi="GHEA Grapalat"/>
                <w:sz w:val="20"/>
                <w:szCs w:val="20"/>
                <w:shd w:val="clear" w:color="auto" w:fill="FFFFFF"/>
                <w:lang w:val="af-ZA"/>
              </w:rPr>
              <w:t xml:space="preserve"> </w:t>
            </w:r>
            <w:r w:rsidRPr="00A703D9">
              <w:rPr>
                <w:rStyle w:val="Strong"/>
                <w:rFonts w:ascii="GHEA Grapalat" w:hAnsi="GHEA Grapalat"/>
                <w:sz w:val="20"/>
                <w:szCs w:val="20"/>
                <w:shd w:val="clear" w:color="auto" w:fill="FFFFFF"/>
                <w:lang w:val="hy-AM"/>
              </w:rPr>
              <w:t>նորմերը</w:t>
            </w:r>
            <w:r w:rsidRPr="00A703D9">
              <w:rPr>
                <w:rStyle w:val="Strong"/>
                <w:rFonts w:ascii="GHEA Grapalat" w:hAnsi="GHEA Grapalat"/>
                <w:sz w:val="20"/>
                <w:szCs w:val="20"/>
                <w:shd w:val="clear" w:color="auto" w:fill="FFFFFF"/>
                <w:lang w:val="af-ZA"/>
              </w:rPr>
              <w:t xml:space="preserve"> </w:t>
            </w:r>
            <w:r w:rsidRPr="00A703D9">
              <w:rPr>
                <w:rStyle w:val="Strong"/>
                <w:rFonts w:ascii="GHEA Grapalat" w:hAnsi="GHEA Grapalat"/>
                <w:sz w:val="20"/>
                <w:szCs w:val="20"/>
                <w:shd w:val="clear" w:color="auto" w:fill="FFFFFF"/>
                <w:lang w:val="hy-AM"/>
              </w:rPr>
              <w:t>հաստատելու</w:t>
            </w:r>
            <w:r w:rsidRPr="00A703D9">
              <w:rPr>
                <w:rStyle w:val="Strong"/>
                <w:rFonts w:ascii="GHEA Grapalat" w:hAnsi="GHEA Grapalat"/>
                <w:sz w:val="20"/>
                <w:szCs w:val="20"/>
                <w:shd w:val="clear" w:color="auto" w:fill="FFFFFF"/>
                <w:lang w:val="af-ZA"/>
              </w:rPr>
              <w:t xml:space="preserve"> </w:t>
            </w:r>
            <w:r w:rsidRPr="00A703D9">
              <w:rPr>
                <w:rStyle w:val="Strong"/>
                <w:rFonts w:ascii="GHEA Grapalat" w:hAnsi="GHEA Grapalat"/>
                <w:sz w:val="20"/>
                <w:szCs w:val="20"/>
                <w:shd w:val="clear" w:color="auto" w:fill="FFFFFF"/>
                <w:lang w:val="hy-AM"/>
              </w:rPr>
              <w:t>մասին</w:t>
            </w:r>
            <w:r w:rsidRPr="00A703D9">
              <w:rPr>
                <w:rFonts w:ascii="GHEA Grapalat" w:hAnsi="GHEA Grapalat" w:cs="Sylfaen"/>
                <w:sz w:val="20"/>
                <w:szCs w:val="20"/>
                <w:lang w:val="hy-AM"/>
              </w:rPr>
              <w:t xml:space="preserve">» </w:t>
            </w:r>
            <w:r w:rsidRPr="00A703D9">
              <w:rPr>
                <w:rFonts w:ascii="GHEA Grapalat" w:hAnsi="GHEA Grapalat" w:cs="Sylfaen"/>
                <w:b/>
                <w:sz w:val="20"/>
                <w:szCs w:val="20"/>
                <w:lang w:val="hy-AM"/>
              </w:rPr>
              <w:t>N 28-Ն հրաման</w:t>
            </w:r>
          </w:p>
          <w:p w14:paraId="09BEE46F" w14:textId="77777777" w:rsidR="00867DA6" w:rsidRPr="00A703D9" w:rsidRDefault="00867DA6" w:rsidP="00867DA6">
            <w:pPr>
              <w:pStyle w:val="ListParagraph"/>
              <w:numPr>
                <w:ilvl w:val="0"/>
                <w:numId w:val="15"/>
              </w:numPr>
              <w:tabs>
                <w:tab w:val="left" w:pos="252"/>
              </w:tabs>
              <w:ind w:left="484" w:right="-18" w:hanging="283"/>
              <w:contextualSpacing/>
              <w:rPr>
                <w:rFonts w:ascii="GHEA Grapalat" w:hAnsi="GHEA Grapalat"/>
                <w:bCs/>
                <w:sz w:val="20"/>
                <w:szCs w:val="20"/>
                <w:lang w:val="hy-AM"/>
              </w:rPr>
            </w:pPr>
            <w:r w:rsidRPr="00A703D9">
              <w:rPr>
                <w:rFonts w:ascii="GHEA Grapalat" w:hAnsi="GHEA Grapalat" w:cs="Sylfaen"/>
                <w:b/>
                <w:sz w:val="20"/>
                <w:szCs w:val="20"/>
                <w:lang w:val="hy-AM"/>
              </w:rPr>
              <w:t>ՀՀ քաղաքաշինության կոմիտեի նախագահի 2022 թվականի հունիսի 21-ի</w:t>
            </w:r>
            <w:r w:rsidRPr="00A703D9">
              <w:rPr>
                <w:rFonts w:ascii="GHEA Grapalat" w:hAnsi="GHEA Grapalat" w:cs="Sylfaen"/>
                <w:sz w:val="20"/>
                <w:szCs w:val="20"/>
                <w:lang w:val="hy-AM"/>
              </w:rPr>
              <w:t xml:space="preserve">  «</w:t>
            </w:r>
            <w:r w:rsidRPr="00A703D9">
              <w:rPr>
                <w:rFonts w:ascii="GHEA Grapalat" w:hAnsi="GHEA Grapalat"/>
                <w:bCs/>
                <w:color w:val="000000"/>
                <w:sz w:val="20"/>
                <w:szCs w:val="20"/>
                <w:shd w:val="clear" w:color="auto" w:fill="FFFFFF"/>
                <w:lang w:val="hy-AM"/>
              </w:rPr>
              <w:t xml:space="preserve">ՀՀՇՆ 30-02-2022 «Տարածքի բարեկարգում» Հայաստանի Հանրապետության շինարարական նորմերը հաստատելու և Հայաստանի Հանրապետության </w:t>
            </w:r>
            <w:r w:rsidRPr="00A703D9">
              <w:rPr>
                <w:rFonts w:ascii="GHEA Grapalat" w:hAnsi="GHEA Grapalat"/>
                <w:bCs/>
                <w:color w:val="000000"/>
                <w:sz w:val="20"/>
                <w:szCs w:val="20"/>
                <w:shd w:val="clear" w:color="auto" w:fill="FFFFFF"/>
                <w:lang w:val="hy-AM"/>
              </w:rPr>
              <w:lastRenderedPageBreak/>
              <w:t>քաղաքաշինության կոմիտեի նախագահի 2022 թվականի հունիսի 14-ի N 11-ն հրամանում փոփոխություն կատարելու մասին</w:t>
            </w:r>
            <w:r w:rsidRPr="00A703D9">
              <w:rPr>
                <w:rFonts w:ascii="GHEA Grapalat" w:hAnsi="GHEA Grapalat" w:cs="Sylfaen"/>
                <w:sz w:val="20"/>
                <w:szCs w:val="20"/>
                <w:lang w:val="hy-AM"/>
              </w:rPr>
              <w:t>»</w:t>
            </w:r>
            <w:r w:rsidRPr="00A703D9">
              <w:rPr>
                <w:rFonts w:ascii="GHEA Grapalat" w:hAnsi="GHEA Grapalat" w:cs="Sylfaen"/>
                <w:b/>
                <w:sz w:val="20"/>
                <w:szCs w:val="20"/>
                <w:lang w:val="hy-AM"/>
              </w:rPr>
              <w:t xml:space="preserve"> N 12-Ն հրաման,</w:t>
            </w:r>
          </w:p>
          <w:p w14:paraId="7B4E2706" w14:textId="77777777" w:rsidR="00867DA6" w:rsidRPr="00A703D9" w:rsidRDefault="00867DA6" w:rsidP="00867DA6">
            <w:pPr>
              <w:numPr>
                <w:ilvl w:val="0"/>
                <w:numId w:val="15"/>
              </w:numPr>
              <w:shd w:val="clear" w:color="auto" w:fill="FFFFFF"/>
              <w:tabs>
                <w:tab w:val="left" w:pos="252"/>
                <w:tab w:val="left" w:pos="466"/>
              </w:tabs>
              <w:spacing w:line="276" w:lineRule="auto"/>
              <w:ind w:left="484" w:right="-18" w:hanging="283"/>
              <w:rPr>
                <w:rFonts w:ascii="GHEA Grapalat" w:eastAsia="Calibri" w:hAnsi="GHEA Grapalat" w:cs="Sylfaen"/>
                <w:b/>
                <w:sz w:val="20"/>
                <w:szCs w:val="20"/>
                <w:lang w:val="hy-AM"/>
              </w:rPr>
            </w:pPr>
            <w:r w:rsidRPr="00A703D9">
              <w:rPr>
                <w:rFonts w:ascii="GHEA Grapalat" w:eastAsia="Calibri" w:hAnsi="GHEA Grapalat" w:cs="Sylfaen"/>
                <w:b/>
                <w:sz w:val="20"/>
                <w:szCs w:val="20"/>
                <w:lang w:val="hy-AM"/>
              </w:rPr>
              <w:t>ՀՀ քաղաքաշինության կոմիտեի նախագահի պարտականությունները կատարողի 2020 թվականի դեկտեմբերի 28-ի</w:t>
            </w:r>
            <w:r w:rsidRPr="00A703D9">
              <w:rPr>
                <w:rFonts w:ascii="GHEA Grapalat" w:eastAsia="Calibri" w:hAnsi="GHEA Grapalat" w:cs="Sylfaen"/>
                <w:sz w:val="20"/>
                <w:szCs w:val="20"/>
                <w:lang w:val="hy-AM"/>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A703D9">
              <w:rPr>
                <w:rFonts w:ascii="GHEA Grapalat" w:eastAsia="Calibri" w:hAnsi="GHEA Grapalat" w:cs="Sylfaen"/>
                <w:b/>
                <w:sz w:val="20"/>
                <w:szCs w:val="20"/>
                <w:lang w:val="hy-AM"/>
              </w:rPr>
              <w:t xml:space="preserve"> N 102-Ն հրաման,</w:t>
            </w:r>
          </w:p>
          <w:p w14:paraId="003C13EF" w14:textId="77777777" w:rsidR="00867DA6" w:rsidRPr="00A703D9" w:rsidRDefault="00867DA6" w:rsidP="00867DA6">
            <w:pPr>
              <w:pStyle w:val="ListParagraph"/>
              <w:numPr>
                <w:ilvl w:val="0"/>
                <w:numId w:val="15"/>
              </w:numPr>
              <w:tabs>
                <w:tab w:val="left" w:pos="252"/>
                <w:tab w:val="left" w:pos="466"/>
              </w:tabs>
              <w:ind w:left="484" w:right="-18" w:hanging="283"/>
              <w:contextualSpacing/>
              <w:rPr>
                <w:rFonts w:ascii="GHEA Grapalat" w:hAnsi="GHEA Grapalat" w:cs="Sylfaen"/>
                <w:b/>
                <w:sz w:val="20"/>
                <w:szCs w:val="20"/>
                <w:lang w:val="hy-AM"/>
              </w:rPr>
            </w:pPr>
            <w:r w:rsidRPr="00A703D9">
              <w:rPr>
                <w:rFonts w:ascii="GHEA Grapalat" w:hAnsi="GHEA Grapalat"/>
                <w:b/>
                <w:color w:val="000000"/>
                <w:sz w:val="20"/>
                <w:szCs w:val="20"/>
                <w:shd w:val="clear" w:color="auto" w:fill="FFFFFF"/>
                <w:lang w:val="hy-AM"/>
              </w:rPr>
              <w:t>ՀՀ քաղաքաշինության կոմիտեի նախագահի պարտականությունները կատարողի 2020 թվականի դեկտեմբերի 10-ի</w:t>
            </w:r>
            <w:r w:rsidRPr="00A703D9">
              <w:rPr>
                <w:rFonts w:ascii="GHEA Grapalat" w:hAnsi="GHEA Grapalat"/>
                <w:color w:val="000000"/>
                <w:sz w:val="20"/>
                <w:szCs w:val="20"/>
                <w:shd w:val="clear" w:color="auto" w:fill="FFFFFF"/>
                <w:lang w:val="hy-AM"/>
              </w:rPr>
              <w:t xml:space="preserve">  ՀՀՇՆ 31-03-«Հասարակական շենքեր և շինություններ» Հայաստանի Հանրապետության շինարարական նորմերը </w:t>
            </w:r>
            <w:r w:rsidRPr="00A703D9">
              <w:rPr>
                <w:rFonts w:ascii="GHEA Grapalat" w:hAnsi="GHEA Grapalat" w:cs="Sylfaen"/>
                <w:sz w:val="20"/>
                <w:szCs w:val="20"/>
                <w:lang w:val="hy-AM"/>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A703D9">
              <w:rPr>
                <w:rFonts w:ascii="GHEA Grapalat" w:hAnsi="GHEA Grapalat" w:cs="Sylfaen"/>
                <w:b/>
                <w:sz w:val="20"/>
                <w:szCs w:val="20"/>
                <w:lang w:val="hy-AM"/>
              </w:rPr>
              <w:t>N 95-Ն հրաման,</w:t>
            </w:r>
          </w:p>
          <w:p w14:paraId="1BD569F4" w14:textId="77777777" w:rsidR="00867DA6" w:rsidRPr="00A703D9" w:rsidRDefault="00867DA6" w:rsidP="00867DA6">
            <w:pPr>
              <w:pStyle w:val="ListParagraph"/>
              <w:numPr>
                <w:ilvl w:val="0"/>
                <w:numId w:val="15"/>
              </w:numPr>
              <w:tabs>
                <w:tab w:val="left" w:pos="252"/>
                <w:tab w:val="left" w:pos="541"/>
              </w:tabs>
              <w:ind w:left="484" w:right="-18" w:hanging="283"/>
              <w:contextualSpacing/>
              <w:rPr>
                <w:rFonts w:ascii="GHEA Grapalat" w:hAnsi="GHEA Grapalat" w:cs="Sylfaen"/>
                <w:sz w:val="20"/>
                <w:szCs w:val="20"/>
                <w:lang w:val="hy-AM"/>
              </w:rPr>
            </w:pPr>
            <w:r w:rsidRPr="00A703D9">
              <w:rPr>
                <w:rFonts w:ascii="GHEA Grapalat" w:hAnsi="GHEA Grapalat" w:cs="Sylfaen"/>
                <w:b/>
                <w:sz w:val="20"/>
                <w:szCs w:val="20"/>
                <w:lang w:val="hy-AM"/>
              </w:rPr>
              <w:t>ՀՀ քաղաքաշինության նախարարի 2006 թվականի նոյեմբերի 10-ի</w:t>
            </w:r>
            <w:r w:rsidRPr="00A703D9">
              <w:rPr>
                <w:rFonts w:ascii="GHEA Grapalat" w:hAnsi="GHEA Grapalat" w:cs="Sylfaen"/>
                <w:sz w:val="20"/>
                <w:szCs w:val="20"/>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A703D9">
              <w:rPr>
                <w:rFonts w:ascii="GHEA Grapalat" w:hAnsi="GHEA Grapalat" w:cs="Sylfaen"/>
                <w:b/>
                <w:sz w:val="20"/>
                <w:szCs w:val="20"/>
                <w:lang w:val="hy-AM"/>
              </w:rPr>
              <w:t>N 253-Ն հրաման</w:t>
            </w:r>
            <w:r w:rsidRPr="00A703D9">
              <w:rPr>
                <w:rFonts w:ascii="GHEA Grapalat" w:hAnsi="GHEA Grapalat" w:cs="Sylfaen"/>
                <w:sz w:val="20"/>
                <w:szCs w:val="20"/>
                <w:lang w:val="hy-AM"/>
              </w:rPr>
              <w:t>,</w:t>
            </w:r>
          </w:p>
          <w:p w14:paraId="654E7CF9" w14:textId="77777777" w:rsidR="00867DA6" w:rsidRPr="00A703D9" w:rsidRDefault="00867DA6" w:rsidP="00867DA6">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rPr>
            </w:pPr>
            <w:r w:rsidRPr="00A703D9">
              <w:rPr>
                <w:rFonts w:ascii="GHEA Grapalat" w:hAnsi="GHEA Grapalat" w:cs="Sylfaen"/>
                <w:b/>
                <w:sz w:val="20"/>
                <w:szCs w:val="20"/>
                <w:lang w:val="hy-AM" w:eastAsia="ru-RU"/>
              </w:rPr>
              <w:t>ՀՀ կառավարությանն առընթեր քաղաքաշինության պետական կոմիտեի նախագահի</w:t>
            </w:r>
            <w:r w:rsidRPr="00A703D9">
              <w:rPr>
                <w:rFonts w:ascii="GHEA Grapalat" w:hAnsi="GHEA Grapalat" w:cs="Sylfaen"/>
                <w:sz w:val="20"/>
                <w:szCs w:val="20"/>
                <w:lang w:val="hy-AM" w:eastAsia="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A703D9">
              <w:rPr>
                <w:rFonts w:ascii="GHEA Grapalat" w:hAnsi="GHEA Grapalat" w:cs="Sylfaen"/>
                <w:b/>
                <w:sz w:val="20"/>
                <w:szCs w:val="20"/>
                <w:lang w:val="hy-AM" w:eastAsia="ru-RU"/>
              </w:rPr>
              <w:t xml:space="preserve"> N 56-Ն հրաման,</w:t>
            </w:r>
          </w:p>
          <w:p w14:paraId="0F1D41B0" w14:textId="77777777" w:rsidR="00867DA6" w:rsidRPr="00A703D9" w:rsidRDefault="00867DA6" w:rsidP="00867DA6">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rPr>
            </w:pPr>
            <w:r w:rsidRPr="00A703D9">
              <w:rPr>
                <w:rFonts w:ascii="GHEA Grapalat" w:hAnsi="GHEA Grapalat" w:cs="Sylfaen"/>
                <w:b/>
                <w:sz w:val="20"/>
                <w:szCs w:val="20"/>
                <w:lang w:val="hy-AM" w:eastAsia="ru-RU"/>
              </w:rPr>
              <w:t>ՀՀ քաղաքաշինության նախարարի 2004 թվականի օգոստոսի 4-ի</w:t>
            </w:r>
            <w:r w:rsidRPr="00A703D9">
              <w:rPr>
                <w:rFonts w:ascii="GHEA Grapalat" w:hAnsi="GHEA Grapalat" w:cs="Sylfaen"/>
                <w:sz w:val="20"/>
                <w:szCs w:val="20"/>
                <w:lang w:val="hy-AM" w:eastAsia="ru-RU"/>
              </w:rPr>
              <w:t xml:space="preserve"> «ՀՀՇՆ IV-12.02.01-04 «Ջեռուցում, օդափոխում և օդի լավորակում» շինարարական նորմերը հաստատելու մասին»</w:t>
            </w:r>
            <w:r w:rsidRPr="00A703D9">
              <w:rPr>
                <w:rFonts w:ascii="GHEA Grapalat" w:hAnsi="GHEA Grapalat" w:cs="Sylfaen"/>
                <w:b/>
                <w:sz w:val="20"/>
                <w:szCs w:val="20"/>
                <w:lang w:val="hy-AM" w:eastAsia="ru-RU"/>
              </w:rPr>
              <w:t xml:space="preserve"> N 83-Ն հրաման,</w:t>
            </w:r>
          </w:p>
          <w:p w14:paraId="706DBF9F" w14:textId="77777777" w:rsidR="00867DA6" w:rsidRPr="00A703D9" w:rsidRDefault="00867DA6" w:rsidP="00867DA6">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A703D9">
              <w:rPr>
                <w:rFonts w:ascii="GHEA Grapalat" w:hAnsi="GHEA Grapalat" w:cs="Sylfaen"/>
                <w:b/>
                <w:sz w:val="20"/>
                <w:szCs w:val="20"/>
                <w:lang w:val="hy-AM" w:eastAsia="ru-RU"/>
              </w:rPr>
              <w:t>ՀՀ քաղաքաշինության նախարարի 2014 թվականի մարտի 17-ի</w:t>
            </w:r>
            <w:r w:rsidRPr="00A703D9">
              <w:rPr>
                <w:rFonts w:ascii="GHEA Grapalat" w:hAnsi="GHEA Grapalat" w:cs="Sylfaen"/>
                <w:sz w:val="20"/>
                <w:szCs w:val="20"/>
                <w:lang w:val="hy-AM" w:eastAsia="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A703D9">
              <w:rPr>
                <w:rFonts w:ascii="GHEA Grapalat" w:hAnsi="GHEA Grapalat" w:cs="Sylfaen"/>
                <w:b/>
                <w:sz w:val="20"/>
                <w:szCs w:val="20"/>
                <w:lang w:val="hy-AM" w:eastAsia="ru-RU"/>
              </w:rPr>
              <w:t>N 78-Ն հրաման</w:t>
            </w:r>
          </w:p>
          <w:p w14:paraId="3D5D29ED" w14:textId="77777777" w:rsidR="00867DA6" w:rsidRPr="00A703D9" w:rsidRDefault="00867DA6" w:rsidP="00867DA6">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A703D9">
              <w:rPr>
                <w:rFonts w:ascii="GHEA Grapalat" w:hAnsi="GHEA Grapalat" w:cs="Sylfaen"/>
                <w:b/>
                <w:sz w:val="20"/>
                <w:szCs w:val="20"/>
                <w:lang w:val="hy-AM" w:eastAsia="ru-RU"/>
              </w:rPr>
              <w:t>ՀՀ քաղաքաշինության նախարարի 2014 թվականի մարտի 17-ի</w:t>
            </w:r>
            <w:r w:rsidRPr="00A703D9">
              <w:rPr>
                <w:rFonts w:ascii="GHEA Grapalat" w:hAnsi="GHEA Grapalat" w:cs="Sylfaen"/>
                <w:sz w:val="20"/>
                <w:szCs w:val="20"/>
                <w:lang w:val="hy-AM" w:eastAsia="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A703D9">
              <w:rPr>
                <w:rFonts w:ascii="GHEA Grapalat" w:hAnsi="GHEA Grapalat" w:cs="Sylfaen"/>
                <w:b/>
                <w:sz w:val="20"/>
                <w:szCs w:val="20"/>
                <w:lang w:val="hy-AM" w:eastAsia="ru-RU"/>
              </w:rPr>
              <w:t>N 80-Ն հրաման,</w:t>
            </w:r>
          </w:p>
          <w:p w14:paraId="3A1E49FB" w14:textId="77777777" w:rsidR="00867DA6" w:rsidRPr="00A703D9" w:rsidRDefault="00867DA6" w:rsidP="00867DA6">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A703D9">
              <w:rPr>
                <w:rFonts w:ascii="GHEA Grapalat" w:hAnsi="GHEA Grapalat" w:cs="Sylfaen"/>
                <w:b/>
                <w:sz w:val="20"/>
                <w:szCs w:val="20"/>
                <w:lang w:val="hy-AM"/>
              </w:rPr>
              <w:t>ՀՀ քաղաքաշինության կոմիտեի նախագահի պարտականությունները կատարողի 2020 թվականի դեկտեմբերի 28-ի</w:t>
            </w:r>
            <w:r w:rsidRPr="00A703D9">
              <w:rPr>
                <w:rFonts w:ascii="GHEA Grapalat" w:hAnsi="GHEA Grapalat" w:cs="Sylfaen"/>
                <w:sz w:val="20"/>
                <w:szCs w:val="20"/>
                <w:lang w:val="hy-AM"/>
              </w:rPr>
              <w:t xml:space="preserve"> </w:t>
            </w:r>
            <w:r w:rsidRPr="00A703D9">
              <w:rPr>
                <w:rFonts w:ascii="GHEA Grapalat" w:hAnsi="GHEA Grapalat"/>
                <w:color w:val="000000"/>
                <w:sz w:val="20"/>
                <w:szCs w:val="20"/>
                <w:shd w:val="clear" w:color="auto" w:fill="FFFFFF"/>
                <w:lang w:val="hy-AM"/>
              </w:rPr>
              <w:t xml:space="preserve">ՀՀՇՆ 40-01.02-«Ջրամատակարարում. </w:t>
            </w:r>
            <w:r w:rsidRPr="00A703D9">
              <w:rPr>
                <w:rFonts w:ascii="GHEA Grapalat" w:hAnsi="GHEA Grapalat"/>
                <w:color w:val="000000"/>
                <w:sz w:val="20"/>
                <w:szCs w:val="20"/>
                <w:shd w:val="clear" w:color="auto" w:fill="FFFFFF"/>
                <w:lang w:val="hy-AM"/>
              </w:rPr>
              <w:lastRenderedPageBreak/>
              <w:t xml:space="preserve">Արտաքին ցանցեր և կառուցվածքներ» Հայաստանի Հանրապետության շինարարական նորմերը </w:t>
            </w:r>
            <w:r w:rsidRPr="00A703D9">
              <w:rPr>
                <w:rFonts w:ascii="GHEA Grapalat" w:eastAsia="Calibri" w:hAnsi="GHEA Grapalat" w:cs="Sylfaen"/>
                <w:sz w:val="20"/>
                <w:szCs w:val="20"/>
                <w:lang w:val="hy-AM"/>
              </w:rPr>
              <w:t xml:space="preserve"> հաստատելու և ՀՀ քաղաքաշինության նախարարի 01.10.2001թ  N 82 հրամանում փոփոխություն կատարելու մասին</w:t>
            </w:r>
            <w:r w:rsidRPr="00A703D9">
              <w:rPr>
                <w:rFonts w:ascii="GHEA Grapalat" w:hAnsi="GHEA Grapalat"/>
                <w:color w:val="000000"/>
                <w:sz w:val="20"/>
                <w:szCs w:val="20"/>
                <w:shd w:val="clear" w:color="auto" w:fill="FFFFFF"/>
                <w:lang w:val="hy-AM"/>
              </w:rPr>
              <w:t>»</w:t>
            </w:r>
            <w:r w:rsidRPr="00A703D9">
              <w:rPr>
                <w:rFonts w:ascii="GHEA Grapalat" w:hAnsi="GHEA Grapalat" w:cs="Sylfaen"/>
                <w:b/>
                <w:sz w:val="20"/>
                <w:szCs w:val="20"/>
                <w:lang w:val="hy-AM" w:eastAsia="ru-RU"/>
              </w:rPr>
              <w:t xml:space="preserve"> N 103-Ն հրաման,</w:t>
            </w:r>
          </w:p>
          <w:p w14:paraId="3708F6B4" w14:textId="77777777" w:rsidR="00867DA6" w:rsidRPr="00A703D9" w:rsidRDefault="00867DA6" w:rsidP="00867DA6">
            <w:pPr>
              <w:numPr>
                <w:ilvl w:val="0"/>
                <w:numId w:val="15"/>
              </w:numPr>
              <w:tabs>
                <w:tab w:val="left" w:pos="252"/>
                <w:tab w:val="left" w:pos="466"/>
              </w:tabs>
              <w:spacing w:line="276" w:lineRule="auto"/>
              <w:ind w:left="484" w:right="-18" w:hanging="283"/>
              <w:rPr>
                <w:rFonts w:ascii="GHEA Grapalat" w:eastAsia="Calibri" w:hAnsi="GHEA Grapalat" w:cs="Sylfaen"/>
                <w:sz w:val="20"/>
                <w:szCs w:val="20"/>
                <w:lang w:val="hy-AM"/>
              </w:rPr>
            </w:pPr>
            <w:r w:rsidRPr="00A703D9">
              <w:rPr>
                <w:rFonts w:ascii="GHEA Grapalat" w:eastAsia="Calibri" w:hAnsi="GHEA Grapalat" w:cs="Sylfaen"/>
                <w:b/>
                <w:sz w:val="20"/>
                <w:szCs w:val="20"/>
                <w:lang w:val="hy-AM"/>
              </w:rPr>
              <w:t xml:space="preserve">ՀՀ կառավարության 2014 թվականի դեկտեմբերի 25-ի </w:t>
            </w:r>
            <w:r w:rsidRPr="00A703D9">
              <w:rPr>
                <w:rFonts w:ascii="GHEA Grapalat" w:eastAsia="Calibri" w:hAnsi="GHEA Grapalat" w:cs="Sylfaen"/>
                <w:sz w:val="20"/>
                <w:szCs w:val="20"/>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A703D9">
              <w:rPr>
                <w:rFonts w:ascii="GHEA Grapalat" w:eastAsia="Calibri" w:hAnsi="GHEA Grapalat" w:cs="Sylfaen"/>
                <w:b/>
                <w:sz w:val="20"/>
                <w:szCs w:val="20"/>
                <w:lang w:val="hy-AM"/>
              </w:rPr>
              <w:t>N 1504-Ն որոշում</w:t>
            </w:r>
            <w:r w:rsidRPr="00A703D9">
              <w:rPr>
                <w:rFonts w:ascii="GHEA Grapalat" w:eastAsia="Calibri" w:hAnsi="GHEA Grapalat" w:cs="Sylfaen"/>
                <w:sz w:val="20"/>
                <w:szCs w:val="20"/>
                <w:lang w:val="hy-AM"/>
              </w:rPr>
              <w:t>,</w:t>
            </w:r>
          </w:p>
          <w:p w14:paraId="6DED2D08" w14:textId="77777777" w:rsidR="00867DA6" w:rsidRPr="00A703D9" w:rsidRDefault="00867DA6" w:rsidP="00867DA6">
            <w:pPr>
              <w:numPr>
                <w:ilvl w:val="0"/>
                <w:numId w:val="15"/>
              </w:numPr>
              <w:tabs>
                <w:tab w:val="left" w:pos="252"/>
                <w:tab w:val="left" w:pos="481"/>
              </w:tabs>
              <w:spacing w:line="276" w:lineRule="auto"/>
              <w:ind w:left="484" w:right="-18" w:hanging="283"/>
              <w:rPr>
                <w:rFonts w:ascii="GHEA Grapalat" w:eastAsia="Calibri" w:hAnsi="GHEA Grapalat" w:cs="Sylfaen"/>
                <w:sz w:val="20"/>
                <w:szCs w:val="20"/>
                <w:lang w:val="hy-AM"/>
              </w:rPr>
            </w:pPr>
            <w:r w:rsidRPr="00A703D9">
              <w:rPr>
                <w:rFonts w:ascii="GHEA Grapalat" w:eastAsia="Calibri" w:hAnsi="GHEA Grapalat" w:cs="Sylfaen"/>
                <w:b/>
                <w:sz w:val="20"/>
                <w:szCs w:val="20"/>
                <w:lang w:val="hy-AM"/>
              </w:rPr>
              <w:t>ՀՀ կառավարության 2017 թվականի մայիսի 4-ի</w:t>
            </w:r>
            <w:r w:rsidRPr="00A703D9">
              <w:rPr>
                <w:rFonts w:ascii="GHEA Grapalat" w:eastAsia="Calibri" w:hAnsi="GHEA Grapalat" w:cs="Sylfaen"/>
                <w:sz w:val="20"/>
                <w:szCs w:val="20"/>
                <w:lang w:val="hy-AM"/>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A703D9">
              <w:rPr>
                <w:rFonts w:ascii="GHEA Grapalat" w:eastAsia="Calibri" w:hAnsi="GHEA Grapalat" w:cs="Sylfaen"/>
                <w:b/>
                <w:sz w:val="20"/>
                <w:szCs w:val="20"/>
                <w:lang w:val="hy-AM"/>
              </w:rPr>
              <w:t>N 526-Ն</w:t>
            </w:r>
            <w:r w:rsidRPr="00A703D9">
              <w:rPr>
                <w:rFonts w:ascii="GHEA Grapalat" w:eastAsia="Calibri" w:hAnsi="GHEA Grapalat" w:cs="Sylfaen"/>
                <w:sz w:val="20"/>
                <w:szCs w:val="20"/>
                <w:lang w:val="hy-AM"/>
              </w:rPr>
              <w:t xml:space="preserve"> որոշման Կարգի 33-րդ կետի 10-րդ ենթակետի պահանջներ</w:t>
            </w:r>
          </w:p>
          <w:p w14:paraId="3EE57D59" w14:textId="77777777" w:rsidR="00867DA6" w:rsidRPr="00A703D9" w:rsidRDefault="00867DA6" w:rsidP="00867DA6">
            <w:pPr>
              <w:numPr>
                <w:ilvl w:val="0"/>
                <w:numId w:val="15"/>
              </w:numPr>
              <w:tabs>
                <w:tab w:val="left" w:pos="252"/>
                <w:tab w:val="left" w:pos="481"/>
              </w:tabs>
              <w:spacing w:line="276" w:lineRule="auto"/>
              <w:ind w:left="484" w:right="-18" w:hanging="283"/>
              <w:rPr>
                <w:rFonts w:ascii="GHEA Grapalat" w:eastAsia="Calibri" w:hAnsi="GHEA Grapalat" w:cs="Sylfaen"/>
                <w:sz w:val="20"/>
                <w:szCs w:val="20"/>
                <w:lang w:val="hy-AM"/>
              </w:rPr>
            </w:pPr>
            <w:r w:rsidRPr="00A703D9">
              <w:rPr>
                <w:rFonts w:ascii="GHEA Grapalat" w:eastAsia="Calibri" w:hAnsi="GHEA Grapalat" w:cs="Sylfaen"/>
                <w:b/>
                <w:sz w:val="20"/>
                <w:szCs w:val="20"/>
                <w:lang w:val="hy-AM"/>
              </w:rPr>
              <w:t>ՀՀ կառավարության 2015 թվականի մարտի 19-ի</w:t>
            </w:r>
            <w:r w:rsidRPr="00A703D9">
              <w:rPr>
                <w:rFonts w:ascii="GHEA Grapalat" w:eastAsia="Calibri" w:hAnsi="GHEA Grapalat" w:cs="Sylfaen"/>
                <w:sz w:val="20"/>
                <w:szCs w:val="20"/>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A703D9">
              <w:rPr>
                <w:rFonts w:ascii="GHEA Grapalat" w:eastAsia="Calibri" w:hAnsi="GHEA Grapalat" w:cs="Sylfaen"/>
                <w:b/>
                <w:sz w:val="20"/>
                <w:szCs w:val="20"/>
                <w:lang w:val="hy-AM"/>
              </w:rPr>
              <w:t>N596-Ն որոշում</w:t>
            </w:r>
          </w:p>
          <w:p w14:paraId="0506997A" w14:textId="77777777" w:rsidR="00867DA6" w:rsidRPr="00A703D9" w:rsidRDefault="00867DA6" w:rsidP="00867DA6">
            <w:pPr>
              <w:numPr>
                <w:ilvl w:val="0"/>
                <w:numId w:val="15"/>
              </w:numPr>
              <w:tabs>
                <w:tab w:val="left" w:pos="252"/>
                <w:tab w:val="left" w:pos="481"/>
              </w:tabs>
              <w:spacing w:line="276" w:lineRule="auto"/>
              <w:ind w:left="484" w:right="-18" w:hanging="283"/>
              <w:rPr>
                <w:rFonts w:ascii="GHEA Grapalat" w:eastAsia="Calibri" w:hAnsi="GHEA Grapalat" w:cs="Sylfaen"/>
                <w:b/>
                <w:sz w:val="20"/>
                <w:szCs w:val="20"/>
                <w:lang w:val="hy-AM"/>
              </w:rPr>
            </w:pPr>
            <w:r w:rsidRPr="00A703D9">
              <w:rPr>
                <w:rFonts w:ascii="GHEA Grapalat" w:hAnsi="GHEA Grapalat" w:cs="Sylfaen"/>
                <w:b/>
                <w:sz w:val="20"/>
                <w:szCs w:val="20"/>
                <w:lang w:val="hy-AM"/>
              </w:rPr>
              <w:t>ՀՀ կառավարության 13.12.2007թ</w:t>
            </w:r>
            <w:r w:rsidRPr="00A703D9">
              <w:rPr>
                <w:rFonts w:ascii="GHEA Grapalat" w:hAnsi="GHEA Grapalat" w:cs="Sylfaen"/>
                <w:sz w:val="20"/>
                <w:szCs w:val="20"/>
                <w:lang w:val="hy-AM"/>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A703D9">
              <w:rPr>
                <w:rFonts w:ascii="GHEA Grapalat" w:hAnsi="GHEA Grapalat" w:cs="Sylfaen"/>
                <w:b/>
                <w:sz w:val="20"/>
                <w:szCs w:val="20"/>
                <w:lang w:val="hy-AM"/>
              </w:rPr>
              <w:t>N 1490-Ն որոշում</w:t>
            </w:r>
            <w:r w:rsidRPr="00A703D9">
              <w:rPr>
                <w:rFonts w:ascii="GHEA Grapalat" w:hAnsi="GHEA Grapalat" w:cs="Sylfaen"/>
                <w:sz w:val="20"/>
                <w:szCs w:val="20"/>
                <w:lang w:val="hy-AM"/>
              </w:rPr>
              <w:t>,</w:t>
            </w:r>
          </w:p>
          <w:p w14:paraId="693A7E23" w14:textId="77777777" w:rsidR="00867DA6" w:rsidRPr="00A703D9" w:rsidRDefault="00867DA6" w:rsidP="00867DA6">
            <w:pPr>
              <w:pStyle w:val="ListParagraph"/>
              <w:numPr>
                <w:ilvl w:val="0"/>
                <w:numId w:val="15"/>
              </w:numPr>
              <w:tabs>
                <w:tab w:val="left" w:pos="0"/>
              </w:tabs>
              <w:ind w:left="484" w:hanging="283"/>
              <w:contextualSpacing/>
              <w:rPr>
                <w:rFonts w:ascii="GHEA Grapalat" w:hAnsi="GHEA Grapalat" w:cs="Sylfaen"/>
                <w:b/>
                <w:i/>
                <w:sz w:val="20"/>
                <w:szCs w:val="20"/>
                <w:lang w:val="hy-AM"/>
              </w:rPr>
            </w:pPr>
            <w:r w:rsidRPr="00A703D9">
              <w:rPr>
                <w:rFonts w:ascii="GHEA Grapalat" w:hAnsi="GHEA Grapalat" w:cs="Sylfaen"/>
                <w:b/>
                <w:i/>
                <w:sz w:val="20"/>
                <w:szCs w:val="20"/>
                <w:lang w:val="hy-AM"/>
              </w:rPr>
              <w:t xml:space="preserve">ՀՀ քաղաքաշինության կոմիտեի նախագահի պարտականությունները կատարողի 2021 թվականի հունվարի 14-ի </w:t>
            </w:r>
            <w:r w:rsidRPr="00A703D9">
              <w:rPr>
                <w:rFonts w:ascii="GHEA Grapalat" w:hAnsi="GHEA Grapalat" w:cs="Sylfaen"/>
                <w:sz w:val="20"/>
                <w:szCs w:val="20"/>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A703D9">
              <w:rPr>
                <w:rFonts w:ascii="GHEA Grapalat" w:hAnsi="GHEA Grapalat" w:cs="Sylfaen"/>
                <w:b/>
                <w:i/>
                <w:sz w:val="20"/>
                <w:szCs w:val="20"/>
                <w:lang w:val="hy-AM"/>
              </w:rPr>
              <w:t xml:space="preserve"> N 02-Ն հրաման</w:t>
            </w:r>
          </w:p>
          <w:p w14:paraId="0405F3FD" w14:textId="77777777" w:rsidR="00867DA6" w:rsidRPr="00A703D9" w:rsidRDefault="00867DA6" w:rsidP="00867DA6">
            <w:pPr>
              <w:pStyle w:val="ListParagraph"/>
              <w:numPr>
                <w:ilvl w:val="0"/>
                <w:numId w:val="15"/>
              </w:numPr>
              <w:tabs>
                <w:tab w:val="left" w:pos="0"/>
              </w:tabs>
              <w:ind w:left="484" w:hanging="283"/>
              <w:contextualSpacing/>
              <w:rPr>
                <w:rFonts w:ascii="GHEA Grapalat" w:hAnsi="GHEA Grapalat" w:cs="Sylfaen"/>
                <w:b/>
                <w:i/>
                <w:sz w:val="20"/>
                <w:szCs w:val="20"/>
                <w:lang w:val="hy-AM"/>
              </w:rPr>
            </w:pPr>
            <w:r w:rsidRPr="00A703D9">
              <w:rPr>
                <w:rFonts w:ascii="GHEA Grapalat" w:hAnsi="GHEA Grapalat" w:cs="Sylfaen"/>
                <w:b/>
                <w:i/>
                <w:sz w:val="20"/>
                <w:szCs w:val="20"/>
                <w:lang w:val="hy-AM"/>
              </w:rPr>
              <w:t xml:space="preserve">ՀՀ քաղաքաշինության կոմիտեի նախագահի պարտականությունները կատարողի 2020 թվականի դեկտեմբերի 28-ի </w:t>
            </w:r>
            <w:r w:rsidRPr="00A703D9">
              <w:rPr>
                <w:rFonts w:ascii="GHEA Grapalat" w:hAnsi="GHEA Grapalat" w:cs="Sylfaen"/>
                <w:sz w:val="20"/>
                <w:szCs w:val="20"/>
                <w:lang w:val="hy-AM"/>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A703D9">
              <w:rPr>
                <w:rFonts w:ascii="GHEA Grapalat" w:hAnsi="GHEA Grapalat" w:cs="Sylfaen"/>
                <w:b/>
                <w:i/>
                <w:sz w:val="20"/>
                <w:szCs w:val="20"/>
                <w:lang w:val="hy-AM"/>
              </w:rPr>
              <w:t xml:space="preserve"> N 104-Ն հրաման</w:t>
            </w:r>
          </w:p>
          <w:p w14:paraId="736DDA45" w14:textId="77777777" w:rsidR="00867DA6" w:rsidRPr="00A703D9" w:rsidRDefault="00867DA6" w:rsidP="00867DA6">
            <w:pPr>
              <w:pStyle w:val="ListParagraph"/>
              <w:numPr>
                <w:ilvl w:val="0"/>
                <w:numId w:val="15"/>
              </w:numPr>
              <w:tabs>
                <w:tab w:val="left" w:pos="0"/>
              </w:tabs>
              <w:ind w:left="484" w:hanging="283"/>
              <w:contextualSpacing/>
              <w:rPr>
                <w:rFonts w:ascii="GHEA Grapalat" w:hAnsi="GHEA Grapalat" w:cs="Sylfaen"/>
                <w:sz w:val="20"/>
                <w:szCs w:val="20"/>
                <w:lang w:val="hy-AM"/>
              </w:rPr>
            </w:pPr>
            <w:r w:rsidRPr="00A703D9">
              <w:rPr>
                <w:rFonts w:ascii="GHEA Grapalat" w:hAnsi="GHEA Grapalat" w:cs="Sylfaen"/>
                <w:b/>
                <w:sz w:val="20"/>
                <w:szCs w:val="20"/>
                <w:lang w:val="hy-AM"/>
              </w:rPr>
              <w:t>ՀՀ կառավարության 16.02.2006թ թիվ 392-Ն որոշում</w:t>
            </w:r>
            <w:r w:rsidRPr="00A703D9">
              <w:rPr>
                <w:rFonts w:ascii="GHEA Grapalat" w:hAnsi="GHEA Grapalat" w:cs="Sylfaen"/>
                <w:sz w:val="20"/>
                <w:szCs w:val="20"/>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585B6D18" w14:textId="77777777" w:rsidR="00867DA6" w:rsidRPr="00A703D9" w:rsidRDefault="00867DA6" w:rsidP="00867DA6">
            <w:pPr>
              <w:pStyle w:val="ListParagraph"/>
              <w:numPr>
                <w:ilvl w:val="0"/>
                <w:numId w:val="15"/>
              </w:numPr>
              <w:tabs>
                <w:tab w:val="left" w:pos="0"/>
              </w:tabs>
              <w:ind w:left="484" w:hanging="283"/>
              <w:contextualSpacing/>
              <w:rPr>
                <w:rFonts w:ascii="GHEA Grapalat" w:hAnsi="GHEA Grapalat" w:cs="Sylfaen"/>
                <w:sz w:val="20"/>
                <w:szCs w:val="20"/>
                <w:lang w:val="hy-AM"/>
              </w:rPr>
            </w:pPr>
            <w:r w:rsidRPr="00A703D9">
              <w:rPr>
                <w:rFonts w:ascii="GHEA Grapalat" w:hAnsi="GHEA Grapalat" w:cs="Sylfaen"/>
                <w:b/>
                <w:sz w:val="20"/>
                <w:szCs w:val="20"/>
                <w:lang w:val="hy-AM"/>
              </w:rPr>
              <w:t xml:space="preserve">ՀՀ քաղաքաշինության կոմիտեի նախագահի պարտականությունները կատարողի 22.02.2024թ </w:t>
            </w:r>
          </w:p>
          <w:p w14:paraId="46751E71" w14:textId="77777777" w:rsidR="00867DA6" w:rsidRPr="00A703D9" w:rsidRDefault="00867DA6" w:rsidP="0051339B">
            <w:pPr>
              <w:pStyle w:val="ListParagraph"/>
              <w:tabs>
                <w:tab w:val="left" w:pos="0"/>
              </w:tabs>
              <w:ind w:left="484"/>
              <w:rPr>
                <w:rFonts w:ascii="GHEA Grapalat" w:hAnsi="GHEA Grapalat" w:cs="Sylfaen"/>
                <w:sz w:val="20"/>
                <w:szCs w:val="20"/>
                <w:lang w:val="hy-AM"/>
              </w:rPr>
            </w:pPr>
            <w:r w:rsidRPr="00A703D9">
              <w:rPr>
                <w:rFonts w:ascii="GHEA Grapalat" w:hAnsi="GHEA Grapalat" w:cs="Sylfaen"/>
                <w:sz w:val="20"/>
                <w:szCs w:val="20"/>
                <w:lang w:val="hy-AM"/>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A703D9">
              <w:rPr>
                <w:rFonts w:ascii="GHEA Grapalat" w:hAnsi="GHEA Grapalat" w:cs="Sylfaen"/>
                <w:b/>
                <w:sz w:val="20"/>
                <w:szCs w:val="20"/>
                <w:lang w:val="hy-AM"/>
              </w:rPr>
              <w:t xml:space="preserve"> </w:t>
            </w:r>
            <w:r w:rsidRPr="00A703D9">
              <w:rPr>
                <w:rFonts w:ascii="GHEA Grapalat" w:hAnsi="GHEA Grapalat" w:cs="Sylfaen"/>
                <w:sz w:val="20"/>
                <w:szCs w:val="20"/>
                <w:lang w:val="hy-AM"/>
              </w:rPr>
              <w:t xml:space="preserve">շինարարական նորմերը հաստատելու և </w:t>
            </w:r>
            <w:r w:rsidRPr="00A703D9">
              <w:rPr>
                <w:rFonts w:ascii="GHEA Grapalat" w:hAnsi="GHEA Grapalat" w:cs="Sylfaen"/>
                <w:sz w:val="20"/>
                <w:szCs w:val="20"/>
                <w:lang w:val="hy-AM"/>
              </w:rPr>
              <w:lastRenderedPageBreak/>
              <w:t>ՀՀ քաղաքաշինության նախարարի 2005 թվականի մայիսի 2-ի N 75-Ն հրամանն ուժը կորցրած ճանաչելու մասին</w:t>
            </w:r>
            <w:r w:rsidRPr="00A703D9">
              <w:rPr>
                <w:rFonts w:ascii="GHEA Grapalat" w:hAnsi="GHEA Grapalat" w:cs="Sylfaen"/>
                <w:b/>
                <w:sz w:val="20"/>
                <w:szCs w:val="20"/>
                <w:lang w:val="hy-AM"/>
              </w:rPr>
              <w:t xml:space="preserve"> N 10-Ն հրաման</w:t>
            </w:r>
          </w:p>
          <w:p w14:paraId="161D9E09" w14:textId="77777777" w:rsidR="00867DA6" w:rsidRPr="00A703D9" w:rsidRDefault="00867DA6" w:rsidP="0051339B">
            <w:pPr>
              <w:jc w:val="both"/>
              <w:rPr>
                <w:rFonts w:ascii="GHEA Grapalat" w:hAnsi="GHEA Grapalat" w:cs="Sylfaen"/>
                <w:sz w:val="20"/>
                <w:szCs w:val="20"/>
                <w:lang w:val="hy-AM" w:eastAsia="ru-RU"/>
              </w:rPr>
            </w:pPr>
            <w:r w:rsidRPr="00A703D9">
              <w:rPr>
                <w:rFonts w:ascii="GHEA Grapalat" w:hAnsi="GHEA Grapalat" w:cs="Sylfaen"/>
                <w:sz w:val="20"/>
                <w:szCs w:val="20"/>
                <w:lang w:val="hy-AM"/>
              </w:rPr>
              <w:t xml:space="preserve">և այլն (պարտադիր </w:t>
            </w:r>
            <w:r>
              <w:rPr>
                <w:rFonts w:ascii="GHEA Grapalat" w:hAnsi="GHEA Grapalat" w:cs="Sylfaen"/>
                <w:sz w:val="20"/>
                <w:szCs w:val="20"/>
                <w:lang w:val="hy-AM"/>
              </w:rPr>
              <w:t xml:space="preserve"> մասնագիտական</w:t>
            </w:r>
            <w:r w:rsidRPr="00A703D9">
              <w:rPr>
                <w:rFonts w:ascii="GHEA Grapalat" w:hAnsi="GHEA Grapalat" w:cs="Sylfaen"/>
                <w:sz w:val="20"/>
                <w:szCs w:val="20"/>
                <w:lang w:val="hy-AM"/>
              </w:rPr>
              <w:t xml:space="preserve"> </w:t>
            </w:r>
            <w:r>
              <w:rPr>
                <w:rFonts w:ascii="GHEA Grapalat" w:hAnsi="GHEA Grapalat" w:cs="Sylfaen"/>
                <w:sz w:val="20"/>
                <w:szCs w:val="20"/>
                <w:lang w:val="hy-AM"/>
              </w:rPr>
              <w:t xml:space="preserve">և </w:t>
            </w:r>
            <w:r w:rsidRPr="00A703D9">
              <w:rPr>
                <w:rFonts w:ascii="GHEA Grapalat" w:hAnsi="GHEA Grapalat" w:cs="Sylfaen"/>
                <w:sz w:val="20"/>
                <w:szCs w:val="20"/>
                <w:lang w:val="hy-AM"/>
              </w:rPr>
              <w:t>այլ նորմատիվա-տեխնիկական փաստաթղթեր)</w:t>
            </w:r>
          </w:p>
        </w:tc>
      </w:tr>
      <w:tr w:rsidR="00867DA6" w:rsidRPr="00A703D9" w14:paraId="0C5DB33E" w14:textId="77777777" w:rsidTr="0051339B">
        <w:trPr>
          <w:trHeight w:val="440"/>
        </w:trPr>
        <w:tc>
          <w:tcPr>
            <w:tcW w:w="648" w:type="dxa"/>
            <w:vAlign w:val="center"/>
          </w:tcPr>
          <w:p w14:paraId="217A207E" w14:textId="77777777" w:rsidR="00867DA6" w:rsidRPr="00A703D9" w:rsidRDefault="00867DA6" w:rsidP="0051339B">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653D486E" w14:textId="77777777" w:rsidR="00867DA6" w:rsidRPr="00A703D9" w:rsidRDefault="00867DA6" w:rsidP="0051339B">
            <w:pPr>
              <w:rPr>
                <w:rFonts w:ascii="GHEA Grapalat" w:hAnsi="GHEA Grapalat" w:cs="Sylfaen"/>
                <w:b/>
                <w:sz w:val="20"/>
                <w:szCs w:val="20"/>
                <w:lang w:val="hy-AM"/>
              </w:rPr>
            </w:pPr>
            <w:r w:rsidRPr="00A703D9">
              <w:rPr>
                <w:rFonts w:ascii="GHEA Grapalat" w:hAnsi="GHEA Grapalat" w:cs="Sylfaen"/>
                <w:b/>
                <w:sz w:val="20"/>
                <w:szCs w:val="20"/>
              </w:rPr>
              <w:t>Նախագծման փուլերը</w:t>
            </w:r>
          </w:p>
        </w:tc>
        <w:tc>
          <w:tcPr>
            <w:tcW w:w="6660" w:type="dxa"/>
          </w:tcPr>
          <w:p w14:paraId="7B1088D0" w14:textId="77777777" w:rsidR="00867DA6" w:rsidRPr="00A703D9" w:rsidRDefault="00867DA6" w:rsidP="0051339B">
            <w:pPr>
              <w:spacing w:line="276" w:lineRule="auto"/>
              <w:ind w:left="76"/>
              <w:jc w:val="both"/>
              <w:rPr>
                <w:rFonts w:ascii="GHEA Grapalat" w:hAnsi="GHEA Grapalat" w:cs="Sylfaen"/>
                <w:sz w:val="20"/>
                <w:szCs w:val="20"/>
                <w:lang w:val="hy-AM"/>
              </w:rPr>
            </w:pPr>
            <w:r w:rsidRPr="00A703D9">
              <w:rPr>
                <w:rFonts w:ascii="GHEA Grapalat" w:hAnsi="GHEA Grapalat" w:cs="Sylfaen"/>
                <w:b/>
                <w:sz w:val="20"/>
                <w:szCs w:val="20"/>
                <w:lang w:val="hy-AM"/>
              </w:rPr>
              <w:t>Նախագծանախահաշվային փաստաթղթերի կազմը և բովանդակությունը սահմանող կանոնների ապահովում</w:t>
            </w:r>
            <w:r w:rsidRPr="00A703D9">
              <w:rPr>
                <w:rFonts w:ascii="GHEA Grapalat" w:hAnsi="GHEA Grapalat" w:cs="Sylfaen"/>
                <w:sz w:val="20"/>
                <w:szCs w:val="20"/>
                <w:lang w:val="hy-AM"/>
              </w:rPr>
              <w:t xml:space="preserve">՝          </w:t>
            </w:r>
          </w:p>
          <w:p w14:paraId="445D8022" w14:textId="77777777" w:rsidR="00867DA6" w:rsidRPr="00A703D9" w:rsidRDefault="00867DA6" w:rsidP="0051339B">
            <w:pPr>
              <w:spacing w:line="276" w:lineRule="auto"/>
              <w:ind w:left="76"/>
              <w:jc w:val="both"/>
              <w:rPr>
                <w:rFonts w:ascii="GHEA Grapalat" w:hAnsi="GHEA Grapalat" w:cs="Sylfaen"/>
                <w:sz w:val="20"/>
                <w:szCs w:val="20"/>
                <w:lang w:val="hy-AM"/>
              </w:rPr>
            </w:pPr>
            <w:r w:rsidRPr="00A703D9">
              <w:rPr>
                <w:rFonts w:ascii="GHEA Grapalat" w:hAnsi="GHEA Grapalat" w:cs="Sylfaen"/>
                <w:sz w:val="20"/>
                <w:szCs w:val="20"/>
                <w:lang w:val="hy-AM"/>
              </w:rPr>
              <w:t xml:space="preserve"> ՀՀ քաղաքաշինության կոմիտեի նախագահի 11.09.2017թ N128-Ն հրամանի համաձայն։</w:t>
            </w:r>
          </w:p>
          <w:p w14:paraId="520979D5" w14:textId="77777777" w:rsidR="00867DA6" w:rsidRPr="00A703D9" w:rsidRDefault="00867DA6" w:rsidP="0051339B">
            <w:pPr>
              <w:spacing w:line="276" w:lineRule="auto"/>
              <w:ind w:left="76"/>
              <w:rPr>
                <w:rFonts w:ascii="GHEA Grapalat" w:hAnsi="GHEA Grapalat" w:cs="Sylfaen"/>
                <w:sz w:val="20"/>
                <w:szCs w:val="20"/>
                <w:lang w:val="hy-AM"/>
              </w:rPr>
            </w:pPr>
            <w:r w:rsidRPr="00A703D9">
              <w:rPr>
                <w:rFonts w:ascii="GHEA Grapalat" w:hAnsi="GHEA Grapalat" w:cs="Sylfaen"/>
                <w:sz w:val="20"/>
                <w:szCs w:val="20"/>
                <w:lang w:val="hy-AM"/>
              </w:rPr>
              <w:t xml:space="preserve">Նախագծային աշխատանքների իրականացում 2 (երկու) փուլով </w:t>
            </w:r>
          </w:p>
          <w:p w14:paraId="5093C648" w14:textId="77777777" w:rsidR="00867DA6" w:rsidRPr="00A703D9" w:rsidRDefault="00867DA6" w:rsidP="0051339B">
            <w:pPr>
              <w:spacing w:line="276" w:lineRule="auto"/>
              <w:ind w:left="76"/>
              <w:rPr>
                <w:rFonts w:ascii="GHEA Grapalat" w:hAnsi="GHEA Grapalat" w:cs="Sylfaen"/>
                <w:sz w:val="20"/>
                <w:szCs w:val="20"/>
                <w:lang w:val="hy-AM"/>
              </w:rPr>
            </w:pPr>
            <w:r w:rsidRPr="00A703D9">
              <w:rPr>
                <w:rFonts w:ascii="GHEA Grapalat" w:hAnsi="GHEA Grapalat" w:cs="Sylfaen"/>
                <w:sz w:val="20"/>
                <w:szCs w:val="20"/>
                <w:lang w:val="hy-AM"/>
              </w:rPr>
              <w:t>Փուլ 1 – «</w:t>
            </w:r>
            <w:r>
              <w:rPr>
                <w:rFonts w:ascii="GHEA Grapalat" w:hAnsi="GHEA Grapalat" w:cs="Sylfaen"/>
                <w:sz w:val="20"/>
                <w:szCs w:val="20"/>
                <w:lang w:val="hy-AM"/>
              </w:rPr>
              <w:t>Նախագիծ»</w:t>
            </w:r>
          </w:p>
          <w:p w14:paraId="502A9332" w14:textId="77777777" w:rsidR="00867DA6" w:rsidRPr="00A703D9" w:rsidRDefault="00867DA6" w:rsidP="0051339B">
            <w:pPr>
              <w:spacing w:line="276" w:lineRule="auto"/>
              <w:ind w:left="76"/>
              <w:rPr>
                <w:rFonts w:ascii="GHEA Grapalat" w:hAnsi="GHEA Grapalat" w:cs="Sylfaen"/>
                <w:sz w:val="20"/>
                <w:szCs w:val="20"/>
                <w:lang w:val="hy-AM"/>
              </w:rPr>
            </w:pPr>
            <w:r w:rsidRPr="00A703D9">
              <w:rPr>
                <w:rFonts w:ascii="GHEA Grapalat" w:hAnsi="GHEA Grapalat" w:cs="Sylfaen"/>
                <w:sz w:val="20"/>
                <w:szCs w:val="20"/>
                <w:lang w:val="hy-AM"/>
              </w:rPr>
              <w:t xml:space="preserve">Փուլ 2 - «Աշխատանքային </w:t>
            </w:r>
            <w:r>
              <w:rPr>
                <w:rFonts w:ascii="GHEA Grapalat" w:hAnsi="GHEA Grapalat" w:cs="Sylfaen"/>
                <w:sz w:val="20"/>
                <w:szCs w:val="20"/>
                <w:lang w:val="hy-AM"/>
              </w:rPr>
              <w:t>Փաստաթղթեր</w:t>
            </w:r>
            <w:r w:rsidRPr="00A703D9">
              <w:rPr>
                <w:rFonts w:ascii="GHEA Grapalat" w:hAnsi="GHEA Grapalat" w:cs="Sylfaen"/>
                <w:sz w:val="20"/>
                <w:szCs w:val="20"/>
                <w:lang w:val="hy-AM"/>
              </w:rPr>
              <w:t xml:space="preserve">» </w:t>
            </w:r>
          </w:p>
        </w:tc>
      </w:tr>
      <w:tr w:rsidR="00867DA6" w:rsidRPr="0021548D" w14:paraId="563D127D" w14:textId="77777777" w:rsidTr="0051339B">
        <w:trPr>
          <w:trHeight w:val="1613"/>
        </w:trPr>
        <w:tc>
          <w:tcPr>
            <w:tcW w:w="648" w:type="dxa"/>
            <w:vAlign w:val="center"/>
          </w:tcPr>
          <w:p w14:paraId="01B20F58" w14:textId="77777777" w:rsidR="00867DA6" w:rsidRPr="00A703D9" w:rsidRDefault="00867DA6" w:rsidP="0051339B">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270350D4" w14:textId="77777777" w:rsidR="00867DA6" w:rsidRPr="00A703D9" w:rsidRDefault="00867DA6" w:rsidP="0051339B">
            <w:pPr>
              <w:rPr>
                <w:rFonts w:ascii="GHEA Grapalat" w:hAnsi="GHEA Grapalat" w:cs="Sylfaen"/>
                <w:b/>
                <w:sz w:val="20"/>
                <w:szCs w:val="20"/>
              </w:rPr>
            </w:pPr>
            <w:r w:rsidRPr="00A703D9">
              <w:rPr>
                <w:rFonts w:ascii="GHEA Grapalat" w:hAnsi="GHEA Grapalat" w:cs="Sylfaen"/>
                <w:b/>
                <w:sz w:val="20"/>
                <w:szCs w:val="20"/>
                <w:lang w:val="hy-AM"/>
              </w:rPr>
              <w:t>Փուլ 1-«</w:t>
            </w:r>
            <w:r>
              <w:rPr>
                <w:rFonts w:ascii="GHEA Grapalat" w:hAnsi="GHEA Grapalat" w:cs="Sylfaen"/>
                <w:b/>
                <w:sz w:val="20"/>
                <w:szCs w:val="20"/>
                <w:lang w:val="hy-AM"/>
              </w:rPr>
              <w:t>Նախագիծ</w:t>
            </w:r>
            <w:r w:rsidRPr="00A703D9">
              <w:rPr>
                <w:rFonts w:ascii="GHEA Grapalat" w:hAnsi="GHEA Grapalat" w:cs="Sylfaen"/>
                <w:b/>
                <w:sz w:val="20"/>
                <w:szCs w:val="20"/>
                <w:lang w:val="hy-AM"/>
              </w:rPr>
              <w:t xml:space="preserve">» </w:t>
            </w:r>
          </w:p>
        </w:tc>
        <w:tc>
          <w:tcPr>
            <w:tcW w:w="6660" w:type="dxa"/>
          </w:tcPr>
          <w:p w14:paraId="45408ECA" w14:textId="77777777" w:rsidR="00867DA6" w:rsidRPr="00A703D9" w:rsidRDefault="00867DA6" w:rsidP="0051339B">
            <w:pPr>
              <w:ind w:left="76"/>
              <w:jc w:val="both"/>
              <w:rPr>
                <w:rFonts w:ascii="GHEA Grapalat" w:hAnsi="GHEA Grapalat" w:cs="Sylfaen"/>
                <w:sz w:val="20"/>
                <w:szCs w:val="20"/>
                <w:lang w:val="hy-AM"/>
              </w:rPr>
            </w:pPr>
            <w:r w:rsidRPr="00A703D9">
              <w:rPr>
                <w:rFonts w:ascii="GHEA Grapalat" w:hAnsi="GHEA Grapalat" w:cs="Sylfaen"/>
                <w:sz w:val="20"/>
                <w:szCs w:val="20"/>
                <w:lang w:val="hy-AM"/>
              </w:rPr>
              <w:t>Հաշվետվությունում ներառել առաջադրանքի 6, 7 և 8-րդ բաժիներով պահանջված ուսումնասիրությունների արդյունքները։</w:t>
            </w:r>
          </w:p>
          <w:p w14:paraId="58B2A795" w14:textId="77777777" w:rsidR="00867DA6" w:rsidRPr="00A703D9" w:rsidRDefault="00867DA6" w:rsidP="0051339B">
            <w:pPr>
              <w:ind w:left="76"/>
              <w:jc w:val="both"/>
              <w:rPr>
                <w:rFonts w:ascii="GHEA Grapalat" w:hAnsi="GHEA Grapalat" w:cs="Sylfaen"/>
                <w:sz w:val="20"/>
                <w:szCs w:val="20"/>
                <w:lang w:val="hy-AM"/>
              </w:rPr>
            </w:pPr>
            <w:r w:rsidRPr="00A703D9">
              <w:rPr>
                <w:rFonts w:ascii="GHEA Grapalat" w:hAnsi="GHEA Grapalat" w:cs="Sylfaen"/>
                <w:sz w:val="20"/>
                <w:szCs w:val="20"/>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58D3F4EA" w14:textId="77777777" w:rsidR="00867DA6" w:rsidRPr="00A703D9" w:rsidRDefault="00867DA6" w:rsidP="00867DA6">
            <w:pPr>
              <w:pStyle w:val="ListParagraph"/>
              <w:numPr>
                <w:ilvl w:val="0"/>
                <w:numId w:val="22"/>
              </w:numPr>
              <w:contextualSpacing/>
              <w:rPr>
                <w:rFonts w:ascii="GHEA Grapalat" w:hAnsi="GHEA Grapalat" w:cs="Sylfaen"/>
                <w:sz w:val="20"/>
                <w:szCs w:val="20"/>
                <w:lang w:val="hy-AM"/>
              </w:rPr>
            </w:pPr>
            <w:r w:rsidRPr="00A703D9">
              <w:rPr>
                <w:rFonts w:ascii="GHEA Grapalat" w:hAnsi="GHEA Grapalat"/>
                <w:b/>
                <w:color w:val="000000"/>
                <w:sz w:val="20"/>
                <w:szCs w:val="20"/>
                <w:shd w:val="clear" w:color="auto" w:fill="FFFFFF"/>
                <w:lang w:val="hy-AM"/>
              </w:rPr>
              <w:t>Հողամասի հատակագծային կազմակերպման ուրվագիծ</w:t>
            </w:r>
            <w:r w:rsidRPr="00A703D9">
              <w:rPr>
                <w:rFonts w:ascii="GHEA Grapalat" w:hAnsi="GHEA Grapalat"/>
                <w:color w:val="000000"/>
                <w:sz w:val="20"/>
                <w:szCs w:val="20"/>
                <w:shd w:val="clear" w:color="auto" w:fill="FFFFFF"/>
                <w:lang w:val="hy-AM"/>
              </w:rPr>
              <w:t xml:space="preserve"> (կամ հողամասի գլխավոր  հատակագիծ) </w:t>
            </w:r>
          </w:p>
          <w:p w14:paraId="5667A387" w14:textId="77777777" w:rsidR="00867DA6" w:rsidRPr="00A703D9" w:rsidRDefault="00867DA6" w:rsidP="00867DA6">
            <w:pPr>
              <w:pStyle w:val="ListParagraph"/>
              <w:numPr>
                <w:ilvl w:val="0"/>
                <w:numId w:val="22"/>
              </w:numPr>
              <w:contextualSpacing/>
              <w:rPr>
                <w:rFonts w:ascii="GHEA Grapalat" w:hAnsi="GHEA Grapalat" w:cs="Sylfaen"/>
                <w:sz w:val="20"/>
                <w:szCs w:val="20"/>
              </w:rPr>
            </w:pPr>
            <w:r w:rsidRPr="00A703D9">
              <w:rPr>
                <w:rFonts w:ascii="GHEA Grapalat" w:hAnsi="GHEA Grapalat" w:cs="Sylfaen"/>
                <w:b/>
                <w:sz w:val="20"/>
                <w:szCs w:val="20"/>
              </w:rPr>
              <w:t>Ճարտարապետաշինարարական մաս</w:t>
            </w:r>
          </w:p>
          <w:p w14:paraId="60F948CF" w14:textId="77777777" w:rsidR="00867DA6" w:rsidRPr="00A703D9" w:rsidRDefault="00867DA6" w:rsidP="0051339B">
            <w:pPr>
              <w:ind w:left="76"/>
              <w:jc w:val="both"/>
              <w:rPr>
                <w:rFonts w:ascii="GHEA Grapalat" w:hAnsi="GHEA Grapalat" w:cs="Sylfaen"/>
                <w:sz w:val="20"/>
                <w:szCs w:val="20"/>
                <w:lang w:val="hy-AM"/>
              </w:rPr>
            </w:pPr>
            <w:r w:rsidRPr="00A703D9">
              <w:rPr>
                <w:rFonts w:ascii="GHEA Grapalat" w:hAnsi="GHEA Grapalat" w:cs="Sylfaen"/>
                <w:sz w:val="20"/>
                <w:szCs w:val="20"/>
              </w:rPr>
              <w:t>Ծավալահատակագծային լուծումներ</w:t>
            </w:r>
            <w:r w:rsidRPr="00A703D9">
              <w:rPr>
                <w:rFonts w:ascii="GHEA Grapalat" w:hAnsi="GHEA Grapalat" w:cs="Sylfaen"/>
                <w:sz w:val="20"/>
                <w:szCs w:val="20"/>
                <w:lang w:val="hy-AM"/>
              </w:rPr>
              <w:t>, ճակատներ, կտրվածքներ</w:t>
            </w:r>
            <w:r w:rsidRPr="00A703D9">
              <w:rPr>
                <w:rFonts w:ascii="GHEA Grapalat" w:hAnsi="GHEA Grapalat" w:cs="Sylfaen"/>
                <w:sz w:val="20"/>
                <w:szCs w:val="20"/>
              </w:rPr>
              <w:t>,</w:t>
            </w:r>
            <w:r w:rsidRPr="00A703D9">
              <w:rPr>
                <w:rFonts w:ascii="GHEA Grapalat" w:hAnsi="GHEA Grapalat" w:cs="Sylfaen"/>
                <w:sz w:val="20"/>
                <w:szCs w:val="20"/>
                <w:lang w:val="hy-AM"/>
              </w:rPr>
              <w:t xml:space="preserve"> հատակագծեր, նկարագրեր</w:t>
            </w:r>
          </w:p>
          <w:p w14:paraId="566B1413" w14:textId="77777777" w:rsidR="00867DA6" w:rsidRPr="00A703D9" w:rsidRDefault="00867DA6" w:rsidP="00867DA6">
            <w:pPr>
              <w:pStyle w:val="ListParagraph"/>
              <w:numPr>
                <w:ilvl w:val="0"/>
                <w:numId w:val="21"/>
              </w:numPr>
              <w:spacing w:after="200" w:line="276" w:lineRule="auto"/>
              <w:contextualSpacing/>
              <w:rPr>
                <w:rFonts w:ascii="GHEA Grapalat" w:hAnsi="GHEA Grapalat" w:cs="Sylfaen"/>
                <w:sz w:val="20"/>
                <w:szCs w:val="20"/>
              </w:rPr>
            </w:pPr>
            <w:r w:rsidRPr="00A703D9">
              <w:rPr>
                <w:rFonts w:ascii="GHEA Grapalat" w:hAnsi="GHEA Grapalat" w:cs="Sylfaen"/>
                <w:sz w:val="20"/>
                <w:szCs w:val="20"/>
              </w:rPr>
              <w:t>Եռաչափ մոդելավորում</w:t>
            </w:r>
          </w:p>
          <w:p w14:paraId="64EE05CD" w14:textId="77777777" w:rsidR="00867DA6" w:rsidRPr="00A703D9" w:rsidRDefault="00867DA6" w:rsidP="00867DA6">
            <w:pPr>
              <w:pStyle w:val="ListParagraph"/>
              <w:numPr>
                <w:ilvl w:val="0"/>
                <w:numId w:val="23"/>
              </w:numPr>
              <w:ind w:left="802"/>
              <w:contextualSpacing/>
              <w:rPr>
                <w:rFonts w:ascii="GHEA Grapalat" w:hAnsi="GHEA Grapalat" w:cs="Sylfaen"/>
                <w:sz w:val="20"/>
                <w:szCs w:val="20"/>
              </w:rPr>
            </w:pPr>
            <w:r w:rsidRPr="00A703D9">
              <w:rPr>
                <w:rFonts w:ascii="GHEA Grapalat" w:hAnsi="GHEA Grapalat" w:cs="Sylfaen"/>
                <w:b/>
                <w:sz w:val="20"/>
                <w:szCs w:val="20"/>
              </w:rPr>
              <w:t>Կոնստրուկտիվ մաս</w:t>
            </w:r>
          </w:p>
          <w:p w14:paraId="1A616EB4" w14:textId="77777777" w:rsidR="00867DA6" w:rsidRPr="00A703D9" w:rsidRDefault="00867DA6" w:rsidP="0051339B">
            <w:pPr>
              <w:rPr>
                <w:rFonts w:ascii="GHEA Grapalat" w:hAnsi="GHEA Grapalat" w:cs="Sylfaen"/>
                <w:sz w:val="20"/>
                <w:szCs w:val="20"/>
                <w:lang w:val="hy-AM"/>
              </w:rPr>
            </w:pPr>
            <w:r w:rsidRPr="00A703D9">
              <w:rPr>
                <w:rFonts w:ascii="GHEA Grapalat" w:hAnsi="GHEA Grapalat" w:cs="Sylfaen"/>
                <w:sz w:val="20"/>
                <w:szCs w:val="20"/>
                <w:lang w:val="hy-AM"/>
              </w:rPr>
              <w:t xml:space="preserve">           </w:t>
            </w:r>
            <w:r w:rsidRPr="00A703D9">
              <w:rPr>
                <w:rFonts w:ascii="GHEA Grapalat" w:hAnsi="GHEA Grapalat" w:cs="Sylfaen"/>
                <w:sz w:val="20"/>
                <w:szCs w:val="20"/>
              </w:rPr>
              <w:t>Կոնստրուկտիվ լուծումներ</w:t>
            </w:r>
            <w:r w:rsidRPr="00A703D9">
              <w:rPr>
                <w:rFonts w:ascii="GHEA Grapalat" w:hAnsi="GHEA Grapalat" w:cs="Sylfaen"/>
                <w:sz w:val="20"/>
                <w:szCs w:val="20"/>
                <w:lang w:val="hy-AM"/>
              </w:rPr>
              <w:t>՝ հիմնական բնորոշ հատվածների</w:t>
            </w:r>
          </w:p>
          <w:p w14:paraId="26E0B214" w14:textId="77777777" w:rsidR="00867DA6" w:rsidRPr="00A703D9" w:rsidRDefault="00867DA6" w:rsidP="00867DA6">
            <w:pPr>
              <w:pStyle w:val="ListParagraph"/>
              <w:numPr>
                <w:ilvl w:val="0"/>
                <w:numId w:val="21"/>
              </w:numPr>
              <w:contextualSpacing/>
              <w:rPr>
                <w:rFonts w:ascii="GHEA Grapalat" w:hAnsi="GHEA Grapalat" w:cs="Sylfaen"/>
                <w:sz w:val="20"/>
                <w:szCs w:val="20"/>
                <w:lang w:val="hy-AM"/>
              </w:rPr>
            </w:pPr>
            <w:r w:rsidRPr="00A703D9">
              <w:rPr>
                <w:rFonts w:ascii="GHEA Grapalat" w:hAnsi="GHEA Grapalat" w:cs="Sylfaen"/>
                <w:sz w:val="20"/>
                <w:szCs w:val="20"/>
                <w:lang w:val="hy-AM"/>
              </w:rPr>
              <w:t>Առաջարկվող հիմքերի տեսակների վերաբերյալ, անհրաժեշտ հիմնավորունով</w:t>
            </w:r>
          </w:p>
          <w:p w14:paraId="151C7612" w14:textId="77777777" w:rsidR="00867DA6" w:rsidRPr="00A703D9" w:rsidRDefault="00867DA6" w:rsidP="00867DA6">
            <w:pPr>
              <w:pStyle w:val="ListParagraph"/>
              <w:numPr>
                <w:ilvl w:val="0"/>
                <w:numId w:val="21"/>
              </w:numPr>
              <w:contextualSpacing/>
              <w:rPr>
                <w:rFonts w:ascii="GHEA Grapalat" w:hAnsi="GHEA Grapalat" w:cs="Sylfaen"/>
                <w:sz w:val="20"/>
                <w:szCs w:val="20"/>
                <w:lang w:val="hy-AM"/>
              </w:rPr>
            </w:pPr>
            <w:r w:rsidRPr="00A703D9">
              <w:rPr>
                <w:rFonts w:ascii="GHEA Grapalat" w:hAnsi="GHEA Grapalat" w:cs="Sylfaen"/>
                <w:sz w:val="20"/>
                <w:szCs w:val="20"/>
                <w:lang w:val="hy-AM"/>
              </w:rPr>
              <w:t>Երկաթբետոնյա շրջանակների վերաբերյալ առաջարկներ՝ կտրվածքի չափեր և այլն</w:t>
            </w:r>
          </w:p>
          <w:p w14:paraId="7FEA4AFB" w14:textId="77777777" w:rsidR="00867DA6" w:rsidRPr="00A703D9" w:rsidRDefault="00867DA6" w:rsidP="00867DA6">
            <w:pPr>
              <w:pStyle w:val="ListParagraph"/>
              <w:numPr>
                <w:ilvl w:val="0"/>
                <w:numId w:val="21"/>
              </w:numPr>
              <w:contextualSpacing/>
              <w:rPr>
                <w:rFonts w:ascii="GHEA Grapalat" w:hAnsi="GHEA Grapalat" w:cs="Sylfaen"/>
                <w:sz w:val="20"/>
                <w:szCs w:val="20"/>
                <w:lang w:val="hy-AM"/>
              </w:rPr>
            </w:pPr>
            <w:r w:rsidRPr="00A703D9">
              <w:rPr>
                <w:rFonts w:ascii="GHEA Grapalat" w:hAnsi="GHEA Grapalat" w:cs="Sylfaen"/>
                <w:sz w:val="20"/>
                <w:szCs w:val="20"/>
                <w:lang w:val="hy-AM"/>
              </w:rPr>
              <w:t xml:space="preserve">Արտաքին պատերի կառուցման ձևավորման և նյութի առաջարկներ  </w:t>
            </w:r>
          </w:p>
          <w:p w14:paraId="5A4B7319" w14:textId="77777777" w:rsidR="00867DA6" w:rsidRPr="00A703D9" w:rsidRDefault="00867DA6" w:rsidP="00867DA6">
            <w:pPr>
              <w:pStyle w:val="ListParagraph"/>
              <w:numPr>
                <w:ilvl w:val="0"/>
                <w:numId w:val="21"/>
              </w:numPr>
              <w:contextualSpacing/>
              <w:rPr>
                <w:rFonts w:ascii="GHEA Grapalat" w:hAnsi="GHEA Grapalat" w:cs="Sylfaen"/>
                <w:sz w:val="20"/>
                <w:szCs w:val="20"/>
                <w:lang w:val="hy-AM"/>
              </w:rPr>
            </w:pPr>
            <w:r>
              <w:rPr>
                <w:rFonts w:ascii="GHEA Grapalat" w:hAnsi="GHEA Grapalat" w:cs="Sylfaen"/>
                <w:sz w:val="20"/>
                <w:szCs w:val="20"/>
                <w:lang w:val="hy-AM"/>
              </w:rPr>
              <w:t xml:space="preserve">Ըստ պահանջի՝ կախված նախագծային լուծումների ամբողջականությունից տրամադրել </w:t>
            </w:r>
            <w:r w:rsidRPr="00A703D9">
              <w:rPr>
                <w:rFonts w:ascii="GHEA Grapalat" w:hAnsi="GHEA Grapalat" w:cs="Sylfaen"/>
                <w:sz w:val="20"/>
                <w:szCs w:val="20"/>
                <w:lang w:val="hy-AM"/>
              </w:rPr>
              <w:t xml:space="preserve"> կոնստրուկտորական հաշվարկների հաշվետվություն </w:t>
            </w:r>
          </w:p>
          <w:p w14:paraId="1B8B5FEC" w14:textId="77777777" w:rsidR="00867DA6" w:rsidRPr="00A703D9" w:rsidRDefault="00867DA6" w:rsidP="00867DA6">
            <w:pPr>
              <w:pStyle w:val="ListParagraph"/>
              <w:numPr>
                <w:ilvl w:val="0"/>
                <w:numId w:val="23"/>
              </w:numPr>
              <w:tabs>
                <w:tab w:val="left" w:pos="740"/>
              </w:tabs>
              <w:ind w:left="802"/>
              <w:contextualSpacing/>
              <w:rPr>
                <w:rFonts w:ascii="GHEA Grapalat" w:hAnsi="GHEA Grapalat" w:cs="Sylfaen"/>
                <w:b/>
                <w:color w:val="000000"/>
                <w:sz w:val="20"/>
                <w:szCs w:val="20"/>
                <w:shd w:val="clear" w:color="auto" w:fill="FFFFFF"/>
                <w:lang w:val="hy-AM"/>
              </w:rPr>
            </w:pPr>
            <w:r w:rsidRPr="00A703D9">
              <w:rPr>
                <w:rFonts w:ascii="GHEA Grapalat" w:hAnsi="GHEA Grapalat"/>
                <w:b/>
                <w:color w:val="000000"/>
                <w:sz w:val="20"/>
                <w:szCs w:val="20"/>
                <w:shd w:val="clear" w:color="auto" w:fill="FFFFFF"/>
                <w:lang w:val="hy-AM"/>
              </w:rPr>
              <w:t>Արտաքին ինժեներական</w:t>
            </w:r>
            <w:r w:rsidRPr="00A703D9">
              <w:rPr>
                <w:rFonts w:ascii="GHEA Grapalat" w:hAnsi="GHEA Grapalat"/>
                <w:color w:val="000000"/>
                <w:sz w:val="20"/>
                <w:szCs w:val="20"/>
                <w:shd w:val="clear" w:color="auto" w:fill="FFFFFF"/>
                <w:lang w:val="hy-AM"/>
              </w:rPr>
              <w:t xml:space="preserve"> ցանցերի լուծումներ </w:t>
            </w:r>
            <w:r w:rsidRPr="00A703D9">
              <w:rPr>
                <w:rFonts w:ascii="GHEA Grapalat" w:hAnsi="GHEA Grapalat" w:cs="Sylfaen"/>
                <w:sz w:val="20"/>
                <w:szCs w:val="20"/>
                <w:lang w:val="hy-AM"/>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4CEBB268" w14:textId="77777777" w:rsidR="00867DA6" w:rsidRPr="00A703D9" w:rsidRDefault="00867DA6" w:rsidP="00867DA6">
            <w:pPr>
              <w:pStyle w:val="ListParagraph"/>
              <w:numPr>
                <w:ilvl w:val="0"/>
                <w:numId w:val="21"/>
              </w:numPr>
              <w:tabs>
                <w:tab w:val="left" w:pos="740"/>
              </w:tabs>
              <w:contextualSpacing/>
              <w:rPr>
                <w:rFonts w:ascii="GHEA Grapalat" w:hAnsi="GHEA Grapalat" w:cs="Sylfaen"/>
                <w:b/>
                <w:color w:val="000000"/>
                <w:sz w:val="20"/>
                <w:szCs w:val="20"/>
                <w:shd w:val="clear" w:color="auto" w:fill="FFFFFF"/>
                <w:lang w:val="hy-AM"/>
              </w:rPr>
            </w:pPr>
            <w:r w:rsidRPr="00A703D9">
              <w:rPr>
                <w:rFonts w:ascii="GHEA Grapalat" w:hAnsi="GHEA Grapalat"/>
                <w:color w:val="000000"/>
                <w:sz w:val="20"/>
                <w:szCs w:val="20"/>
                <w:shd w:val="clear" w:color="auto" w:fill="FFFFFF"/>
                <w:lang w:val="hy-AM"/>
              </w:rPr>
              <w:t>Ինժեներական մասերի հզորությունների հաշվարկների</w:t>
            </w:r>
            <w:r>
              <w:rPr>
                <w:rFonts w:ascii="GHEA Grapalat" w:hAnsi="GHEA Grapalat"/>
                <w:color w:val="000000"/>
                <w:sz w:val="20"/>
                <w:szCs w:val="20"/>
                <w:shd w:val="clear" w:color="auto" w:fill="FFFFFF"/>
                <w:lang w:val="hy-AM"/>
              </w:rPr>
              <w:t xml:space="preserve"> </w:t>
            </w:r>
            <w:r w:rsidRPr="00A703D9">
              <w:rPr>
                <w:rFonts w:ascii="GHEA Grapalat" w:hAnsi="GHEA Grapalat"/>
                <w:color w:val="000000"/>
                <w:sz w:val="20"/>
                <w:szCs w:val="20"/>
                <w:shd w:val="clear" w:color="auto" w:fill="FFFFFF"/>
                <w:lang w:val="hy-AM"/>
              </w:rPr>
              <w:t>հաշվետվություն</w:t>
            </w:r>
          </w:p>
          <w:p w14:paraId="0928192D" w14:textId="77777777" w:rsidR="00867DA6" w:rsidRPr="002C0790" w:rsidRDefault="00867DA6" w:rsidP="00867DA6">
            <w:pPr>
              <w:pStyle w:val="ListParagraph"/>
              <w:numPr>
                <w:ilvl w:val="0"/>
                <w:numId w:val="23"/>
              </w:numPr>
              <w:tabs>
                <w:tab w:val="left" w:pos="740"/>
              </w:tabs>
              <w:ind w:left="802"/>
              <w:contextualSpacing/>
              <w:rPr>
                <w:rFonts w:ascii="GHEA Grapalat" w:hAnsi="GHEA Grapalat" w:cs="Sylfaen"/>
                <w:b/>
                <w:color w:val="000000"/>
                <w:sz w:val="20"/>
                <w:szCs w:val="20"/>
                <w:shd w:val="clear" w:color="auto" w:fill="FFFFFF"/>
                <w:lang w:val="hy-AM"/>
              </w:rPr>
            </w:pPr>
            <w:r w:rsidRPr="00A703D9">
              <w:rPr>
                <w:rFonts w:ascii="GHEA Grapalat" w:hAnsi="GHEA Grapalat" w:cs="Sylfaen"/>
                <w:b/>
                <w:sz w:val="20"/>
                <w:szCs w:val="20"/>
                <w:lang w:val="hy-AM"/>
              </w:rPr>
              <w:t xml:space="preserve">Ծրագրի նախնական ֆինանսական գնահատում </w:t>
            </w:r>
          </w:p>
          <w:p w14:paraId="625A7B35" w14:textId="77777777" w:rsidR="00867DA6" w:rsidRPr="00AC1DC5" w:rsidRDefault="00867DA6" w:rsidP="00867DA6">
            <w:pPr>
              <w:pStyle w:val="ListParagraph"/>
              <w:numPr>
                <w:ilvl w:val="0"/>
                <w:numId w:val="23"/>
              </w:numPr>
              <w:tabs>
                <w:tab w:val="left" w:pos="740"/>
              </w:tabs>
              <w:ind w:left="802"/>
              <w:contextualSpacing/>
              <w:rPr>
                <w:rFonts w:ascii="GHEA Grapalat" w:hAnsi="GHEA Grapalat" w:cs="Sylfaen"/>
                <w:b/>
                <w:color w:val="000000"/>
                <w:sz w:val="20"/>
                <w:szCs w:val="20"/>
                <w:shd w:val="clear" w:color="auto" w:fill="FFFFFF"/>
                <w:lang w:val="hy-AM"/>
              </w:rPr>
            </w:pPr>
            <w:r w:rsidRPr="00AC1DC5">
              <w:rPr>
                <w:rFonts w:ascii="GHEA Grapalat" w:hAnsi="GHEA Grapalat" w:cs="Sylfaen"/>
                <w:b/>
                <w:sz w:val="20"/>
                <w:szCs w:val="20"/>
                <w:lang w:val="hy-AM"/>
              </w:rPr>
              <w:t>Անհրաժեշտության դեպքում  Պատվիրատուի համաձայնությամբ թույլատրվում է իրականացնել փոփոխություններ էսքիզային նախագծերում</w:t>
            </w:r>
          </w:p>
          <w:p w14:paraId="4435925F" w14:textId="77777777" w:rsidR="00867DA6" w:rsidRPr="00A703D9" w:rsidRDefault="00867DA6" w:rsidP="0051339B">
            <w:pPr>
              <w:ind w:left="76"/>
              <w:jc w:val="both"/>
              <w:rPr>
                <w:rFonts w:ascii="GHEA Grapalat" w:hAnsi="GHEA Grapalat" w:cs="Sylfaen"/>
                <w:sz w:val="20"/>
                <w:szCs w:val="20"/>
                <w:lang w:val="hy-AM"/>
              </w:rPr>
            </w:pPr>
          </w:p>
        </w:tc>
      </w:tr>
      <w:tr w:rsidR="00867DA6" w:rsidRPr="00A703D9" w14:paraId="7EBC477F" w14:textId="77777777" w:rsidTr="0051339B">
        <w:trPr>
          <w:trHeight w:val="890"/>
        </w:trPr>
        <w:tc>
          <w:tcPr>
            <w:tcW w:w="648" w:type="dxa"/>
            <w:vAlign w:val="center"/>
          </w:tcPr>
          <w:p w14:paraId="7FFB264A" w14:textId="77777777" w:rsidR="00867DA6" w:rsidRPr="00A703D9" w:rsidRDefault="00867DA6" w:rsidP="0051339B">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60F8DFC3" w14:textId="77777777" w:rsidR="00867DA6" w:rsidRPr="00A703D9" w:rsidRDefault="00867DA6" w:rsidP="0051339B">
            <w:pPr>
              <w:spacing w:line="276" w:lineRule="auto"/>
              <w:rPr>
                <w:rFonts w:ascii="GHEA Grapalat" w:hAnsi="GHEA Grapalat" w:cs="Sylfaen"/>
                <w:b/>
                <w:sz w:val="20"/>
                <w:szCs w:val="20"/>
              </w:rPr>
            </w:pPr>
            <w:r w:rsidRPr="00A703D9">
              <w:rPr>
                <w:rFonts w:ascii="GHEA Grapalat" w:hAnsi="GHEA Grapalat" w:cs="Sylfaen"/>
                <w:b/>
                <w:sz w:val="20"/>
                <w:szCs w:val="20"/>
                <w:lang w:val="hy-AM"/>
              </w:rPr>
              <w:t xml:space="preserve">Փուլ 2- </w:t>
            </w:r>
            <w:r w:rsidRPr="00A703D9">
              <w:rPr>
                <w:rFonts w:ascii="GHEA Grapalat" w:hAnsi="GHEA Grapalat" w:cs="Sylfaen"/>
                <w:b/>
                <w:sz w:val="20"/>
                <w:szCs w:val="20"/>
              </w:rPr>
              <w:t>«</w:t>
            </w:r>
            <w:r>
              <w:rPr>
                <w:rFonts w:ascii="GHEA Grapalat" w:hAnsi="GHEA Grapalat" w:cs="Sylfaen"/>
                <w:b/>
                <w:sz w:val="20"/>
                <w:szCs w:val="20"/>
                <w:lang w:val="hy-AM"/>
              </w:rPr>
              <w:t>Ա</w:t>
            </w:r>
            <w:r w:rsidRPr="00A703D9">
              <w:rPr>
                <w:rFonts w:ascii="GHEA Grapalat" w:hAnsi="GHEA Grapalat" w:cs="Sylfaen"/>
                <w:b/>
                <w:sz w:val="20"/>
                <w:szCs w:val="20"/>
              </w:rPr>
              <w:t xml:space="preserve">շխատանքային </w:t>
            </w:r>
            <w:r>
              <w:rPr>
                <w:rFonts w:ascii="GHEA Grapalat" w:hAnsi="GHEA Grapalat" w:cs="Sylfaen"/>
                <w:b/>
                <w:sz w:val="20"/>
                <w:szCs w:val="20"/>
                <w:lang w:val="hy-AM"/>
              </w:rPr>
              <w:t>փաստաթղթեր</w:t>
            </w:r>
            <w:r w:rsidRPr="00A703D9">
              <w:rPr>
                <w:rFonts w:ascii="GHEA Grapalat" w:hAnsi="GHEA Grapalat" w:cs="Sylfaen"/>
                <w:b/>
                <w:sz w:val="20"/>
                <w:szCs w:val="20"/>
              </w:rPr>
              <w:t xml:space="preserve">»  </w:t>
            </w:r>
          </w:p>
          <w:p w14:paraId="46AD37D9" w14:textId="77777777" w:rsidR="00867DA6" w:rsidRPr="00A703D9" w:rsidRDefault="00867DA6" w:rsidP="0051339B">
            <w:pPr>
              <w:rPr>
                <w:rFonts w:ascii="GHEA Grapalat" w:hAnsi="GHEA Grapalat" w:cs="Sylfaen"/>
                <w:b/>
                <w:sz w:val="20"/>
                <w:szCs w:val="20"/>
                <w:highlight w:val="green"/>
                <w:lang w:val="hy-AM"/>
              </w:rPr>
            </w:pPr>
          </w:p>
        </w:tc>
        <w:tc>
          <w:tcPr>
            <w:tcW w:w="6660" w:type="dxa"/>
          </w:tcPr>
          <w:p w14:paraId="7E444AE8" w14:textId="77777777" w:rsidR="00867DA6" w:rsidRPr="00A703D9" w:rsidRDefault="00867DA6" w:rsidP="0051339B">
            <w:pPr>
              <w:spacing w:line="276" w:lineRule="auto"/>
              <w:ind w:firstLine="269"/>
              <w:jc w:val="both"/>
              <w:rPr>
                <w:rFonts w:ascii="GHEA Grapalat" w:hAnsi="GHEA Grapalat" w:cs="Sylfaen"/>
                <w:b/>
                <w:sz w:val="20"/>
                <w:szCs w:val="20"/>
                <w:u w:val="single"/>
              </w:rPr>
            </w:pPr>
            <w:r w:rsidRPr="00A703D9">
              <w:rPr>
                <w:rFonts w:ascii="GHEA Grapalat" w:hAnsi="GHEA Grapalat" w:cs="Sylfaen"/>
                <w:b/>
                <w:sz w:val="20"/>
                <w:szCs w:val="20"/>
                <w:u w:val="single"/>
              </w:rPr>
              <w:t>Նախագծի լրակազմում ընդգրկվող (մշակվող) փաստաթղթեր</w:t>
            </w:r>
          </w:p>
          <w:p w14:paraId="1CFAA6A3" w14:textId="77777777" w:rsidR="00867DA6" w:rsidRPr="00A703D9" w:rsidRDefault="00867DA6" w:rsidP="00867DA6">
            <w:pPr>
              <w:pStyle w:val="ListParagraph"/>
              <w:numPr>
                <w:ilvl w:val="0"/>
                <w:numId w:val="17"/>
              </w:numPr>
              <w:ind w:left="616"/>
              <w:contextualSpacing/>
              <w:rPr>
                <w:rFonts w:ascii="GHEA Grapalat" w:hAnsi="GHEA Grapalat"/>
                <w:b/>
                <w:color w:val="000000"/>
                <w:sz w:val="20"/>
                <w:szCs w:val="20"/>
                <w:shd w:val="clear" w:color="auto" w:fill="FFFFFF"/>
              </w:rPr>
            </w:pPr>
            <w:r w:rsidRPr="00A703D9">
              <w:rPr>
                <w:rFonts w:ascii="GHEA Grapalat" w:hAnsi="GHEA Grapalat" w:cs="Sylfaen"/>
                <w:b/>
                <w:color w:val="000000"/>
                <w:sz w:val="20"/>
                <w:szCs w:val="20"/>
                <w:shd w:val="clear" w:color="auto" w:fill="FFFFFF"/>
              </w:rPr>
              <w:t>Ընդհանուր</w:t>
            </w:r>
            <w:r w:rsidRPr="00A703D9">
              <w:rPr>
                <w:rFonts w:ascii="GHEA Grapalat" w:hAnsi="GHEA Grapalat"/>
                <w:b/>
                <w:color w:val="000000"/>
                <w:sz w:val="20"/>
                <w:szCs w:val="20"/>
                <w:shd w:val="clear" w:color="auto" w:fill="FFFFFF"/>
              </w:rPr>
              <w:t xml:space="preserve"> բացատրագիր</w:t>
            </w:r>
            <w:r w:rsidRPr="00A703D9">
              <w:rPr>
                <w:rFonts w:ascii="GHEA Grapalat" w:hAnsi="GHEA Grapalat"/>
                <w:b/>
                <w:color w:val="000000"/>
                <w:sz w:val="20"/>
                <w:szCs w:val="20"/>
                <w:shd w:val="clear" w:color="auto" w:fill="FFFFFF"/>
                <w:lang w:val="hy-AM"/>
              </w:rPr>
              <w:t xml:space="preserve"> հատոր</w:t>
            </w:r>
            <w:r w:rsidRPr="00A703D9">
              <w:rPr>
                <w:rFonts w:ascii="GHEA Grapalat" w:hAnsi="GHEA Grapalat"/>
                <w:b/>
                <w:color w:val="000000"/>
                <w:sz w:val="20"/>
                <w:szCs w:val="20"/>
                <w:shd w:val="clear" w:color="auto" w:fill="FFFFFF"/>
              </w:rPr>
              <w:t xml:space="preserve"> </w:t>
            </w:r>
          </w:p>
          <w:p w14:paraId="56D77489" w14:textId="77777777" w:rsidR="00867DA6" w:rsidRPr="00A703D9" w:rsidRDefault="00867DA6" w:rsidP="00867DA6">
            <w:pPr>
              <w:pStyle w:val="ListParagraph"/>
              <w:numPr>
                <w:ilvl w:val="0"/>
                <w:numId w:val="18"/>
              </w:numPr>
              <w:contextualSpacing/>
              <w:rPr>
                <w:rFonts w:ascii="GHEA Grapalat" w:hAnsi="GHEA Grapalat"/>
                <w:sz w:val="20"/>
                <w:szCs w:val="20"/>
              </w:rPr>
            </w:pPr>
            <w:r w:rsidRPr="00A703D9">
              <w:rPr>
                <w:rFonts w:ascii="GHEA Grapalat" w:hAnsi="GHEA Grapalat" w:cs="Arial"/>
                <w:sz w:val="20"/>
                <w:szCs w:val="20"/>
              </w:rPr>
              <w:t>Բացատրագիր</w:t>
            </w:r>
            <w:r w:rsidRPr="00A703D9">
              <w:rPr>
                <w:rFonts w:ascii="GHEA Grapalat" w:hAnsi="GHEA Grapalat"/>
                <w:sz w:val="20"/>
                <w:szCs w:val="20"/>
              </w:rPr>
              <w:t xml:space="preserve">, </w:t>
            </w:r>
            <w:r w:rsidRPr="00A703D9">
              <w:rPr>
                <w:rFonts w:ascii="GHEA Grapalat" w:hAnsi="GHEA Grapalat" w:cs="Arial"/>
                <w:sz w:val="20"/>
                <w:szCs w:val="20"/>
              </w:rPr>
              <w:t>հաշվարկներ</w:t>
            </w:r>
            <w:r w:rsidRPr="00A703D9">
              <w:rPr>
                <w:rFonts w:ascii="GHEA Grapalat" w:hAnsi="GHEA Grapalat"/>
                <w:sz w:val="20"/>
                <w:szCs w:val="20"/>
              </w:rPr>
              <w:t xml:space="preserve">, </w:t>
            </w:r>
            <w:r w:rsidRPr="00A703D9">
              <w:rPr>
                <w:rFonts w:ascii="GHEA Grapalat" w:hAnsi="GHEA Grapalat" w:cs="Arial"/>
                <w:sz w:val="20"/>
                <w:szCs w:val="20"/>
              </w:rPr>
              <w:t>վերլուծություններ</w:t>
            </w:r>
            <w:r w:rsidRPr="00A703D9">
              <w:rPr>
                <w:rFonts w:ascii="GHEA Grapalat" w:hAnsi="GHEA Grapalat"/>
                <w:sz w:val="20"/>
                <w:szCs w:val="20"/>
              </w:rPr>
              <w:t xml:space="preserve">, </w:t>
            </w:r>
          </w:p>
          <w:p w14:paraId="229E83E3" w14:textId="77777777" w:rsidR="00867DA6" w:rsidRPr="00A703D9" w:rsidRDefault="00867DA6" w:rsidP="00867DA6">
            <w:pPr>
              <w:pStyle w:val="ListParagraph"/>
              <w:numPr>
                <w:ilvl w:val="0"/>
                <w:numId w:val="18"/>
              </w:numPr>
              <w:contextualSpacing/>
              <w:rPr>
                <w:rFonts w:ascii="GHEA Grapalat" w:hAnsi="GHEA Grapalat"/>
                <w:sz w:val="20"/>
                <w:szCs w:val="20"/>
              </w:rPr>
            </w:pPr>
            <w:r w:rsidRPr="00A703D9">
              <w:rPr>
                <w:rFonts w:ascii="GHEA Grapalat" w:hAnsi="GHEA Grapalat" w:cs="Arial"/>
                <w:sz w:val="20"/>
                <w:szCs w:val="20"/>
                <w:lang w:val="hy-AM"/>
              </w:rPr>
              <w:t>Ելակետային տվյալներ և փաստաթղթեր</w:t>
            </w:r>
          </w:p>
          <w:p w14:paraId="36366652" w14:textId="77777777" w:rsidR="00867DA6" w:rsidRPr="00A703D9" w:rsidRDefault="00867DA6" w:rsidP="00867DA6">
            <w:pPr>
              <w:pStyle w:val="ListParagraph"/>
              <w:numPr>
                <w:ilvl w:val="0"/>
                <w:numId w:val="18"/>
              </w:numPr>
              <w:contextualSpacing/>
              <w:rPr>
                <w:rFonts w:ascii="GHEA Grapalat" w:hAnsi="GHEA Grapalat"/>
                <w:sz w:val="20"/>
                <w:szCs w:val="20"/>
              </w:rPr>
            </w:pPr>
            <w:r w:rsidRPr="00A703D9">
              <w:rPr>
                <w:rFonts w:ascii="GHEA Grapalat" w:hAnsi="GHEA Grapalat" w:cs="Sylfaen"/>
                <w:sz w:val="20"/>
                <w:szCs w:val="20"/>
              </w:rPr>
              <w:t>Կոնստրուկտորական հաշվարկների հաշվետվություն</w:t>
            </w:r>
          </w:p>
          <w:p w14:paraId="60001CDF" w14:textId="77777777" w:rsidR="00867DA6" w:rsidRPr="00A703D9" w:rsidRDefault="00867DA6" w:rsidP="00867DA6">
            <w:pPr>
              <w:pStyle w:val="ListParagraph"/>
              <w:numPr>
                <w:ilvl w:val="0"/>
                <w:numId w:val="18"/>
              </w:numPr>
              <w:contextualSpacing/>
              <w:rPr>
                <w:rFonts w:ascii="GHEA Grapalat" w:hAnsi="GHEA Grapalat"/>
                <w:sz w:val="20"/>
                <w:szCs w:val="20"/>
              </w:rPr>
            </w:pPr>
            <w:r w:rsidRPr="00A703D9">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7F6082FB" w14:textId="77777777" w:rsidR="00867DA6" w:rsidRPr="00A703D9" w:rsidRDefault="00867DA6" w:rsidP="00867DA6">
            <w:pPr>
              <w:pStyle w:val="ListParagraph"/>
              <w:numPr>
                <w:ilvl w:val="0"/>
                <w:numId w:val="18"/>
              </w:numPr>
              <w:contextualSpacing/>
              <w:rPr>
                <w:rFonts w:ascii="GHEA Grapalat" w:hAnsi="GHEA Grapalat"/>
                <w:sz w:val="20"/>
                <w:szCs w:val="20"/>
                <w:lang w:val="hy-AM"/>
              </w:rPr>
            </w:pPr>
            <w:r w:rsidRPr="00A703D9">
              <w:rPr>
                <w:rFonts w:ascii="GHEA Grapalat" w:hAnsi="GHEA Grapalat"/>
                <w:sz w:val="20"/>
                <w:szCs w:val="20"/>
                <w:lang w:val="hy-AM"/>
              </w:rPr>
              <w:t xml:space="preserve">բնապահպանական ռիսկերի նվազեցման միջոցառումների նկարագրություններ, </w:t>
            </w:r>
            <w:r w:rsidRPr="00A703D9">
              <w:rPr>
                <w:rFonts w:ascii="GHEA Grapalat" w:hAnsi="GHEA Grapalat" w:cs="Arial"/>
                <w:sz w:val="20"/>
                <w:szCs w:val="20"/>
                <w:lang w:val="hy-AM"/>
              </w:rPr>
              <w:t>ելակետային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տվյալներ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lastRenderedPageBreak/>
              <w:t>Ճարտարապետահատակագծային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առաջադրանք</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նախագծման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թույլտվություն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նախագծման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առաջադրանք</w:t>
            </w:r>
          </w:p>
          <w:p w14:paraId="348DCD92" w14:textId="77777777" w:rsidR="00867DA6" w:rsidRPr="00A703D9" w:rsidRDefault="00867DA6" w:rsidP="00867DA6">
            <w:pPr>
              <w:pStyle w:val="ListParagraph"/>
              <w:numPr>
                <w:ilvl w:val="0"/>
                <w:numId w:val="18"/>
              </w:numPr>
              <w:contextualSpacing/>
              <w:rPr>
                <w:rFonts w:ascii="GHEA Grapalat" w:hAnsi="GHEA Grapalat"/>
                <w:sz w:val="20"/>
                <w:szCs w:val="20"/>
                <w:lang w:val="hy-AM"/>
              </w:rPr>
            </w:pP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p>
          <w:p w14:paraId="3F143394" w14:textId="77777777" w:rsidR="00867DA6" w:rsidRPr="00A703D9" w:rsidRDefault="00867DA6" w:rsidP="00867DA6">
            <w:pPr>
              <w:numPr>
                <w:ilvl w:val="0"/>
                <w:numId w:val="17"/>
              </w:numPr>
              <w:spacing w:line="276" w:lineRule="auto"/>
              <w:ind w:left="616"/>
              <w:rPr>
                <w:rFonts w:ascii="GHEA Grapalat" w:hAnsi="GHEA Grapalat" w:cs="Sylfaen"/>
                <w:sz w:val="20"/>
                <w:szCs w:val="20"/>
                <w:lang w:val="hy-AM"/>
              </w:rPr>
            </w:pPr>
            <w:r w:rsidRPr="00A703D9">
              <w:rPr>
                <w:rFonts w:ascii="GHEA Grapalat" w:hAnsi="GHEA Grapalat"/>
                <w:b/>
                <w:color w:val="000000"/>
                <w:sz w:val="20"/>
                <w:szCs w:val="20"/>
                <w:shd w:val="clear" w:color="auto" w:fill="FFFFFF"/>
                <w:lang w:val="hy-AM"/>
              </w:rPr>
              <w:t>Հողամասի հատակագծային կազմակերպման ուրվագիծ</w:t>
            </w:r>
            <w:r w:rsidRPr="00A703D9">
              <w:rPr>
                <w:rFonts w:ascii="GHEA Grapalat" w:hAnsi="GHEA Grapalat"/>
                <w:color w:val="000000"/>
                <w:sz w:val="20"/>
                <w:szCs w:val="20"/>
                <w:shd w:val="clear" w:color="auto" w:fill="FFFFFF"/>
                <w:lang w:val="hy-AM"/>
              </w:rPr>
              <w:t xml:space="preserve"> (կամ հողամասի գլխավոր հատակագիծ) </w:t>
            </w:r>
          </w:p>
          <w:p w14:paraId="050B90EE" w14:textId="77777777" w:rsidR="00867DA6" w:rsidRPr="00A703D9" w:rsidRDefault="00867DA6" w:rsidP="00867DA6">
            <w:pPr>
              <w:pStyle w:val="ListParagraph"/>
              <w:numPr>
                <w:ilvl w:val="0"/>
                <w:numId w:val="17"/>
              </w:numPr>
              <w:ind w:left="256" w:firstLine="0"/>
              <w:contextualSpacing/>
              <w:rPr>
                <w:rFonts w:ascii="GHEA Grapalat" w:hAnsi="GHEA Grapalat" w:cs="Sylfaen"/>
                <w:sz w:val="20"/>
                <w:szCs w:val="20"/>
              </w:rPr>
            </w:pPr>
            <w:r w:rsidRPr="00A703D9">
              <w:rPr>
                <w:rFonts w:ascii="GHEA Grapalat" w:hAnsi="GHEA Grapalat" w:cs="Sylfaen"/>
                <w:b/>
                <w:sz w:val="20"/>
                <w:szCs w:val="20"/>
              </w:rPr>
              <w:t>Ճարտարապետաշինարարական մաս</w:t>
            </w:r>
          </w:p>
          <w:p w14:paraId="27C3BDF9" w14:textId="77777777" w:rsidR="00867DA6" w:rsidRPr="00A703D9" w:rsidRDefault="00867DA6" w:rsidP="00867DA6">
            <w:pPr>
              <w:pStyle w:val="ListParagraph"/>
              <w:numPr>
                <w:ilvl w:val="0"/>
                <w:numId w:val="16"/>
              </w:numPr>
              <w:ind w:left="886"/>
              <w:contextualSpacing/>
              <w:rPr>
                <w:rFonts w:ascii="GHEA Grapalat" w:hAnsi="GHEA Grapalat" w:cs="Sylfaen"/>
                <w:b/>
                <w:sz w:val="20"/>
                <w:szCs w:val="20"/>
              </w:rPr>
            </w:pPr>
            <w:r w:rsidRPr="00A703D9">
              <w:rPr>
                <w:rFonts w:ascii="GHEA Grapalat" w:hAnsi="GHEA Grapalat" w:cs="Sylfaen"/>
                <w:sz w:val="20"/>
                <w:szCs w:val="20"/>
              </w:rPr>
              <w:t>Ծավալահատակագծային լուծումներ</w:t>
            </w:r>
            <w:r w:rsidRPr="00A703D9">
              <w:rPr>
                <w:rFonts w:ascii="GHEA Grapalat" w:hAnsi="GHEA Grapalat" w:cs="Sylfaen"/>
                <w:sz w:val="20"/>
                <w:szCs w:val="20"/>
                <w:lang w:val="hy-AM"/>
              </w:rPr>
              <w:t>, ճակատներ, կտրվածքներ</w:t>
            </w:r>
            <w:r w:rsidRPr="00A703D9">
              <w:rPr>
                <w:rFonts w:ascii="GHEA Grapalat" w:hAnsi="GHEA Grapalat" w:cs="Sylfaen"/>
                <w:sz w:val="20"/>
                <w:szCs w:val="20"/>
              </w:rPr>
              <w:t>,</w:t>
            </w:r>
            <w:r w:rsidRPr="00A703D9">
              <w:rPr>
                <w:rFonts w:ascii="GHEA Grapalat" w:hAnsi="GHEA Grapalat" w:cs="Sylfaen"/>
                <w:sz w:val="20"/>
                <w:szCs w:val="20"/>
                <w:lang w:val="hy-AM"/>
              </w:rPr>
              <w:t xml:space="preserve"> հատակագծեր,</w:t>
            </w:r>
            <w:r w:rsidRPr="00A703D9">
              <w:rPr>
                <w:rFonts w:ascii="GHEA Grapalat" w:hAnsi="GHEA Grapalat" w:cs="Sylfaen"/>
                <w:sz w:val="20"/>
                <w:szCs w:val="20"/>
              </w:rPr>
              <w:t xml:space="preserve"> մասնագրեր և </w:t>
            </w:r>
            <w:r w:rsidRPr="00A703D9">
              <w:rPr>
                <w:rFonts w:ascii="GHEA Grapalat" w:hAnsi="GHEA Grapalat" w:cs="Sylfaen"/>
                <w:sz w:val="20"/>
                <w:szCs w:val="20"/>
                <w:lang w:val="hy-AM"/>
              </w:rPr>
              <w:t xml:space="preserve">մանրամասն </w:t>
            </w:r>
            <w:r w:rsidRPr="00A703D9">
              <w:rPr>
                <w:rFonts w:ascii="GHEA Grapalat" w:hAnsi="GHEA Grapalat" w:cs="Sylfaen"/>
                <w:sz w:val="20"/>
                <w:szCs w:val="20"/>
              </w:rPr>
              <w:t>հանգույցներ /այդ թվում շենքերի կահավորման հատակագիծ/</w:t>
            </w:r>
          </w:p>
          <w:p w14:paraId="1B5BC630" w14:textId="77777777" w:rsidR="00867DA6" w:rsidRPr="00A703D9" w:rsidRDefault="00867DA6" w:rsidP="00867DA6">
            <w:pPr>
              <w:pStyle w:val="ListParagraph"/>
              <w:numPr>
                <w:ilvl w:val="0"/>
                <w:numId w:val="16"/>
              </w:numPr>
              <w:ind w:left="886"/>
              <w:contextualSpacing/>
              <w:rPr>
                <w:rFonts w:ascii="GHEA Grapalat" w:hAnsi="GHEA Grapalat" w:cs="Sylfaen"/>
                <w:sz w:val="20"/>
                <w:szCs w:val="20"/>
              </w:rPr>
            </w:pPr>
            <w:r w:rsidRPr="00A703D9">
              <w:rPr>
                <w:rFonts w:ascii="GHEA Grapalat" w:hAnsi="GHEA Grapalat" w:cs="Sylfaen"/>
                <w:sz w:val="20"/>
                <w:szCs w:val="20"/>
              </w:rPr>
              <w:t>Եռաչափ մոդելավորում</w:t>
            </w:r>
          </w:p>
          <w:p w14:paraId="2ACED2EA" w14:textId="77777777" w:rsidR="00867DA6" w:rsidRPr="00A703D9" w:rsidRDefault="00867DA6" w:rsidP="00867DA6">
            <w:pPr>
              <w:pStyle w:val="ListParagraph"/>
              <w:numPr>
                <w:ilvl w:val="0"/>
                <w:numId w:val="17"/>
              </w:numPr>
              <w:ind w:left="256" w:firstLine="0"/>
              <w:contextualSpacing/>
              <w:rPr>
                <w:rFonts w:ascii="GHEA Grapalat" w:hAnsi="GHEA Grapalat" w:cs="Sylfaen"/>
                <w:sz w:val="20"/>
                <w:szCs w:val="20"/>
              </w:rPr>
            </w:pPr>
            <w:r w:rsidRPr="00A703D9">
              <w:rPr>
                <w:rFonts w:ascii="GHEA Grapalat" w:hAnsi="GHEA Grapalat" w:cs="Sylfaen"/>
                <w:b/>
                <w:sz w:val="20"/>
                <w:szCs w:val="20"/>
              </w:rPr>
              <w:t>Կոնստրուկտիվ մաս</w:t>
            </w:r>
          </w:p>
          <w:p w14:paraId="5B7E2CAE" w14:textId="77777777" w:rsidR="00867DA6" w:rsidRPr="00A703D9" w:rsidRDefault="00867DA6" w:rsidP="00867DA6">
            <w:pPr>
              <w:pStyle w:val="ListParagraph"/>
              <w:numPr>
                <w:ilvl w:val="0"/>
                <w:numId w:val="16"/>
              </w:numPr>
              <w:ind w:left="616"/>
              <w:contextualSpacing/>
              <w:rPr>
                <w:rFonts w:ascii="GHEA Grapalat" w:hAnsi="GHEA Grapalat" w:cs="Sylfaen"/>
                <w:sz w:val="20"/>
                <w:szCs w:val="20"/>
              </w:rPr>
            </w:pPr>
            <w:r w:rsidRPr="00A703D9">
              <w:rPr>
                <w:rFonts w:ascii="GHEA Grapalat" w:hAnsi="GHEA Grapalat" w:cs="Sylfaen"/>
                <w:sz w:val="20"/>
                <w:szCs w:val="20"/>
              </w:rPr>
              <w:t xml:space="preserve">Կոնստրուկտիվ լուծումներ, </w:t>
            </w:r>
          </w:p>
          <w:p w14:paraId="1284E89A" w14:textId="77777777" w:rsidR="00867DA6" w:rsidRPr="00A703D9" w:rsidRDefault="00867DA6" w:rsidP="00867DA6">
            <w:pPr>
              <w:pStyle w:val="ListParagraph"/>
              <w:numPr>
                <w:ilvl w:val="0"/>
                <w:numId w:val="16"/>
              </w:numPr>
              <w:ind w:left="616"/>
              <w:contextualSpacing/>
              <w:rPr>
                <w:rFonts w:ascii="GHEA Grapalat" w:hAnsi="GHEA Grapalat" w:cs="Sylfaen"/>
                <w:sz w:val="20"/>
                <w:szCs w:val="20"/>
              </w:rPr>
            </w:pPr>
            <w:r w:rsidRPr="00A703D9">
              <w:rPr>
                <w:rFonts w:ascii="GHEA Grapalat" w:hAnsi="GHEA Grapalat" w:cs="Sylfaen"/>
                <w:sz w:val="20"/>
                <w:szCs w:val="20"/>
              </w:rPr>
              <w:t>կոնստրուկտորական հաշվարկների հաշվետվություն</w:t>
            </w:r>
            <w:r w:rsidRPr="00A703D9">
              <w:rPr>
                <w:rFonts w:ascii="GHEA Grapalat" w:hAnsi="GHEA Grapalat" w:cs="Sylfaen"/>
                <w:sz w:val="20"/>
                <w:szCs w:val="20"/>
                <w:lang w:val="hy-AM"/>
              </w:rPr>
              <w:t xml:space="preserve"> </w:t>
            </w:r>
          </w:p>
          <w:p w14:paraId="0FDC2A2C" w14:textId="77777777" w:rsidR="00867DA6" w:rsidRPr="00A703D9" w:rsidRDefault="00867DA6" w:rsidP="00867DA6">
            <w:pPr>
              <w:pStyle w:val="ListParagraph"/>
              <w:numPr>
                <w:ilvl w:val="0"/>
                <w:numId w:val="17"/>
              </w:numPr>
              <w:tabs>
                <w:tab w:val="left" w:pos="740"/>
              </w:tabs>
              <w:ind w:left="616" w:hanging="337"/>
              <w:contextualSpacing/>
              <w:rPr>
                <w:rFonts w:ascii="GHEA Grapalat" w:hAnsi="GHEA Grapalat" w:cs="Sylfaen"/>
                <w:b/>
                <w:color w:val="000000"/>
                <w:sz w:val="20"/>
                <w:szCs w:val="20"/>
                <w:shd w:val="clear" w:color="auto" w:fill="FFFFFF"/>
              </w:rPr>
            </w:pPr>
            <w:r w:rsidRPr="00A703D9">
              <w:rPr>
                <w:rFonts w:ascii="GHEA Grapalat" w:hAnsi="GHEA Grapalat"/>
                <w:b/>
                <w:color w:val="000000"/>
                <w:sz w:val="20"/>
                <w:szCs w:val="20"/>
                <w:shd w:val="clear" w:color="auto" w:fill="FFFFFF"/>
              </w:rPr>
              <w:t>Ինժեներական</w:t>
            </w:r>
            <w:r w:rsidRPr="00A703D9">
              <w:rPr>
                <w:rFonts w:ascii="GHEA Grapalat" w:hAnsi="GHEA Grapalat"/>
                <w:color w:val="000000"/>
                <w:sz w:val="20"/>
                <w:szCs w:val="20"/>
                <w:shd w:val="clear" w:color="auto" w:fill="FFFFFF"/>
              </w:rPr>
              <w:t xml:space="preserve"> (ներքին) լուծումներ </w:t>
            </w:r>
            <w:r w:rsidRPr="00A703D9">
              <w:rPr>
                <w:rFonts w:ascii="GHEA Grapalat" w:hAnsi="GHEA Grapalat" w:cs="Sylfaen"/>
                <w:sz w:val="20"/>
                <w:szCs w:val="20"/>
              </w:rPr>
              <w:t>(գծագրական և տեքստային նյութեր՝ այդ թվում մասնագրեր)</w:t>
            </w:r>
            <w:r w:rsidRPr="00A703D9">
              <w:rPr>
                <w:rFonts w:ascii="GHEA Grapalat" w:hAnsi="GHEA Grapalat"/>
                <w:color w:val="000000"/>
                <w:sz w:val="20"/>
                <w:szCs w:val="20"/>
                <w:shd w:val="clear" w:color="auto" w:fill="FFFFFF"/>
              </w:rPr>
              <w:t xml:space="preserve"> </w:t>
            </w:r>
          </w:p>
          <w:p w14:paraId="0C4AA5BE" w14:textId="77777777" w:rsidR="00867DA6" w:rsidRPr="00A703D9" w:rsidRDefault="00867DA6" w:rsidP="00867DA6">
            <w:pPr>
              <w:pStyle w:val="ListParagraph"/>
              <w:numPr>
                <w:ilvl w:val="0"/>
                <w:numId w:val="16"/>
              </w:numPr>
              <w:ind w:left="794" w:hanging="337"/>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26C50FA4" w14:textId="77777777" w:rsidR="00867DA6" w:rsidRPr="00A703D9" w:rsidRDefault="00867DA6" w:rsidP="00867DA6">
            <w:pPr>
              <w:pStyle w:val="ListParagraph"/>
              <w:numPr>
                <w:ilvl w:val="0"/>
                <w:numId w:val="16"/>
              </w:numPr>
              <w:tabs>
                <w:tab w:val="left" w:pos="740"/>
              </w:tabs>
              <w:ind w:left="794" w:hanging="337"/>
              <w:contextualSpacing/>
              <w:rPr>
                <w:rFonts w:ascii="GHEA Grapalat" w:hAnsi="GHEA Grapalat" w:cs="Sylfaen"/>
                <w:b/>
                <w:color w:val="000000"/>
                <w:sz w:val="20"/>
                <w:szCs w:val="20"/>
                <w:shd w:val="clear" w:color="auto" w:fill="FFFFFF"/>
                <w:lang w:val="hy-AM"/>
              </w:rPr>
            </w:pPr>
            <w:r w:rsidRPr="00A703D9">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70F5C118" w14:textId="77777777" w:rsidR="00867DA6" w:rsidRPr="00A703D9" w:rsidRDefault="00867DA6" w:rsidP="00867DA6">
            <w:pPr>
              <w:pStyle w:val="ListParagraph"/>
              <w:numPr>
                <w:ilvl w:val="0"/>
                <w:numId w:val="17"/>
              </w:numPr>
              <w:tabs>
                <w:tab w:val="left" w:pos="740"/>
              </w:tabs>
              <w:ind w:left="457" w:firstLine="0"/>
              <w:contextualSpacing/>
              <w:rPr>
                <w:rFonts w:ascii="GHEA Grapalat" w:hAnsi="GHEA Grapalat"/>
                <w:b/>
                <w:color w:val="000000"/>
                <w:sz w:val="20"/>
                <w:szCs w:val="20"/>
                <w:shd w:val="clear" w:color="auto" w:fill="FFFFFF"/>
              </w:rPr>
            </w:pPr>
            <w:r w:rsidRPr="00A703D9">
              <w:rPr>
                <w:rFonts w:ascii="GHEA Grapalat" w:hAnsi="GHEA Grapalat"/>
                <w:b/>
                <w:color w:val="000000"/>
                <w:sz w:val="20"/>
                <w:szCs w:val="20"/>
                <w:shd w:val="clear" w:color="auto" w:fill="FFFFFF"/>
              </w:rPr>
              <w:t>Արևային ջրատաքացման համակարգի նախագիծ</w:t>
            </w:r>
          </w:p>
          <w:p w14:paraId="1EFDB09A" w14:textId="77777777" w:rsidR="00867DA6" w:rsidRPr="00A703D9" w:rsidRDefault="00867DA6" w:rsidP="00867DA6">
            <w:pPr>
              <w:pStyle w:val="ListParagraph"/>
              <w:numPr>
                <w:ilvl w:val="0"/>
                <w:numId w:val="17"/>
              </w:numPr>
              <w:tabs>
                <w:tab w:val="left" w:pos="740"/>
              </w:tabs>
              <w:ind w:left="457" w:firstLine="0"/>
              <w:contextualSpacing/>
              <w:rPr>
                <w:rFonts w:ascii="GHEA Grapalat" w:hAnsi="GHEA Grapalat"/>
                <w:b/>
                <w:color w:val="000000"/>
                <w:sz w:val="20"/>
                <w:szCs w:val="20"/>
                <w:shd w:val="clear" w:color="auto" w:fill="FFFFFF"/>
              </w:rPr>
            </w:pPr>
            <w:r w:rsidRPr="00A703D9">
              <w:rPr>
                <w:rFonts w:ascii="GHEA Grapalat" w:hAnsi="GHEA Grapalat"/>
                <w:b/>
                <w:color w:val="000000"/>
                <w:sz w:val="20"/>
                <w:szCs w:val="20"/>
                <w:shd w:val="clear" w:color="auto" w:fill="FFFFFF"/>
              </w:rPr>
              <w:t>Ֆոտովոլտային համակարգի նախագիծ</w:t>
            </w:r>
          </w:p>
          <w:p w14:paraId="056CD998" w14:textId="77777777" w:rsidR="00867DA6" w:rsidRPr="00A703D9" w:rsidRDefault="00867DA6" w:rsidP="00867DA6">
            <w:pPr>
              <w:pStyle w:val="ListParagraph"/>
              <w:numPr>
                <w:ilvl w:val="0"/>
                <w:numId w:val="17"/>
              </w:numPr>
              <w:tabs>
                <w:tab w:val="left" w:pos="1036"/>
              </w:tabs>
              <w:ind w:left="766"/>
              <w:contextualSpacing/>
              <w:rPr>
                <w:rFonts w:ascii="GHEA Grapalat" w:hAnsi="GHEA Grapalat"/>
                <w:b/>
                <w:color w:val="000000"/>
                <w:sz w:val="20"/>
                <w:szCs w:val="20"/>
                <w:shd w:val="clear" w:color="auto" w:fill="FFFFFF"/>
              </w:rPr>
            </w:pPr>
            <w:r w:rsidRPr="00A703D9">
              <w:rPr>
                <w:rFonts w:ascii="GHEA Grapalat" w:hAnsi="GHEA Grapalat"/>
                <w:b/>
                <w:color w:val="000000"/>
                <w:sz w:val="20"/>
                <w:szCs w:val="20"/>
                <w:shd w:val="clear" w:color="auto" w:fill="FFFFFF"/>
              </w:rPr>
              <w:t>Շինմոնտաժային աշխատանքների նախահաշիվ՝</w:t>
            </w:r>
          </w:p>
          <w:p w14:paraId="3BE440EF" w14:textId="77777777" w:rsidR="00867DA6" w:rsidRPr="00A703D9" w:rsidRDefault="00867DA6" w:rsidP="0051339B">
            <w:pPr>
              <w:pStyle w:val="ListParagraph"/>
              <w:tabs>
                <w:tab w:val="left" w:pos="1036"/>
              </w:tabs>
              <w:ind w:left="766"/>
              <w:rPr>
                <w:rFonts w:ascii="GHEA Grapalat" w:hAnsi="GHEA Grapalat" w:cs="Sylfaen"/>
                <w:color w:val="000000"/>
                <w:sz w:val="20"/>
                <w:szCs w:val="20"/>
                <w:shd w:val="clear" w:color="auto" w:fill="FFFFFF"/>
              </w:rPr>
            </w:pPr>
            <w:r w:rsidRPr="00A703D9">
              <w:rPr>
                <w:rFonts w:ascii="GHEA Grapalat" w:hAnsi="GHEA Grapalat" w:cs="Sylfaen"/>
                <w:color w:val="000000"/>
                <w:sz w:val="20"/>
                <w:szCs w:val="20"/>
                <w:shd w:val="clear" w:color="auto" w:fill="FFFFFF"/>
                <w:lang w:val="hy-AM"/>
              </w:rPr>
              <w:t xml:space="preserve"> ներառյալ</w:t>
            </w:r>
            <w:r w:rsidRPr="00A703D9">
              <w:rPr>
                <w:rFonts w:ascii="GHEA Grapalat" w:hAnsi="GHEA Grapalat" w:cs="Sylfaen"/>
                <w:color w:val="000000"/>
                <w:sz w:val="20"/>
                <w:szCs w:val="20"/>
                <w:shd w:val="clear" w:color="auto" w:fill="FFFFFF"/>
              </w:rPr>
              <w:t xml:space="preserve"> </w:t>
            </w:r>
            <w:r w:rsidRPr="00A703D9">
              <w:rPr>
                <w:rFonts w:ascii="GHEA Grapalat" w:hAnsi="GHEA Grapalat" w:cs="Sylfaen"/>
                <w:color w:val="000000"/>
                <w:sz w:val="20"/>
                <w:szCs w:val="20"/>
                <w:shd w:val="clear" w:color="auto" w:fill="FFFFFF"/>
                <w:lang w:val="hy-AM"/>
              </w:rPr>
              <w:t>սարք-սարքավորումներ, ՀԾԿ-ի կողմից սահմանված միանվագ ծախսեր և այլ անուղղակի ծախսեր</w:t>
            </w:r>
            <w:r w:rsidRPr="00A703D9">
              <w:rPr>
                <w:rFonts w:ascii="GHEA Grapalat" w:hAnsi="GHEA Grapalat" w:cs="Sylfaen"/>
                <w:color w:val="000000"/>
                <w:sz w:val="20"/>
                <w:szCs w:val="20"/>
                <w:shd w:val="clear" w:color="auto" w:fill="FFFFFF"/>
              </w:rPr>
              <w:t xml:space="preserve"> </w:t>
            </w:r>
          </w:p>
          <w:p w14:paraId="3E9BEAD0" w14:textId="77777777" w:rsidR="00867DA6" w:rsidRPr="00A703D9" w:rsidRDefault="00867DA6" w:rsidP="00867DA6">
            <w:pPr>
              <w:pStyle w:val="ListParagraph"/>
              <w:numPr>
                <w:ilvl w:val="0"/>
                <w:numId w:val="17"/>
              </w:numPr>
              <w:tabs>
                <w:tab w:val="left" w:pos="740"/>
              </w:tabs>
              <w:ind w:left="457" w:firstLine="0"/>
              <w:contextualSpacing/>
              <w:rPr>
                <w:rFonts w:ascii="GHEA Grapalat" w:hAnsi="GHEA Grapalat" w:cs="Sylfaen"/>
                <w:b/>
                <w:color w:val="000000"/>
                <w:sz w:val="20"/>
                <w:szCs w:val="20"/>
                <w:shd w:val="clear" w:color="auto" w:fill="FFFFFF"/>
              </w:rPr>
            </w:pPr>
            <w:r w:rsidRPr="00A703D9">
              <w:rPr>
                <w:rFonts w:ascii="GHEA Grapalat" w:hAnsi="GHEA Grapalat" w:cs="Sylfaen"/>
                <w:b/>
                <w:color w:val="000000"/>
                <w:sz w:val="20"/>
                <w:szCs w:val="20"/>
                <w:shd w:val="clear" w:color="auto" w:fill="FFFFFF"/>
                <w:lang w:val="hy-AM"/>
              </w:rPr>
              <w:t xml:space="preserve">Գնահատված ծավալաթերթ-նախահաշիվ </w:t>
            </w:r>
            <w:r w:rsidRPr="00A703D9">
              <w:rPr>
                <w:rFonts w:ascii="GHEA Grapalat" w:hAnsi="GHEA Grapalat" w:cs="Sylfaen"/>
                <w:color w:val="000000"/>
                <w:sz w:val="20"/>
                <w:szCs w:val="20"/>
                <w:shd w:val="clear" w:color="auto" w:fill="FFFFFF"/>
                <w:lang w:val="hy-AM"/>
              </w:rPr>
              <w:t xml:space="preserve">(միավոր գներով) </w:t>
            </w:r>
            <w:r w:rsidRPr="00A703D9">
              <w:rPr>
                <w:rFonts w:ascii="GHEA Grapalat" w:hAnsi="GHEA Grapalat" w:cs="Sylfaen"/>
                <w:color w:val="000000"/>
                <w:sz w:val="20"/>
                <w:szCs w:val="20"/>
                <w:shd w:val="clear" w:color="auto" w:fill="FFFFFF"/>
              </w:rPr>
              <w:t xml:space="preserve"> / երկլ</w:t>
            </w:r>
            <w:r w:rsidRPr="00A703D9">
              <w:rPr>
                <w:rFonts w:ascii="GHEA Grapalat" w:hAnsi="GHEA Grapalat" w:cs="Sylfaen"/>
                <w:color w:val="000000"/>
                <w:sz w:val="20"/>
                <w:szCs w:val="20"/>
                <w:shd w:val="clear" w:color="auto" w:fill="FFFFFF"/>
                <w:lang w:val="hy-AM"/>
              </w:rPr>
              <w:t>եզ</w:t>
            </w:r>
            <w:r w:rsidRPr="00A703D9">
              <w:rPr>
                <w:rFonts w:ascii="GHEA Grapalat" w:hAnsi="GHEA Grapalat" w:cs="Sylfaen"/>
                <w:color w:val="000000"/>
                <w:sz w:val="20"/>
                <w:szCs w:val="20"/>
                <w:shd w:val="clear" w:color="auto" w:fill="FFFFFF"/>
              </w:rPr>
              <w:t>ու</w:t>
            </w:r>
            <w:r w:rsidRPr="00A703D9">
              <w:rPr>
                <w:rFonts w:ascii="GHEA Grapalat" w:hAnsi="GHEA Grapalat" w:cs="Sylfaen"/>
                <w:color w:val="000000"/>
                <w:sz w:val="20"/>
                <w:szCs w:val="20"/>
                <w:shd w:val="clear" w:color="auto" w:fill="FFFFFF"/>
                <w:lang w:val="hy-AM"/>
              </w:rPr>
              <w:t>՝ հայերեն-ռուսերեն</w:t>
            </w:r>
            <w:r w:rsidRPr="00A703D9">
              <w:rPr>
                <w:rFonts w:ascii="GHEA Grapalat" w:hAnsi="GHEA Grapalat" w:cs="Sylfaen"/>
                <w:color w:val="000000"/>
                <w:sz w:val="20"/>
                <w:szCs w:val="20"/>
                <w:shd w:val="clear" w:color="auto" w:fill="FFFFFF"/>
              </w:rPr>
              <w:t xml:space="preserve"> տարբերակները առանձնացված/</w:t>
            </w:r>
          </w:p>
          <w:p w14:paraId="7E8C0D2B" w14:textId="77777777" w:rsidR="00867DA6" w:rsidRPr="00A703D9" w:rsidRDefault="00867DA6" w:rsidP="00867DA6">
            <w:pPr>
              <w:pStyle w:val="ListParagraph"/>
              <w:numPr>
                <w:ilvl w:val="0"/>
                <w:numId w:val="17"/>
              </w:numPr>
              <w:tabs>
                <w:tab w:val="left" w:pos="740"/>
              </w:tabs>
              <w:ind w:left="457" w:firstLine="0"/>
              <w:contextualSpacing/>
              <w:rPr>
                <w:rFonts w:ascii="GHEA Grapalat" w:hAnsi="GHEA Grapalat" w:cs="Sylfaen"/>
                <w:b/>
                <w:color w:val="000000"/>
                <w:sz w:val="20"/>
                <w:szCs w:val="20"/>
                <w:shd w:val="clear" w:color="auto" w:fill="FFFFFF"/>
              </w:rPr>
            </w:pPr>
            <w:r w:rsidRPr="00A703D9">
              <w:rPr>
                <w:rFonts w:ascii="GHEA Grapalat" w:hAnsi="GHEA Grapalat" w:cs="Sylfaen"/>
                <w:b/>
                <w:color w:val="000000"/>
                <w:sz w:val="20"/>
                <w:szCs w:val="20"/>
                <w:shd w:val="clear" w:color="auto" w:fill="FFFFFF"/>
                <w:lang w:val="hy-AM"/>
              </w:rPr>
              <w:t xml:space="preserve">Ծավալաթերթ </w:t>
            </w:r>
            <w:r w:rsidRPr="00A703D9">
              <w:rPr>
                <w:rFonts w:ascii="GHEA Grapalat" w:hAnsi="GHEA Grapalat" w:cs="Sylfaen"/>
                <w:color w:val="000000"/>
                <w:sz w:val="20"/>
                <w:szCs w:val="20"/>
                <w:shd w:val="clear" w:color="auto" w:fill="FFFFFF"/>
              </w:rPr>
              <w:t>/ երկլ</w:t>
            </w:r>
            <w:r w:rsidRPr="00A703D9">
              <w:rPr>
                <w:rFonts w:ascii="GHEA Grapalat" w:hAnsi="GHEA Grapalat" w:cs="Sylfaen"/>
                <w:color w:val="000000"/>
                <w:sz w:val="20"/>
                <w:szCs w:val="20"/>
                <w:shd w:val="clear" w:color="auto" w:fill="FFFFFF"/>
                <w:lang w:val="hy-AM"/>
              </w:rPr>
              <w:t>եզ</w:t>
            </w:r>
            <w:r w:rsidRPr="00A703D9">
              <w:rPr>
                <w:rFonts w:ascii="GHEA Grapalat" w:hAnsi="GHEA Grapalat" w:cs="Sylfaen"/>
                <w:color w:val="000000"/>
                <w:sz w:val="20"/>
                <w:szCs w:val="20"/>
                <w:shd w:val="clear" w:color="auto" w:fill="FFFFFF"/>
              </w:rPr>
              <w:t>ու</w:t>
            </w:r>
            <w:r w:rsidRPr="00A703D9">
              <w:rPr>
                <w:rFonts w:ascii="GHEA Grapalat" w:hAnsi="GHEA Grapalat" w:cs="Sylfaen"/>
                <w:color w:val="000000"/>
                <w:sz w:val="20"/>
                <w:szCs w:val="20"/>
                <w:shd w:val="clear" w:color="auto" w:fill="FFFFFF"/>
                <w:lang w:val="hy-AM"/>
              </w:rPr>
              <w:t>՝ հայերեն-ռուսերեն</w:t>
            </w:r>
            <w:r w:rsidRPr="00A703D9">
              <w:rPr>
                <w:rFonts w:ascii="GHEA Grapalat" w:hAnsi="GHEA Grapalat" w:cs="Sylfaen"/>
                <w:color w:val="000000"/>
                <w:sz w:val="20"/>
                <w:szCs w:val="20"/>
                <w:shd w:val="clear" w:color="auto" w:fill="FFFFFF"/>
              </w:rPr>
              <w:t xml:space="preserve"> տարբերակները առանձնացված</w:t>
            </w:r>
          </w:p>
          <w:p w14:paraId="5DE22221" w14:textId="77777777" w:rsidR="00867DA6" w:rsidRPr="00A703D9" w:rsidRDefault="00867DA6" w:rsidP="00867DA6">
            <w:pPr>
              <w:pStyle w:val="ListParagraph"/>
              <w:numPr>
                <w:ilvl w:val="0"/>
                <w:numId w:val="17"/>
              </w:numPr>
              <w:ind w:left="352" w:firstLine="105"/>
              <w:contextualSpacing/>
              <w:rPr>
                <w:rFonts w:ascii="GHEA Grapalat" w:hAnsi="GHEA Grapalat"/>
                <w:color w:val="000000"/>
                <w:sz w:val="20"/>
                <w:szCs w:val="20"/>
                <w:shd w:val="clear" w:color="auto" w:fill="FFFFFF"/>
              </w:rPr>
            </w:pPr>
            <w:r w:rsidRPr="00A703D9">
              <w:rPr>
                <w:rFonts w:ascii="GHEA Grapalat" w:hAnsi="GHEA Grapalat" w:cs="Sylfaen"/>
                <w:color w:val="000000"/>
                <w:sz w:val="20"/>
                <w:szCs w:val="20"/>
                <w:shd w:val="clear" w:color="auto" w:fill="FFFFFF"/>
              </w:rPr>
              <w:t>Շինարարության</w:t>
            </w:r>
            <w:r w:rsidRPr="00A703D9">
              <w:rPr>
                <w:rFonts w:ascii="GHEA Grapalat" w:hAnsi="GHEA Grapalat"/>
                <w:color w:val="000000"/>
                <w:sz w:val="20"/>
                <w:szCs w:val="20"/>
                <w:shd w:val="clear" w:color="auto" w:fill="FFFFFF"/>
              </w:rPr>
              <w:t xml:space="preserve"> կազմակերպման նախագիծ</w:t>
            </w:r>
            <w:r w:rsidRPr="00A703D9">
              <w:rPr>
                <w:rFonts w:ascii="GHEA Grapalat" w:hAnsi="GHEA Grapalat"/>
                <w:color w:val="000000"/>
                <w:sz w:val="20"/>
                <w:szCs w:val="20"/>
                <w:shd w:val="clear" w:color="auto" w:fill="FFFFFF"/>
                <w:lang w:val="hy-AM"/>
              </w:rPr>
              <w:t xml:space="preserve"> </w:t>
            </w:r>
          </w:p>
          <w:p w14:paraId="47444167" w14:textId="77777777" w:rsidR="00867DA6" w:rsidRPr="00A703D9" w:rsidRDefault="00867DA6" w:rsidP="00867DA6">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s="Sylfaen"/>
                <w:color w:val="000000"/>
                <w:sz w:val="20"/>
                <w:szCs w:val="20"/>
                <w:shd w:val="clear" w:color="auto" w:fill="FFFFFF"/>
              </w:rPr>
              <w:t>Շրջակա</w:t>
            </w:r>
            <w:r w:rsidRPr="00A703D9">
              <w:rPr>
                <w:rFonts w:ascii="GHEA Grapalat" w:hAnsi="GHEA Grapalat"/>
                <w:color w:val="000000"/>
                <w:sz w:val="20"/>
                <w:szCs w:val="20"/>
                <w:shd w:val="clear" w:color="auto" w:fill="FFFFFF"/>
              </w:rPr>
              <w:t xml:space="preserve"> միջավայրի պահպանմանն ուղղված միջոցառումներ</w:t>
            </w:r>
          </w:p>
          <w:p w14:paraId="208DD819" w14:textId="77777777" w:rsidR="00867DA6" w:rsidRPr="00A703D9" w:rsidRDefault="00867DA6" w:rsidP="00867DA6">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Հաշմանդամների համար մատչելիության ապահովմանն ուղղված միջոցառումներ</w:t>
            </w:r>
          </w:p>
          <w:p w14:paraId="7CA7FC16" w14:textId="77777777" w:rsidR="00867DA6" w:rsidRPr="00A703D9" w:rsidRDefault="00867DA6" w:rsidP="00867DA6">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Էներգախնայողությանն և էներգաարդյունավետությանն ուղղված միջոցառումներ:</w:t>
            </w:r>
          </w:p>
          <w:p w14:paraId="537EE35C" w14:textId="77777777" w:rsidR="00867DA6" w:rsidRPr="00A703D9" w:rsidRDefault="00867DA6" w:rsidP="00867DA6">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Այլ փաստաթղթեր, որոնք նախատեսված են ՀՀ օրենսդրությամբ, այդ թվում՝</w:t>
            </w:r>
          </w:p>
          <w:p w14:paraId="45E51491" w14:textId="77777777" w:rsidR="00867DA6" w:rsidRPr="00A703D9" w:rsidRDefault="00867DA6" w:rsidP="0051339B">
            <w:pPr>
              <w:pStyle w:val="ListParagraph"/>
              <w:ind w:left="457"/>
              <w:rPr>
                <w:rFonts w:ascii="GHEA Grapalat" w:hAnsi="GHEA Grapalat"/>
                <w:color w:val="000000"/>
                <w:sz w:val="20"/>
                <w:szCs w:val="20"/>
                <w:shd w:val="clear" w:color="auto" w:fill="FFFFFF"/>
              </w:rPr>
            </w:pPr>
            <w:r w:rsidRPr="00A703D9">
              <w:rPr>
                <w:rFonts w:ascii="GHEA Grapalat" w:hAnsi="GHEA Grapalat" w:cs="Sylfaen"/>
                <w:color w:val="000000"/>
                <w:sz w:val="20"/>
                <w:szCs w:val="20"/>
                <w:shd w:val="clear" w:color="auto" w:fill="FFFFFF"/>
              </w:rPr>
              <w:t>քաղաքացիական</w:t>
            </w:r>
            <w:r w:rsidRPr="00A703D9">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A703D9">
              <w:rPr>
                <w:rFonts w:ascii="GHEA Grapalat" w:hAnsi="GHEA Grapalat" w:cs="Sylfaen"/>
                <w:sz w:val="20"/>
                <w:szCs w:val="20"/>
              </w:rPr>
              <w:t xml:space="preserve"> </w:t>
            </w:r>
            <w:r w:rsidRPr="00A703D9">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0052D7D8" w14:textId="77777777" w:rsidR="00867DA6" w:rsidRPr="00A703D9" w:rsidRDefault="00867DA6" w:rsidP="00867DA6">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Նախագծով նախատեսված նյութերի և սարքավորումների երաշ</w:t>
            </w:r>
            <w:r w:rsidRPr="00A703D9">
              <w:rPr>
                <w:rFonts w:ascii="GHEA Grapalat" w:hAnsi="GHEA Grapalat"/>
                <w:color w:val="000000"/>
                <w:sz w:val="20"/>
                <w:szCs w:val="20"/>
                <w:shd w:val="clear" w:color="auto" w:fill="FFFFFF"/>
                <w:lang w:val="hy-AM"/>
              </w:rPr>
              <w:t>խ</w:t>
            </w:r>
            <w:r w:rsidRPr="00A703D9">
              <w:rPr>
                <w:rFonts w:ascii="GHEA Grapalat" w:hAnsi="GHEA Grapalat"/>
                <w:color w:val="000000"/>
                <w:sz w:val="20"/>
                <w:szCs w:val="20"/>
                <w:shd w:val="clear" w:color="auto" w:fill="FFFFFF"/>
              </w:rPr>
              <w:t>իքային ժամկետների ցանկ</w:t>
            </w:r>
          </w:p>
          <w:p w14:paraId="052F32CB" w14:textId="77777777" w:rsidR="00867DA6" w:rsidRPr="00A703D9" w:rsidRDefault="00867DA6" w:rsidP="00867DA6">
            <w:pPr>
              <w:pStyle w:val="ListParagraph"/>
              <w:numPr>
                <w:ilvl w:val="0"/>
                <w:numId w:val="17"/>
              </w:numPr>
              <w:ind w:left="457" w:firstLine="0"/>
              <w:contextualSpacing/>
              <w:rPr>
                <w:rFonts w:ascii="GHEA Grapalat" w:hAnsi="GHEA Grapalat"/>
                <w:color w:val="000000"/>
                <w:sz w:val="20"/>
                <w:szCs w:val="20"/>
                <w:shd w:val="clear" w:color="auto" w:fill="FFFFFF"/>
              </w:rPr>
            </w:pPr>
            <w:r w:rsidRPr="00085116">
              <w:rPr>
                <w:rFonts w:ascii="GHEA Grapalat" w:hAnsi="GHEA Grapalat"/>
                <w:color w:val="000000"/>
                <w:sz w:val="20"/>
                <w:szCs w:val="20"/>
                <w:shd w:val="clear" w:color="auto" w:fill="FFFFFF"/>
                <w:lang w:val="hy-AM"/>
              </w:rPr>
              <w:t xml:space="preserve">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w:t>
            </w:r>
            <w:r>
              <w:rPr>
                <w:rFonts w:ascii="GHEA Grapalat" w:hAnsi="GHEA Grapalat"/>
                <w:color w:val="000000"/>
                <w:sz w:val="20"/>
                <w:szCs w:val="20"/>
                <w:shd w:val="clear" w:color="auto" w:fill="FFFFFF"/>
                <w:lang w:val="hy-AM"/>
              </w:rPr>
              <w:t xml:space="preserve">մանրամասն տեխնիկական </w:t>
            </w:r>
            <w:r w:rsidRPr="00085116">
              <w:rPr>
                <w:rFonts w:ascii="GHEA Grapalat" w:hAnsi="GHEA Grapalat"/>
                <w:color w:val="000000"/>
                <w:sz w:val="20"/>
                <w:szCs w:val="20"/>
                <w:shd w:val="clear" w:color="auto" w:fill="FFFFFF"/>
                <w:lang w:val="hy-AM"/>
              </w:rPr>
              <w:t>բնութագրեր</w:t>
            </w:r>
            <w:r>
              <w:rPr>
                <w:rFonts w:ascii="GHEA Grapalat" w:hAnsi="GHEA Grapalat"/>
                <w:color w:val="000000"/>
                <w:sz w:val="20"/>
                <w:szCs w:val="20"/>
                <w:shd w:val="clear" w:color="auto" w:fill="FFFFFF"/>
                <w:lang w:val="hy-AM"/>
              </w:rPr>
              <w:t xml:space="preserve">, </w:t>
            </w:r>
            <w:r w:rsidRPr="00085116">
              <w:rPr>
                <w:rFonts w:ascii="GHEA Grapalat" w:hAnsi="GHEA Grapalat"/>
                <w:color w:val="000000"/>
                <w:sz w:val="20"/>
                <w:szCs w:val="20"/>
                <w:shd w:val="clear" w:color="auto" w:fill="FFFFFF"/>
                <w:lang w:val="hy-AM"/>
              </w:rPr>
              <w:t>գունային լուծումներ</w:t>
            </w:r>
            <w:r>
              <w:rPr>
                <w:rFonts w:ascii="GHEA Grapalat" w:hAnsi="GHEA Grapalat"/>
                <w:color w:val="000000"/>
                <w:sz w:val="20"/>
                <w:szCs w:val="20"/>
                <w:shd w:val="clear" w:color="auto" w:fill="FFFFFF"/>
                <w:lang w:val="hy-AM"/>
              </w:rPr>
              <w:t xml:space="preserve"> և </w:t>
            </w:r>
            <w:r w:rsidRPr="00085116">
              <w:rPr>
                <w:rFonts w:ascii="GHEA Grapalat" w:hAnsi="GHEA Grapalat"/>
                <w:color w:val="000000"/>
                <w:sz w:val="20"/>
                <w:szCs w:val="20"/>
                <w:shd w:val="clear" w:color="auto" w:fill="FFFFFF"/>
                <w:lang w:val="hy-AM"/>
              </w:rPr>
              <w:lastRenderedPageBreak/>
              <w:t>3D պատկերների ներկայացում բարձր որակի կատարման ու ներկայացման ապահանջով</w:t>
            </w:r>
            <w:r>
              <w:rPr>
                <w:rFonts w:ascii="GHEA Grapalat" w:hAnsi="GHEA Grapalat"/>
                <w:color w:val="000000"/>
                <w:sz w:val="20"/>
                <w:szCs w:val="20"/>
                <w:shd w:val="clear" w:color="auto" w:fill="FFFFFF"/>
                <w:lang w:val="hy-AM"/>
              </w:rPr>
              <w:t>։</w:t>
            </w:r>
          </w:p>
        </w:tc>
      </w:tr>
      <w:tr w:rsidR="00867DA6" w:rsidRPr="00A703D9" w14:paraId="78AE9437" w14:textId="77777777" w:rsidTr="0051339B">
        <w:trPr>
          <w:trHeight w:val="2135"/>
        </w:trPr>
        <w:tc>
          <w:tcPr>
            <w:tcW w:w="648" w:type="dxa"/>
            <w:vAlign w:val="center"/>
          </w:tcPr>
          <w:p w14:paraId="180FD2BA" w14:textId="77777777" w:rsidR="00867DA6" w:rsidRPr="00A703D9" w:rsidRDefault="00867DA6" w:rsidP="0051339B">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3213F95F" w14:textId="77777777" w:rsidR="00867DA6" w:rsidRPr="00A703D9" w:rsidRDefault="00867DA6" w:rsidP="0051339B">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20"/>
                <w:szCs w:val="20"/>
                <w:u w:val="single"/>
                <w:lang w:val="ru-RU"/>
              </w:rPr>
            </w:pPr>
            <w:r w:rsidRPr="00A703D9">
              <w:rPr>
                <w:rFonts w:ascii="GHEA Grapalat" w:eastAsia="Calibri" w:hAnsi="GHEA Grapalat" w:cs="Sylfaen"/>
                <w:b/>
                <w:sz w:val="20"/>
                <w:szCs w:val="20"/>
                <w:u w:val="single"/>
              </w:rPr>
              <w:t>Համաձայնեցումներ</w:t>
            </w:r>
          </w:p>
          <w:p w14:paraId="43527625" w14:textId="77777777" w:rsidR="00867DA6" w:rsidRPr="00A703D9" w:rsidRDefault="00867DA6" w:rsidP="0051339B">
            <w:pPr>
              <w:rPr>
                <w:rFonts w:ascii="GHEA Grapalat" w:hAnsi="GHEA Grapalat" w:cs="Sylfaen"/>
                <w:b/>
                <w:sz w:val="20"/>
                <w:szCs w:val="20"/>
                <w:lang w:val="hy-AM"/>
              </w:rPr>
            </w:pPr>
          </w:p>
        </w:tc>
        <w:tc>
          <w:tcPr>
            <w:tcW w:w="6660" w:type="dxa"/>
          </w:tcPr>
          <w:p w14:paraId="4D8B51F7" w14:textId="77777777" w:rsidR="00867DA6" w:rsidRPr="00A703D9" w:rsidRDefault="00867DA6" w:rsidP="0051339B">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lang w:val="ru-RU"/>
              </w:rPr>
            </w:pPr>
            <w:r w:rsidRPr="00A703D9">
              <w:rPr>
                <w:rFonts w:ascii="GHEA Grapalat" w:eastAsia="Calibri" w:hAnsi="GHEA Grapalat" w:cs="Sylfaen"/>
                <w:i/>
                <w:sz w:val="20"/>
                <w:szCs w:val="20"/>
                <w:u w:val="single"/>
              </w:rPr>
              <w:t>Նախագծի</w:t>
            </w:r>
            <w:r w:rsidRPr="00A703D9">
              <w:rPr>
                <w:rFonts w:ascii="GHEA Grapalat" w:eastAsia="Calibri" w:hAnsi="GHEA Grapalat" w:cs="Sylfaen"/>
                <w:i/>
                <w:sz w:val="20"/>
                <w:szCs w:val="20"/>
                <w:u w:val="single"/>
                <w:lang w:val="ru-RU"/>
              </w:rPr>
              <w:t xml:space="preserve"> </w:t>
            </w:r>
            <w:r w:rsidRPr="00A703D9">
              <w:rPr>
                <w:rFonts w:ascii="GHEA Grapalat" w:eastAsia="Calibri" w:hAnsi="GHEA Grapalat" w:cs="Sylfaen"/>
                <w:i/>
                <w:sz w:val="20"/>
                <w:szCs w:val="20"/>
                <w:u w:val="single"/>
              </w:rPr>
              <w:t>համաձայնեցում</w:t>
            </w:r>
            <w:r w:rsidRPr="00A703D9">
              <w:rPr>
                <w:rFonts w:ascii="GHEA Grapalat" w:eastAsia="Calibri" w:hAnsi="GHEA Grapalat" w:cs="Sylfaen"/>
                <w:sz w:val="20"/>
                <w:szCs w:val="20"/>
                <w:lang w:val="ru-RU"/>
              </w:rPr>
              <w:t xml:space="preserve">  </w:t>
            </w:r>
          </w:p>
          <w:p w14:paraId="74D4597A" w14:textId="77777777" w:rsidR="00867DA6" w:rsidRPr="00A703D9" w:rsidRDefault="00867DA6" w:rsidP="00867DA6">
            <w:pPr>
              <w:pStyle w:val="NormalWeb"/>
              <w:numPr>
                <w:ilvl w:val="0"/>
                <w:numId w:val="1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A703D9">
              <w:rPr>
                <w:rFonts w:ascii="GHEA Grapalat" w:eastAsia="Calibri" w:hAnsi="GHEA Grapalat" w:cs="Sylfaen"/>
                <w:sz w:val="20"/>
                <w:szCs w:val="20"/>
                <w:lang w:val="hy-AM"/>
              </w:rPr>
              <w:t>Համայնքի ղեկավարի</w:t>
            </w:r>
          </w:p>
          <w:p w14:paraId="11799AFA" w14:textId="77777777" w:rsidR="00867DA6" w:rsidRPr="00A703D9" w:rsidRDefault="00867DA6" w:rsidP="00867DA6">
            <w:pPr>
              <w:pStyle w:val="NormalWeb"/>
              <w:numPr>
                <w:ilvl w:val="0"/>
                <w:numId w:val="19"/>
              </w:numPr>
              <w:shd w:val="clear" w:color="auto" w:fill="FFFFFF"/>
              <w:tabs>
                <w:tab w:val="left" w:pos="352"/>
              </w:tabs>
              <w:spacing w:after="0" w:afterAutospacing="0" w:line="276" w:lineRule="auto"/>
              <w:ind w:left="68" w:firstLine="0"/>
              <w:jc w:val="both"/>
              <w:rPr>
                <w:rFonts w:ascii="GHEA Grapalat" w:eastAsia="Calibri" w:hAnsi="GHEA Grapalat" w:cs="Sylfaen"/>
                <w:sz w:val="20"/>
                <w:szCs w:val="20"/>
                <w:lang w:val="hy-AM"/>
              </w:rPr>
            </w:pPr>
            <w:r w:rsidRPr="00A703D9">
              <w:rPr>
                <w:rFonts w:ascii="GHEA Grapalat" w:eastAsia="Calibri" w:hAnsi="GHEA Grapalat" w:cs="Sylfaen"/>
                <w:sz w:val="20"/>
                <w:szCs w:val="20"/>
                <w:lang w:val="hy-AM"/>
              </w:rPr>
              <w:t>ՀՀ</w:t>
            </w:r>
            <w:r>
              <w:rPr>
                <w:rFonts w:ascii="GHEA Grapalat" w:eastAsia="Calibri" w:hAnsi="GHEA Grapalat" w:cs="Sylfaen"/>
                <w:sz w:val="20"/>
                <w:szCs w:val="20"/>
                <w:lang w:val="hy-AM"/>
              </w:rPr>
              <w:t xml:space="preserve"> </w:t>
            </w:r>
            <w:r w:rsidRPr="00A703D9">
              <w:rPr>
                <w:rFonts w:ascii="GHEA Grapalat" w:eastAsia="Calibri" w:hAnsi="GHEA Grapalat" w:cs="Sylfaen"/>
                <w:sz w:val="20"/>
                <w:szCs w:val="20"/>
                <w:lang w:val="hy-AM"/>
              </w:rPr>
              <w:t>քաղաքաշինության, տեխնիկական և հրդեհային անվտանգության տեսչական մարմնի,</w:t>
            </w:r>
          </w:p>
          <w:p w14:paraId="013B33D4" w14:textId="77777777" w:rsidR="00867DA6" w:rsidRPr="00A703D9" w:rsidRDefault="00867DA6" w:rsidP="00867DA6">
            <w:pPr>
              <w:pStyle w:val="NormalWeb"/>
              <w:numPr>
                <w:ilvl w:val="0"/>
                <w:numId w:val="19"/>
              </w:numPr>
              <w:shd w:val="clear" w:color="auto" w:fill="FFFFFF"/>
              <w:spacing w:after="0" w:afterAutospacing="0" w:line="276" w:lineRule="auto"/>
              <w:ind w:left="352" w:hanging="284"/>
              <w:jc w:val="both"/>
              <w:rPr>
                <w:rFonts w:ascii="GHEA Grapalat" w:eastAsia="Calibri" w:hAnsi="GHEA Grapalat" w:cs="Sylfaen"/>
                <w:sz w:val="20"/>
                <w:szCs w:val="20"/>
                <w:lang w:val="hy-AM"/>
              </w:rPr>
            </w:pPr>
            <w:r w:rsidRPr="00A703D9">
              <w:rPr>
                <w:rFonts w:ascii="GHEA Grapalat" w:eastAsia="Calibri" w:hAnsi="GHEA Grapalat" w:cs="Sylfaen"/>
                <w:sz w:val="20"/>
                <w:szCs w:val="20"/>
                <w:lang w:val="hy-AM"/>
              </w:rPr>
              <w:t>ՀՀ առողջապահության և աշխատանքի տեսչական մարմնի,</w:t>
            </w:r>
          </w:p>
          <w:p w14:paraId="573FF8AC" w14:textId="77777777" w:rsidR="00867DA6" w:rsidRPr="00A703D9" w:rsidRDefault="00867DA6" w:rsidP="00867DA6">
            <w:pPr>
              <w:pStyle w:val="NormalWeb"/>
              <w:numPr>
                <w:ilvl w:val="0"/>
                <w:numId w:val="19"/>
              </w:numPr>
              <w:shd w:val="clear" w:color="auto" w:fill="FFFFFF"/>
              <w:spacing w:after="0" w:afterAutospacing="0" w:line="276" w:lineRule="auto"/>
              <w:ind w:left="352" w:hanging="284"/>
              <w:jc w:val="both"/>
              <w:rPr>
                <w:rFonts w:ascii="GHEA Grapalat" w:hAnsi="GHEA Grapalat" w:cs="Sylfaen"/>
                <w:b/>
                <w:sz w:val="20"/>
                <w:szCs w:val="20"/>
                <w:u w:val="single"/>
              </w:rPr>
            </w:pPr>
            <w:r w:rsidRPr="00A703D9">
              <w:rPr>
                <w:rFonts w:ascii="GHEA Grapalat" w:eastAsia="Calibri" w:hAnsi="GHEA Grapalat" w:cs="Sylfaen"/>
                <w:sz w:val="20"/>
                <w:szCs w:val="20"/>
                <w:lang w:val="hy-AM"/>
              </w:rPr>
              <w:t xml:space="preserve">ՀՀ </w:t>
            </w:r>
            <w:r w:rsidRPr="00A703D9">
              <w:rPr>
                <w:rFonts w:ascii="GHEA Grapalat" w:eastAsia="Calibri" w:hAnsi="GHEA Grapalat" w:cs="Sylfaen"/>
                <w:sz w:val="20"/>
                <w:szCs w:val="20"/>
              </w:rPr>
              <w:t>Քաղաքաշինության կոմիտեի</w:t>
            </w:r>
          </w:p>
          <w:p w14:paraId="4C33C237" w14:textId="77777777" w:rsidR="00867DA6" w:rsidRPr="00A703D9" w:rsidRDefault="00867DA6" w:rsidP="00867DA6">
            <w:pPr>
              <w:pStyle w:val="NormalWeb"/>
              <w:numPr>
                <w:ilvl w:val="0"/>
                <w:numId w:val="19"/>
              </w:numPr>
              <w:shd w:val="clear" w:color="auto" w:fill="FFFFFF"/>
              <w:spacing w:after="0" w:afterAutospacing="0" w:line="276" w:lineRule="auto"/>
              <w:ind w:left="352" w:hanging="284"/>
              <w:jc w:val="both"/>
              <w:rPr>
                <w:rFonts w:ascii="GHEA Grapalat" w:hAnsi="GHEA Grapalat" w:cs="Sylfaen"/>
                <w:b/>
                <w:sz w:val="20"/>
                <w:szCs w:val="20"/>
                <w:u w:val="single"/>
              </w:rPr>
            </w:pPr>
            <w:r w:rsidRPr="00A703D9">
              <w:rPr>
                <w:rFonts w:ascii="GHEA Grapalat" w:hAnsi="GHEA Grapalat" w:cs="Arial"/>
                <w:sz w:val="20"/>
                <w:szCs w:val="20"/>
                <w:lang w:val="hy-AM"/>
              </w:rPr>
              <w:t>Ինժեներական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ցանցերը</w:t>
            </w:r>
            <w:r w:rsidRPr="00A703D9">
              <w:rPr>
                <w:rFonts w:ascii="GHEA Grapalat" w:hAnsi="GHEA Grapalat"/>
                <w:sz w:val="20"/>
                <w:szCs w:val="20"/>
                <w:lang w:val="hy-AM"/>
              </w:rPr>
              <w:t xml:space="preserve"> </w:t>
            </w:r>
            <w:r w:rsidRPr="00A703D9">
              <w:rPr>
                <w:rFonts w:ascii="GHEA Grapalat" w:hAnsi="GHEA Grapalat" w:cs="Arial"/>
                <w:sz w:val="20"/>
                <w:szCs w:val="20"/>
                <w:lang w:val="hy-AM"/>
              </w:rPr>
              <w:t>շահագործող</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w:t>
            </w:r>
            <w:r w:rsidRPr="00A703D9">
              <w:rPr>
                <w:rFonts w:ascii="GHEA Grapalat" w:hAnsi="GHEA Grapalat"/>
                <w:sz w:val="20"/>
                <w:szCs w:val="20"/>
                <w:lang w:val="hy-AM"/>
              </w:rPr>
              <w:t xml:space="preserve"> </w:t>
            </w:r>
            <w:r w:rsidRPr="00A703D9">
              <w:rPr>
                <w:rFonts w:ascii="GHEA Grapalat" w:hAnsi="GHEA Grapalat" w:cs="Arial"/>
                <w:sz w:val="20"/>
                <w:szCs w:val="20"/>
                <w:lang w:val="hy-AM"/>
              </w:rPr>
              <w:t>շահագրգիռ</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կազմակերպությունների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հետ</w:t>
            </w:r>
          </w:p>
        </w:tc>
      </w:tr>
      <w:tr w:rsidR="00867DA6" w:rsidRPr="00A703D9" w14:paraId="676C98BB" w14:textId="77777777" w:rsidTr="0051339B">
        <w:trPr>
          <w:trHeight w:val="710"/>
        </w:trPr>
        <w:tc>
          <w:tcPr>
            <w:tcW w:w="648" w:type="dxa"/>
            <w:vAlign w:val="center"/>
          </w:tcPr>
          <w:p w14:paraId="5C78F2D2" w14:textId="77777777" w:rsidR="00867DA6" w:rsidRPr="00A703D9" w:rsidRDefault="00867DA6" w:rsidP="0051339B">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27085169" w14:textId="77777777" w:rsidR="00867DA6" w:rsidRPr="00A703D9" w:rsidRDefault="00867DA6" w:rsidP="0051339B">
            <w:pPr>
              <w:shd w:val="clear" w:color="auto" w:fill="FFFFFF"/>
              <w:spacing w:line="276" w:lineRule="auto"/>
              <w:ind w:firstLine="130"/>
              <w:jc w:val="both"/>
              <w:rPr>
                <w:rFonts w:ascii="GHEA Grapalat" w:eastAsia="Calibri" w:hAnsi="GHEA Grapalat" w:cs="Sylfaen"/>
                <w:b/>
                <w:sz w:val="20"/>
                <w:szCs w:val="20"/>
                <w:u w:val="single"/>
              </w:rPr>
            </w:pPr>
            <w:r w:rsidRPr="00A703D9">
              <w:rPr>
                <w:rFonts w:ascii="GHEA Grapalat" w:hAnsi="GHEA Grapalat" w:cs="Sylfaen"/>
                <w:b/>
                <w:sz w:val="20"/>
                <w:szCs w:val="20"/>
                <w:lang w:val="hy-AM"/>
              </w:rPr>
              <w:t>ԾԱՌԱՅՈՒԹՅՈՒՆՆԵՐԻ  ՄԱՏՈՒՑՄԱՆ</w:t>
            </w:r>
            <w:r>
              <w:rPr>
                <w:rFonts w:ascii="GHEA Grapalat" w:hAnsi="GHEA Grapalat" w:cs="Sylfaen"/>
                <w:b/>
                <w:sz w:val="20"/>
                <w:szCs w:val="20"/>
                <w:lang w:val="hy-AM"/>
              </w:rPr>
              <w:t xml:space="preserve"> </w:t>
            </w:r>
            <w:r w:rsidRPr="00A703D9">
              <w:rPr>
                <w:rFonts w:ascii="GHEA Grapalat" w:hAnsi="GHEA Grapalat" w:cs="Sylfaen"/>
                <w:b/>
                <w:sz w:val="20"/>
                <w:szCs w:val="20"/>
                <w:lang w:val="hy-AM"/>
              </w:rPr>
              <w:t>ԺԱՄԿԵՏ (ՏԵՎՈՂՈՒԹՅՈՒՆ)</w:t>
            </w:r>
          </w:p>
        </w:tc>
        <w:tc>
          <w:tcPr>
            <w:tcW w:w="6660" w:type="dxa"/>
          </w:tcPr>
          <w:p w14:paraId="0527EAEF" w14:textId="77777777" w:rsidR="00867DA6" w:rsidRPr="00A703D9" w:rsidRDefault="00867DA6" w:rsidP="0051339B">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20"/>
                <w:szCs w:val="20"/>
                <w:lang w:val="hy-AM"/>
              </w:rPr>
            </w:pPr>
            <w:r w:rsidRPr="00A703D9">
              <w:rPr>
                <w:rFonts w:ascii="GHEA Grapalat" w:hAnsi="GHEA Grapalat" w:cs="Sylfaen"/>
                <w:sz w:val="20"/>
                <w:szCs w:val="20"/>
                <w:lang w:val="hy-AM"/>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w:t>
            </w:r>
            <w:r>
              <w:rPr>
                <w:rFonts w:ascii="GHEA Grapalat" w:hAnsi="GHEA Grapalat" w:cs="Sylfaen"/>
                <w:sz w:val="20"/>
                <w:szCs w:val="20"/>
                <w:lang w:val="hy-AM"/>
              </w:rPr>
              <w:t>180</w:t>
            </w:r>
            <w:r w:rsidRPr="00A703D9">
              <w:rPr>
                <w:rFonts w:ascii="GHEA Grapalat" w:hAnsi="GHEA Grapalat" w:cs="Sylfaen"/>
                <w:sz w:val="20"/>
                <w:szCs w:val="20"/>
                <w:lang w:val="hy-AM"/>
              </w:rPr>
              <w:t xml:space="preserve"> օրացուցային օր, որից </w:t>
            </w:r>
            <w:r w:rsidRPr="00A703D9">
              <w:rPr>
                <w:rFonts w:ascii="GHEA Grapalat" w:hAnsi="GHEA Grapalat" w:cs="Sylfaen"/>
                <w:b/>
                <w:sz w:val="20"/>
                <w:szCs w:val="20"/>
                <w:lang w:val="hy-AM"/>
              </w:rPr>
              <w:t>60 օր</w:t>
            </w:r>
            <w:r w:rsidRPr="00A703D9">
              <w:rPr>
                <w:rFonts w:ascii="GHEA Grapalat" w:hAnsi="GHEA Grapalat" w:cs="Sylfaen"/>
                <w:sz w:val="20"/>
                <w:szCs w:val="20"/>
                <w:lang w:val="hy-AM"/>
              </w:rPr>
              <w:t xml:space="preserve"> </w:t>
            </w:r>
            <w:r w:rsidRPr="00A703D9">
              <w:rPr>
                <w:rFonts w:ascii="GHEA Grapalat" w:hAnsi="GHEA Grapalat" w:cs="Sylfaen"/>
                <w:b/>
                <w:sz w:val="20"/>
                <w:szCs w:val="20"/>
                <w:lang w:val="hy-AM"/>
              </w:rPr>
              <w:t>Փուլ 1-ի «</w:t>
            </w:r>
            <w:r>
              <w:rPr>
                <w:rFonts w:ascii="GHEA Grapalat" w:hAnsi="GHEA Grapalat" w:cs="Sylfaen"/>
                <w:b/>
                <w:sz w:val="20"/>
                <w:szCs w:val="20"/>
                <w:lang w:val="hy-AM"/>
              </w:rPr>
              <w:t>Նախագծի</w:t>
            </w:r>
            <w:r w:rsidRPr="00A703D9">
              <w:rPr>
                <w:rFonts w:ascii="GHEA Grapalat" w:hAnsi="GHEA Grapalat" w:cs="Sylfaen"/>
                <w:b/>
                <w:sz w:val="20"/>
                <w:szCs w:val="20"/>
                <w:lang w:val="hy-AM"/>
              </w:rPr>
              <w:t>» համար։</w:t>
            </w:r>
          </w:p>
        </w:tc>
      </w:tr>
      <w:tr w:rsidR="00867DA6" w:rsidRPr="0021548D" w14:paraId="77A6051D" w14:textId="77777777" w:rsidTr="0051339B">
        <w:trPr>
          <w:trHeight w:val="1793"/>
        </w:trPr>
        <w:tc>
          <w:tcPr>
            <w:tcW w:w="648" w:type="dxa"/>
            <w:vAlign w:val="center"/>
          </w:tcPr>
          <w:p w14:paraId="4C2C29D4" w14:textId="77777777" w:rsidR="00867DA6" w:rsidRPr="00A703D9" w:rsidRDefault="00867DA6" w:rsidP="0051339B">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554D996F" w14:textId="77777777" w:rsidR="00867DA6" w:rsidRPr="00A703D9" w:rsidRDefault="00867DA6" w:rsidP="0051339B">
            <w:pPr>
              <w:spacing w:line="276" w:lineRule="auto"/>
              <w:ind w:firstLine="130"/>
              <w:jc w:val="both"/>
              <w:rPr>
                <w:rFonts w:ascii="GHEA Grapalat" w:hAnsi="GHEA Grapalat" w:cs="Sylfaen"/>
                <w:b/>
                <w:sz w:val="20"/>
                <w:szCs w:val="20"/>
                <w:u w:val="single"/>
                <w:lang w:val="hy-AM"/>
              </w:rPr>
            </w:pPr>
            <w:r w:rsidRPr="00A703D9">
              <w:rPr>
                <w:rFonts w:ascii="GHEA Grapalat" w:hAnsi="GHEA Grapalat" w:cs="Sylfaen"/>
                <w:b/>
                <w:sz w:val="20"/>
                <w:szCs w:val="20"/>
                <w:u w:val="single"/>
                <w:lang w:val="hy-AM"/>
              </w:rPr>
              <w:t>ՆԱԽԱԳԾԻ ԼՐԱՄՇԱԿՈՒՄ</w:t>
            </w:r>
          </w:p>
          <w:p w14:paraId="1D0414FD" w14:textId="77777777" w:rsidR="00867DA6" w:rsidRPr="00A703D9" w:rsidRDefault="00867DA6" w:rsidP="0051339B">
            <w:pPr>
              <w:shd w:val="clear" w:color="auto" w:fill="FFFFFF"/>
              <w:ind w:firstLine="130"/>
              <w:jc w:val="both"/>
              <w:rPr>
                <w:rFonts w:ascii="GHEA Grapalat" w:hAnsi="GHEA Grapalat" w:cs="Sylfaen"/>
                <w:b/>
                <w:sz w:val="20"/>
                <w:szCs w:val="20"/>
                <w:lang w:val="hy-AM"/>
              </w:rPr>
            </w:pPr>
          </w:p>
        </w:tc>
        <w:tc>
          <w:tcPr>
            <w:tcW w:w="6660" w:type="dxa"/>
          </w:tcPr>
          <w:p w14:paraId="40A5E356" w14:textId="77777777" w:rsidR="00867DA6" w:rsidRPr="00A703D9" w:rsidRDefault="00867DA6" w:rsidP="0051339B">
            <w:pPr>
              <w:pStyle w:val="ListParagraph"/>
              <w:ind w:left="358"/>
              <w:jc w:val="both"/>
              <w:rPr>
                <w:rFonts w:ascii="GHEA Grapalat" w:hAnsi="GHEA Grapalat" w:cs="Sylfaen"/>
                <w:sz w:val="20"/>
                <w:szCs w:val="20"/>
                <w:lang w:val="hy-AM"/>
              </w:rPr>
            </w:pPr>
            <w:r w:rsidRPr="00A703D9">
              <w:rPr>
                <w:rFonts w:ascii="GHEA Grapalat" w:hAnsi="GHEA Grapalat" w:cs="Sylfaen"/>
                <w:sz w:val="20"/>
                <w:szCs w:val="20"/>
                <w:lang w:val="hy-AM"/>
              </w:rPr>
              <w:t>ՆՆՓ-ն Պատվիրատուի նախաձեռնությամբ կներկայացվի պարզ և համալիր քաղաքաշինական փորձաքննության:</w:t>
            </w:r>
          </w:p>
          <w:p w14:paraId="370F2146" w14:textId="77777777" w:rsidR="00867DA6" w:rsidRPr="00A703D9" w:rsidRDefault="00867DA6" w:rsidP="0051339B">
            <w:pPr>
              <w:pStyle w:val="ListParagraph"/>
              <w:ind w:left="358"/>
              <w:jc w:val="both"/>
              <w:rPr>
                <w:rFonts w:ascii="GHEA Grapalat" w:hAnsi="GHEA Grapalat" w:cs="Sylfaen"/>
                <w:sz w:val="20"/>
                <w:szCs w:val="20"/>
                <w:lang w:val="hy-AM"/>
              </w:rPr>
            </w:pPr>
            <w:r w:rsidRPr="00A703D9">
              <w:rPr>
                <w:rFonts w:ascii="GHEA Grapalat" w:hAnsi="GHEA Grapalat" w:cs="Sylfaen"/>
                <w:sz w:val="20"/>
                <w:szCs w:val="20"/>
                <w:lang w:val="hy-AM"/>
              </w:rPr>
              <w:t xml:space="preserve">Ըստ անհրաժեշտության, եթե </w:t>
            </w:r>
          </w:p>
          <w:p w14:paraId="5A7C5BC3" w14:textId="77777777" w:rsidR="00867DA6" w:rsidRPr="00A703D9" w:rsidRDefault="00867DA6" w:rsidP="00867DA6">
            <w:pPr>
              <w:pStyle w:val="ListParagraph"/>
              <w:numPr>
                <w:ilvl w:val="0"/>
                <w:numId w:val="20"/>
              </w:numPr>
              <w:ind w:left="358"/>
              <w:contextualSpacing/>
              <w:jc w:val="both"/>
              <w:rPr>
                <w:rFonts w:ascii="GHEA Grapalat" w:hAnsi="GHEA Grapalat" w:cs="Sylfaen"/>
                <w:sz w:val="20"/>
                <w:szCs w:val="20"/>
                <w:lang w:val="hy-AM"/>
              </w:rPr>
            </w:pPr>
            <w:r w:rsidRPr="00A703D9">
              <w:rPr>
                <w:rFonts w:ascii="GHEA Grapalat" w:hAnsi="GHEA Grapalat" w:cs="Sylfaen"/>
                <w:sz w:val="20"/>
                <w:szCs w:val="20"/>
                <w:lang w:val="hy-AM"/>
              </w:rPr>
              <w:t xml:space="preserve">պատվիրատուի նախաձեռնությամբ իրականացվող քաղաքաշինական </w:t>
            </w:r>
            <w:r w:rsidRPr="00A703D9">
              <w:rPr>
                <w:rFonts w:ascii="GHEA Grapalat" w:hAnsi="GHEA Grapalat" w:cs="Sylfaen"/>
                <w:b/>
                <w:i/>
                <w:sz w:val="20"/>
                <w:szCs w:val="20"/>
                <w:lang w:val="hy-AM"/>
              </w:rPr>
              <w:t>պարզ փորձաքննության արդյունքներով տրվել է եզրակացություն, հետևյալ ձևակերպմամբ «Նախագիծը վերադարձվում է լրամշակման»</w:t>
            </w:r>
            <w:r w:rsidRPr="00A703D9">
              <w:rPr>
                <w:rFonts w:ascii="GHEA Grapalat" w:hAnsi="GHEA Grapalat" w:cs="Sylfaen"/>
                <w:b/>
                <w:sz w:val="20"/>
                <w:szCs w:val="20"/>
                <w:lang w:val="hy-AM"/>
              </w:rPr>
              <w:t>,</w:t>
            </w:r>
            <w:r w:rsidRPr="00A703D9">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w:t>
            </w:r>
            <w:r>
              <w:rPr>
                <w:rFonts w:ascii="GHEA Grapalat" w:hAnsi="GHEA Grapalat" w:cs="Sylfaen"/>
                <w:sz w:val="20"/>
                <w:szCs w:val="20"/>
                <w:lang w:val="hy-AM"/>
              </w:rPr>
              <w:t>2</w:t>
            </w:r>
            <w:r w:rsidRPr="00A703D9">
              <w:rPr>
                <w:rFonts w:ascii="GHEA Grapalat" w:hAnsi="GHEA Grapalat" w:cs="Sylfaen"/>
                <w:sz w:val="20"/>
                <w:szCs w:val="20"/>
                <w:lang w:val="hy-AM"/>
              </w:rPr>
              <w:t>0-օրյա ժամկետում:</w:t>
            </w:r>
          </w:p>
          <w:p w14:paraId="6FD91FCE" w14:textId="77777777" w:rsidR="00867DA6" w:rsidRPr="00A703D9" w:rsidRDefault="00867DA6" w:rsidP="00867DA6">
            <w:pPr>
              <w:pStyle w:val="ListParagraph"/>
              <w:numPr>
                <w:ilvl w:val="0"/>
                <w:numId w:val="20"/>
              </w:numPr>
              <w:ind w:left="358"/>
              <w:contextualSpacing/>
              <w:jc w:val="both"/>
              <w:rPr>
                <w:rFonts w:ascii="GHEA Grapalat" w:hAnsi="GHEA Grapalat" w:cs="Sylfaen"/>
                <w:sz w:val="20"/>
                <w:szCs w:val="20"/>
                <w:lang w:val="hy-AM"/>
              </w:rPr>
            </w:pPr>
            <w:r w:rsidRPr="00A703D9">
              <w:rPr>
                <w:rFonts w:ascii="GHEA Grapalat" w:hAnsi="GHEA Grapalat" w:cs="Sylfaen"/>
                <w:sz w:val="20"/>
                <w:szCs w:val="20"/>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867DA6" w:rsidRPr="0021548D" w14:paraId="7316DC07" w14:textId="77777777" w:rsidTr="0051339B">
        <w:trPr>
          <w:trHeight w:val="1070"/>
        </w:trPr>
        <w:tc>
          <w:tcPr>
            <w:tcW w:w="648" w:type="dxa"/>
            <w:vAlign w:val="center"/>
          </w:tcPr>
          <w:p w14:paraId="371F1D4D" w14:textId="77777777" w:rsidR="00867DA6" w:rsidRPr="00A703D9" w:rsidRDefault="00867DA6" w:rsidP="0051339B">
            <w:pPr>
              <w:pStyle w:val="ListParagraph"/>
              <w:numPr>
                <w:ilvl w:val="0"/>
                <w:numId w:val="13"/>
              </w:numPr>
              <w:contextualSpacing/>
              <w:jc w:val="center"/>
              <w:rPr>
                <w:rFonts w:ascii="GHEA Grapalat" w:hAnsi="GHEA Grapalat"/>
                <w:sz w:val="20"/>
                <w:szCs w:val="20"/>
                <w:lang w:val="hy-AM"/>
              </w:rPr>
            </w:pPr>
          </w:p>
        </w:tc>
        <w:tc>
          <w:tcPr>
            <w:tcW w:w="2970" w:type="dxa"/>
            <w:vAlign w:val="center"/>
          </w:tcPr>
          <w:p w14:paraId="3FB3DEE0" w14:textId="77777777" w:rsidR="00867DA6" w:rsidRPr="00A703D9" w:rsidRDefault="00867DA6" w:rsidP="0051339B">
            <w:pPr>
              <w:spacing w:line="276" w:lineRule="auto"/>
              <w:jc w:val="both"/>
              <w:rPr>
                <w:rFonts w:ascii="GHEA Grapalat" w:hAnsi="GHEA Grapalat" w:cs="Sylfaen"/>
                <w:b/>
                <w:sz w:val="20"/>
                <w:szCs w:val="20"/>
                <w:lang w:val="hy-AM"/>
              </w:rPr>
            </w:pPr>
            <w:r w:rsidRPr="00A703D9">
              <w:rPr>
                <w:rFonts w:ascii="GHEA Grapalat" w:hAnsi="GHEA Grapalat" w:cs="Sylfaen"/>
                <w:b/>
                <w:sz w:val="20"/>
                <w:szCs w:val="20"/>
                <w:lang w:val="hy-AM"/>
              </w:rPr>
              <w:t>ՄԱՏՈՒՑՄԱՆ  ԾԱՌԱՅՈՒԹՅՈՒՆՆԵՐԻ ՖԻՆԱՆՍԱԿԱՆ ԱՊԱՀՈՎՈՒՄ</w:t>
            </w:r>
          </w:p>
          <w:p w14:paraId="727A1149" w14:textId="77777777" w:rsidR="00867DA6" w:rsidRPr="00A703D9" w:rsidRDefault="00867DA6" w:rsidP="0051339B">
            <w:pPr>
              <w:shd w:val="clear" w:color="auto" w:fill="FFFFFF"/>
              <w:ind w:firstLine="130"/>
              <w:jc w:val="both"/>
              <w:rPr>
                <w:rFonts w:ascii="GHEA Grapalat" w:hAnsi="GHEA Grapalat" w:cs="Sylfaen"/>
                <w:b/>
                <w:sz w:val="20"/>
                <w:szCs w:val="20"/>
                <w:lang w:val="hy-AM"/>
              </w:rPr>
            </w:pPr>
          </w:p>
        </w:tc>
        <w:tc>
          <w:tcPr>
            <w:tcW w:w="6660" w:type="dxa"/>
          </w:tcPr>
          <w:p w14:paraId="4FF61C86" w14:textId="77777777" w:rsidR="00867DA6" w:rsidRDefault="00867DA6" w:rsidP="0051339B">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20"/>
                <w:szCs w:val="20"/>
                <w:lang w:val="hy-AM"/>
              </w:rPr>
            </w:pPr>
            <w:r w:rsidRPr="00235820">
              <w:rPr>
                <w:rFonts w:ascii="GHEA Grapalat" w:hAnsi="GHEA Grapalat" w:cs="Sylfaen"/>
                <w:b/>
                <w:sz w:val="20"/>
                <w:szCs w:val="20"/>
                <w:lang w:val="hy-AM"/>
              </w:rPr>
              <w:t>Փուլ 1-ում «Նախագիծը»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w:t>
            </w:r>
            <w:r>
              <w:rPr>
                <w:rFonts w:ascii="GHEA Grapalat" w:hAnsi="GHEA Grapalat" w:cs="Sylfaen"/>
                <w:b/>
                <w:sz w:val="20"/>
                <w:szCs w:val="20"/>
                <w:lang w:val="hy-AM"/>
              </w:rPr>
              <w:t>տուցման պայմանագրի արժեքի 20%-ը։</w:t>
            </w:r>
          </w:p>
          <w:p w14:paraId="2FB11606" w14:textId="77777777" w:rsidR="00867DA6" w:rsidRPr="00235820" w:rsidRDefault="00867DA6" w:rsidP="0051339B">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20"/>
                <w:szCs w:val="20"/>
                <w:lang w:val="hy-AM"/>
              </w:rPr>
            </w:pPr>
            <w:r w:rsidRPr="00B33343">
              <w:rPr>
                <w:rFonts w:ascii="GHEA Grapalat" w:hAnsi="GHEA Grapalat" w:cs="Sylfaen"/>
                <w:b/>
                <w:sz w:val="20"/>
                <w:szCs w:val="20"/>
                <w:lang w:val="hy-AM"/>
              </w:rPr>
              <w:t>Փուլ 2 –ում</w:t>
            </w:r>
            <w:r w:rsidRPr="008C6AE8">
              <w:rPr>
                <w:rFonts w:ascii="GHEA Grapalat" w:hAnsi="GHEA Grapalat" w:cs="Sylfaen"/>
                <w:b/>
                <w:sz w:val="20"/>
                <w:szCs w:val="20"/>
                <w:lang w:val="hy-AM"/>
              </w:rPr>
              <w:t xml:space="preserve">  «Աշխատանքային Փաստաթղթեր»</w:t>
            </w:r>
            <w:r>
              <w:rPr>
                <w:rFonts w:ascii="GHEA Grapalat" w:hAnsi="GHEA Grapalat" w:cs="Sylfaen"/>
                <w:b/>
                <w:sz w:val="20"/>
                <w:szCs w:val="20"/>
                <w:lang w:val="hy-AM"/>
              </w:rPr>
              <w:t xml:space="preserve"> Պատվիրատուի կողմից ընդունվելուց և քաղաքաշինական պարզ փորձաքննության դրական եզրակացությունը ստանալուց հետո </w:t>
            </w:r>
            <w:r w:rsidRPr="00235820">
              <w:rPr>
                <w:rFonts w:ascii="GHEA Grapalat" w:hAnsi="GHEA Grapalat" w:cs="Sylfaen"/>
                <w:b/>
                <w:sz w:val="20"/>
                <w:szCs w:val="20"/>
                <w:lang w:val="hy-AM"/>
              </w:rPr>
              <w:t xml:space="preserve"> կվճարվի ծառայությունների մա</w:t>
            </w:r>
            <w:r>
              <w:rPr>
                <w:rFonts w:ascii="GHEA Grapalat" w:hAnsi="GHEA Grapalat" w:cs="Sylfaen"/>
                <w:b/>
                <w:sz w:val="20"/>
                <w:szCs w:val="20"/>
                <w:lang w:val="hy-AM"/>
              </w:rPr>
              <w:t>տուցման պայմանագրի արժեքի ևս 50%։</w:t>
            </w:r>
          </w:p>
          <w:p w14:paraId="37A6B9C0" w14:textId="77777777" w:rsidR="00867DA6" w:rsidRPr="00235820" w:rsidRDefault="00867DA6" w:rsidP="0051339B">
            <w:pPr>
              <w:pStyle w:val="NormalWeb"/>
              <w:shd w:val="clear" w:color="auto" w:fill="FFFFFF"/>
              <w:tabs>
                <w:tab w:val="left" w:pos="352"/>
              </w:tabs>
              <w:spacing w:before="0" w:beforeAutospacing="0" w:after="0" w:afterAutospacing="0" w:line="276" w:lineRule="auto"/>
              <w:ind w:left="68"/>
              <w:jc w:val="both"/>
              <w:rPr>
                <w:rFonts w:ascii="GHEA Grapalat" w:eastAsiaTheme="minorEastAsia" w:hAnsi="GHEA Grapalat" w:cs="Sylfaen"/>
                <w:sz w:val="20"/>
                <w:szCs w:val="20"/>
                <w:lang w:val="hy-AM"/>
              </w:rPr>
            </w:pPr>
            <w:r w:rsidRPr="00235820">
              <w:rPr>
                <w:rFonts w:ascii="GHEA Grapalat" w:eastAsiaTheme="minorEastAsia" w:hAnsi="GHEA Grapalat" w:cs="Sylfaen"/>
                <w:sz w:val="20"/>
                <w:szCs w:val="20"/>
                <w:lang w:val="hy-AM"/>
              </w:rPr>
              <w:t xml:space="preserve">Մնացած ֆինանսավորումը կկատարվի </w:t>
            </w:r>
            <w:r>
              <w:rPr>
                <w:rFonts w:ascii="GHEA Grapalat" w:eastAsiaTheme="minorEastAsia" w:hAnsi="GHEA Grapalat" w:cs="Sylfaen"/>
                <w:sz w:val="20"/>
                <w:szCs w:val="20"/>
                <w:lang w:val="hy-AM"/>
              </w:rPr>
              <w:t xml:space="preserve">պետական </w:t>
            </w:r>
            <w:r w:rsidRPr="00235820">
              <w:rPr>
                <w:rFonts w:ascii="GHEA Grapalat" w:eastAsiaTheme="minorEastAsia" w:hAnsi="GHEA Grapalat" w:cs="Sylfaen"/>
                <w:sz w:val="20"/>
                <w:szCs w:val="20"/>
                <w:lang w:val="hy-AM"/>
              </w:rPr>
              <w:t>համալիր փորձաքննության դրական եզրակացությունը ստանալուց հետո:</w:t>
            </w:r>
          </w:p>
          <w:p w14:paraId="1230BEDD" w14:textId="77777777" w:rsidR="00867DA6" w:rsidRPr="00A703D9" w:rsidRDefault="00867DA6" w:rsidP="0051339B">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p>
        </w:tc>
      </w:tr>
    </w:tbl>
    <w:p w14:paraId="6ADC07E4" w14:textId="0E112727" w:rsidR="00256EBE" w:rsidRDefault="001D7B61" w:rsidP="00256EBE">
      <w:pPr>
        <w:spacing w:before="240"/>
        <w:rPr>
          <w:rFonts w:ascii="GHEA Grapalat" w:hAnsi="GHEA Grapalat" w:cs="Arial"/>
          <w:b/>
          <w:sz w:val="20"/>
          <w:szCs w:val="20"/>
          <w:lang w:val="hy-AM"/>
        </w:rPr>
      </w:pPr>
      <w:r>
        <w:rPr>
          <w:rFonts w:ascii="GHEA Grapalat" w:eastAsia="GHEA Grapalat" w:hAnsi="GHEA Grapalat" w:cs="GHEA Grapalat"/>
          <w:sz w:val="18"/>
          <w:shd w:val="clear" w:color="auto" w:fill="FFFFFF"/>
        </w:rPr>
        <w:t xml:space="preserve">   </w:t>
      </w:r>
      <w:r w:rsidR="00256EBE" w:rsidRPr="00A703D9">
        <w:rPr>
          <w:rFonts w:ascii="GHEA Grapalat" w:hAnsi="GHEA Grapalat" w:cs="Arial"/>
          <w:b/>
          <w:sz w:val="20"/>
          <w:szCs w:val="20"/>
          <w:lang w:val="hy-AM"/>
        </w:rPr>
        <w:t>Ավարտված</w:t>
      </w:r>
      <w:r w:rsidR="00256EBE" w:rsidRPr="00A703D9">
        <w:rPr>
          <w:rFonts w:ascii="GHEA Grapalat" w:hAnsi="GHEA Grapalat"/>
          <w:b/>
          <w:sz w:val="20"/>
          <w:szCs w:val="20"/>
          <w:lang w:val="hy-AM"/>
        </w:rPr>
        <w:t xml:space="preserve"> </w:t>
      </w:r>
      <w:r w:rsidR="00256EBE" w:rsidRPr="00A703D9">
        <w:rPr>
          <w:rFonts w:ascii="GHEA Grapalat" w:hAnsi="GHEA Grapalat" w:cs="Arial"/>
          <w:b/>
          <w:sz w:val="20"/>
          <w:szCs w:val="20"/>
          <w:lang w:val="hy-AM"/>
        </w:rPr>
        <w:t>նախագիծը</w:t>
      </w:r>
      <w:r w:rsidR="00256EBE" w:rsidRPr="00A703D9">
        <w:rPr>
          <w:rFonts w:ascii="GHEA Grapalat" w:hAnsi="GHEA Grapalat"/>
          <w:b/>
          <w:sz w:val="20"/>
          <w:szCs w:val="20"/>
          <w:lang w:val="hy-AM"/>
        </w:rPr>
        <w:t xml:space="preserve"> </w:t>
      </w:r>
      <w:r w:rsidR="00256EBE" w:rsidRPr="00A703D9">
        <w:rPr>
          <w:rFonts w:ascii="GHEA Grapalat" w:hAnsi="GHEA Grapalat" w:cs="Arial"/>
          <w:b/>
          <w:sz w:val="20"/>
          <w:szCs w:val="20"/>
          <w:lang w:val="hy-AM"/>
        </w:rPr>
        <w:t>ներկայացվում</w:t>
      </w:r>
      <w:r w:rsidR="00256EBE" w:rsidRPr="00A703D9">
        <w:rPr>
          <w:rFonts w:ascii="GHEA Grapalat" w:hAnsi="GHEA Grapalat"/>
          <w:b/>
          <w:sz w:val="20"/>
          <w:szCs w:val="20"/>
          <w:lang w:val="hy-AM"/>
        </w:rPr>
        <w:t xml:space="preserve"> </w:t>
      </w:r>
      <w:r w:rsidR="00256EBE" w:rsidRPr="00A703D9">
        <w:rPr>
          <w:rFonts w:ascii="GHEA Grapalat" w:hAnsi="GHEA Grapalat" w:cs="Arial"/>
          <w:b/>
          <w:sz w:val="20"/>
          <w:szCs w:val="20"/>
          <w:lang w:val="hy-AM"/>
        </w:rPr>
        <w:t>է</w:t>
      </w:r>
      <w:r w:rsidR="00256EBE" w:rsidRPr="00A703D9">
        <w:rPr>
          <w:rFonts w:ascii="GHEA Grapalat" w:hAnsi="GHEA Grapalat"/>
          <w:b/>
          <w:sz w:val="20"/>
          <w:szCs w:val="20"/>
          <w:lang w:val="hy-AM"/>
        </w:rPr>
        <w:t xml:space="preserve"> </w:t>
      </w:r>
      <w:r w:rsidR="00256EBE" w:rsidRPr="00A703D9">
        <w:rPr>
          <w:rFonts w:ascii="GHEA Grapalat" w:hAnsi="GHEA Grapalat" w:cs="Arial"/>
          <w:b/>
          <w:sz w:val="20"/>
          <w:szCs w:val="20"/>
          <w:lang w:val="hy-AM"/>
        </w:rPr>
        <w:t>պատվիրատուին</w:t>
      </w:r>
      <w:r w:rsidR="00256EBE" w:rsidRPr="00A703D9">
        <w:rPr>
          <w:rFonts w:ascii="GHEA Grapalat" w:hAnsi="GHEA Grapalat"/>
          <w:b/>
          <w:sz w:val="20"/>
          <w:szCs w:val="20"/>
          <w:lang w:val="hy-AM"/>
        </w:rPr>
        <w:t xml:space="preserve"> </w:t>
      </w:r>
      <w:r w:rsidR="00256EBE" w:rsidRPr="00A703D9">
        <w:rPr>
          <w:rFonts w:ascii="GHEA Grapalat" w:hAnsi="GHEA Grapalat" w:cs="Arial"/>
          <w:b/>
          <w:sz w:val="20"/>
          <w:szCs w:val="20"/>
          <w:lang w:val="hy-AM"/>
        </w:rPr>
        <w:t>ստորև</w:t>
      </w:r>
      <w:r w:rsidR="00256EBE" w:rsidRPr="00A703D9">
        <w:rPr>
          <w:rFonts w:ascii="GHEA Grapalat" w:hAnsi="GHEA Grapalat"/>
          <w:b/>
          <w:sz w:val="20"/>
          <w:szCs w:val="20"/>
          <w:lang w:val="hy-AM"/>
        </w:rPr>
        <w:t xml:space="preserve"> </w:t>
      </w:r>
      <w:r w:rsidR="00256EBE" w:rsidRPr="00A703D9">
        <w:rPr>
          <w:rFonts w:ascii="GHEA Grapalat" w:hAnsi="GHEA Grapalat" w:cs="Arial"/>
          <w:b/>
          <w:sz w:val="20"/>
          <w:szCs w:val="20"/>
          <w:lang w:val="hy-AM"/>
        </w:rPr>
        <w:t>ներկայացվող պահանջներով</w:t>
      </w:r>
      <w:r w:rsidR="00256EBE" w:rsidRPr="00A703D9">
        <w:rPr>
          <w:rFonts w:ascii="GHEA Grapalat" w:hAnsi="GHEA Grapalat"/>
          <w:b/>
          <w:sz w:val="20"/>
          <w:szCs w:val="20"/>
          <w:lang w:val="hy-AM"/>
        </w:rPr>
        <w:t xml:space="preserve"> </w:t>
      </w:r>
      <w:r w:rsidR="00256EBE" w:rsidRPr="00A703D9">
        <w:rPr>
          <w:rFonts w:ascii="GHEA Grapalat" w:hAnsi="GHEA Grapalat" w:cs="Arial"/>
          <w:b/>
          <w:sz w:val="20"/>
          <w:szCs w:val="20"/>
          <w:lang w:val="hy-AM"/>
        </w:rPr>
        <w:t>քանակություններով՝</w:t>
      </w:r>
    </w:p>
    <w:p w14:paraId="4317BB24" w14:textId="77777777" w:rsidR="002967D2" w:rsidRDefault="002967D2" w:rsidP="00256EBE">
      <w:pPr>
        <w:spacing w:before="240"/>
        <w:rPr>
          <w:rFonts w:ascii="GHEA Grapalat" w:hAnsi="GHEA Grapalat" w:cs="Arial"/>
          <w:b/>
          <w:sz w:val="20"/>
          <w:szCs w:val="20"/>
          <w:lang w:val="hy-AM"/>
        </w:rPr>
      </w:pPr>
    </w:p>
    <w:tbl>
      <w:tblPr>
        <w:tblStyle w:val="TableGrid"/>
        <w:tblW w:w="0" w:type="auto"/>
        <w:tblInd w:w="-95" w:type="dxa"/>
        <w:tblLook w:val="04A0" w:firstRow="1" w:lastRow="0" w:firstColumn="1" w:lastColumn="0" w:noHBand="0" w:noVBand="1"/>
      </w:tblPr>
      <w:tblGrid>
        <w:gridCol w:w="1212"/>
        <w:gridCol w:w="2097"/>
        <w:gridCol w:w="4411"/>
        <w:gridCol w:w="1010"/>
        <w:gridCol w:w="1121"/>
      </w:tblGrid>
      <w:tr w:rsidR="00867DA6" w:rsidRPr="00A703D9" w14:paraId="547805B7" w14:textId="77777777" w:rsidTr="0051339B">
        <w:tc>
          <w:tcPr>
            <w:tcW w:w="1212" w:type="dxa"/>
            <w:vMerge w:val="restart"/>
          </w:tcPr>
          <w:p w14:paraId="2303AF77" w14:textId="77777777" w:rsidR="00867DA6" w:rsidRPr="00A703D9" w:rsidRDefault="00867DA6" w:rsidP="0051339B">
            <w:pPr>
              <w:jc w:val="center"/>
              <w:rPr>
                <w:rFonts w:ascii="GHEA Grapalat" w:hAnsi="GHEA Grapalat"/>
                <w:sz w:val="20"/>
                <w:szCs w:val="20"/>
              </w:rPr>
            </w:pPr>
            <w:r w:rsidRPr="00A703D9">
              <w:rPr>
                <w:rFonts w:ascii="GHEA Grapalat" w:hAnsi="GHEA Grapalat" w:cs="Arial"/>
                <w:sz w:val="20"/>
                <w:szCs w:val="20"/>
              </w:rPr>
              <w:t>Գիրք</w:t>
            </w:r>
          </w:p>
        </w:tc>
        <w:tc>
          <w:tcPr>
            <w:tcW w:w="2097" w:type="dxa"/>
            <w:vMerge w:val="restart"/>
          </w:tcPr>
          <w:p w14:paraId="5F6F205A" w14:textId="77777777" w:rsidR="00867DA6" w:rsidRPr="00A703D9" w:rsidRDefault="00867DA6" w:rsidP="0051339B">
            <w:pPr>
              <w:jc w:val="center"/>
              <w:rPr>
                <w:rFonts w:ascii="GHEA Grapalat" w:hAnsi="GHEA Grapalat"/>
                <w:sz w:val="20"/>
                <w:szCs w:val="20"/>
              </w:rPr>
            </w:pPr>
            <w:r w:rsidRPr="00A703D9">
              <w:rPr>
                <w:rFonts w:ascii="GHEA Grapalat" w:hAnsi="GHEA Grapalat" w:cs="Arial"/>
                <w:sz w:val="20"/>
                <w:szCs w:val="20"/>
              </w:rPr>
              <w:t>Անվանում</w:t>
            </w:r>
          </w:p>
        </w:tc>
        <w:tc>
          <w:tcPr>
            <w:tcW w:w="4411" w:type="dxa"/>
            <w:vMerge w:val="restart"/>
          </w:tcPr>
          <w:p w14:paraId="453906CB" w14:textId="77777777" w:rsidR="00867DA6" w:rsidRPr="00A703D9" w:rsidRDefault="00867DA6" w:rsidP="0051339B">
            <w:pPr>
              <w:jc w:val="center"/>
              <w:rPr>
                <w:rFonts w:ascii="GHEA Grapalat" w:hAnsi="GHEA Grapalat"/>
                <w:sz w:val="20"/>
                <w:szCs w:val="20"/>
              </w:rPr>
            </w:pPr>
            <w:r w:rsidRPr="00A703D9">
              <w:rPr>
                <w:rFonts w:ascii="GHEA Grapalat" w:hAnsi="GHEA Grapalat" w:cs="Arial"/>
                <w:sz w:val="20"/>
                <w:szCs w:val="20"/>
              </w:rPr>
              <w:t>Բովանդակություն</w:t>
            </w:r>
          </w:p>
        </w:tc>
        <w:tc>
          <w:tcPr>
            <w:tcW w:w="2131" w:type="dxa"/>
            <w:gridSpan w:val="2"/>
          </w:tcPr>
          <w:p w14:paraId="37C67B61" w14:textId="77777777" w:rsidR="00867DA6" w:rsidRPr="00A703D9" w:rsidRDefault="00867DA6" w:rsidP="0051339B">
            <w:pPr>
              <w:jc w:val="center"/>
              <w:rPr>
                <w:rFonts w:ascii="GHEA Grapalat" w:hAnsi="GHEA Grapalat"/>
                <w:sz w:val="20"/>
                <w:szCs w:val="20"/>
              </w:rPr>
            </w:pPr>
            <w:r w:rsidRPr="00A703D9">
              <w:rPr>
                <w:rFonts w:ascii="GHEA Grapalat" w:hAnsi="GHEA Grapalat" w:cs="Arial"/>
                <w:sz w:val="20"/>
                <w:szCs w:val="20"/>
              </w:rPr>
              <w:t>Քանակ</w:t>
            </w:r>
          </w:p>
        </w:tc>
      </w:tr>
      <w:tr w:rsidR="00867DA6" w:rsidRPr="00A703D9" w14:paraId="7A413E2D" w14:textId="77777777" w:rsidTr="0051339B">
        <w:tc>
          <w:tcPr>
            <w:tcW w:w="1212" w:type="dxa"/>
            <w:vMerge/>
          </w:tcPr>
          <w:p w14:paraId="1B801047" w14:textId="77777777" w:rsidR="00867DA6" w:rsidRPr="00A703D9" w:rsidRDefault="00867DA6" w:rsidP="0051339B">
            <w:pPr>
              <w:rPr>
                <w:rFonts w:ascii="GHEA Grapalat" w:hAnsi="GHEA Grapalat"/>
                <w:sz w:val="20"/>
                <w:szCs w:val="20"/>
              </w:rPr>
            </w:pPr>
          </w:p>
        </w:tc>
        <w:tc>
          <w:tcPr>
            <w:tcW w:w="2097" w:type="dxa"/>
            <w:vMerge/>
          </w:tcPr>
          <w:p w14:paraId="1AFD429F" w14:textId="77777777" w:rsidR="00867DA6" w:rsidRPr="00A703D9" w:rsidRDefault="00867DA6" w:rsidP="0051339B">
            <w:pPr>
              <w:rPr>
                <w:rFonts w:ascii="GHEA Grapalat" w:hAnsi="GHEA Grapalat"/>
                <w:sz w:val="20"/>
                <w:szCs w:val="20"/>
              </w:rPr>
            </w:pPr>
          </w:p>
        </w:tc>
        <w:tc>
          <w:tcPr>
            <w:tcW w:w="4411" w:type="dxa"/>
            <w:vMerge/>
          </w:tcPr>
          <w:p w14:paraId="00F1848A" w14:textId="77777777" w:rsidR="00867DA6" w:rsidRPr="00A703D9" w:rsidRDefault="00867DA6" w:rsidP="0051339B">
            <w:pPr>
              <w:rPr>
                <w:rFonts w:ascii="GHEA Grapalat" w:hAnsi="GHEA Grapalat"/>
                <w:sz w:val="20"/>
                <w:szCs w:val="20"/>
              </w:rPr>
            </w:pPr>
          </w:p>
        </w:tc>
        <w:tc>
          <w:tcPr>
            <w:tcW w:w="1010" w:type="dxa"/>
          </w:tcPr>
          <w:p w14:paraId="4C764D24" w14:textId="77777777" w:rsidR="00867DA6" w:rsidRPr="00A703D9" w:rsidRDefault="00867DA6" w:rsidP="0051339B">
            <w:pPr>
              <w:jc w:val="center"/>
              <w:rPr>
                <w:rFonts w:ascii="GHEA Grapalat" w:hAnsi="GHEA Grapalat"/>
                <w:sz w:val="20"/>
                <w:szCs w:val="20"/>
              </w:rPr>
            </w:pPr>
            <w:r w:rsidRPr="00A703D9">
              <w:rPr>
                <w:rFonts w:ascii="GHEA Grapalat" w:hAnsi="GHEA Grapalat" w:cs="Arial"/>
                <w:sz w:val="20"/>
                <w:szCs w:val="20"/>
              </w:rPr>
              <w:t>Հայերեն</w:t>
            </w:r>
          </w:p>
        </w:tc>
        <w:tc>
          <w:tcPr>
            <w:tcW w:w="1121" w:type="dxa"/>
          </w:tcPr>
          <w:p w14:paraId="717A41F5" w14:textId="77777777" w:rsidR="00867DA6" w:rsidRPr="00A703D9" w:rsidRDefault="00867DA6" w:rsidP="0051339B">
            <w:pPr>
              <w:jc w:val="center"/>
              <w:rPr>
                <w:rFonts w:ascii="GHEA Grapalat" w:hAnsi="GHEA Grapalat"/>
                <w:sz w:val="20"/>
                <w:szCs w:val="20"/>
              </w:rPr>
            </w:pPr>
            <w:r w:rsidRPr="00A703D9">
              <w:rPr>
                <w:rFonts w:ascii="GHEA Grapalat" w:hAnsi="GHEA Grapalat" w:cs="Arial"/>
                <w:sz w:val="20"/>
                <w:szCs w:val="20"/>
              </w:rPr>
              <w:t>Ռուսերեն</w:t>
            </w:r>
          </w:p>
        </w:tc>
      </w:tr>
      <w:tr w:rsidR="00867DA6" w:rsidRPr="00A703D9" w14:paraId="3142DC6C" w14:textId="77777777" w:rsidTr="0051339B">
        <w:tc>
          <w:tcPr>
            <w:tcW w:w="1212" w:type="dxa"/>
          </w:tcPr>
          <w:p w14:paraId="33FB2D06" w14:textId="77777777" w:rsidR="00867DA6" w:rsidRPr="00A703D9" w:rsidRDefault="00867DA6" w:rsidP="0051339B">
            <w:pPr>
              <w:rPr>
                <w:rFonts w:ascii="GHEA Grapalat" w:hAnsi="GHEA Grapalat"/>
                <w:sz w:val="20"/>
                <w:szCs w:val="20"/>
              </w:rPr>
            </w:pPr>
            <w:r w:rsidRPr="00A703D9">
              <w:rPr>
                <w:rFonts w:ascii="GHEA Grapalat" w:hAnsi="GHEA Grapalat" w:cs="Arial"/>
                <w:sz w:val="20"/>
                <w:szCs w:val="20"/>
              </w:rPr>
              <w:lastRenderedPageBreak/>
              <w:t>Գիրք</w:t>
            </w:r>
            <w:r w:rsidRPr="00A703D9">
              <w:rPr>
                <w:rFonts w:ascii="GHEA Grapalat" w:hAnsi="GHEA Grapalat"/>
                <w:sz w:val="20"/>
                <w:szCs w:val="20"/>
              </w:rPr>
              <w:t>-1</w:t>
            </w:r>
          </w:p>
        </w:tc>
        <w:tc>
          <w:tcPr>
            <w:tcW w:w="2097" w:type="dxa"/>
          </w:tcPr>
          <w:p w14:paraId="45FB0F94" w14:textId="77777777" w:rsidR="00867DA6" w:rsidRPr="00A703D9" w:rsidRDefault="00867DA6" w:rsidP="0051339B">
            <w:pPr>
              <w:rPr>
                <w:rFonts w:ascii="GHEA Grapalat" w:hAnsi="GHEA Grapalat"/>
                <w:sz w:val="20"/>
                <w:szCs w:val="20"/>
              </w:rPr>
            </w:pPr>
            <w:r w:rsidRPr="00A703D9">
              <w:rPr>
                <w:rFonts w:ascii="GHEA Grapalat" w:hAnsi="GHEA Grapalat" w:cs="Arial"/>
                <w:sz w:val="20"/>
                <w:szCs w:val="20"/>
              </w:rPr>
              <w:t>Բացատրական</w:t>
            </w:r>
            <w:r w:rsidRPr="00A703D9">
              <w:rPr>
                <w:rFonts w:ascii="GHEA Grapalat" w:hAnsi="GHEA Grapalat"/>
                <w:sz w:val="20"/>
                <w:szCs w:val="20"/>
              </w:rPr>
              <w:t xml:space="preserve"> </w:t>
            </w:r>
            <w:r w:rsidRPr="00A703D9">
              <w:rPr>
                <w:rFonts w:ascii="GHEA Grapalat" w:hAnsi="GHEA Grapalat" w:cs="Arial"/>
                <w:sz w:val="20"/>
                <w:szCs w:val="20"/>
              </w:rPr>
              <w:t>մաս</w:t>
            </w:r>
          </w:p>
        </w:tc>
        <w:tc>
          <w:tcPr>
            <w:tcW w:w="4411" w:type="dxa"/>
          </w:tcPr>
          <w:p w14:paraId="4B9176C8" w14:textId="77777777" w:rsidR="00867DA6" w:rsidRPr="00A703D9" w:rsidRDefault="00867DA6" w:rsidP="0051339B">
            <w:pPr>
              <w:rPr>
                <w:rFonts w:ascii="GHEA Grapalat" w:hAnsi="GHEA Grapalat" w:cs="Arial"/>
                <w:sz w:val="20"/>
                <w:szCs w:val="20"/>
                <w:lang w:val="hy-AM"/>
              </w:rPr>
            </w:pPr>
            <w:r w:rsidRPr="00A703D9">
              <w:rPr>
                <w:rFonts w:ascii="GHEA Grapalat" w:hAnsi="GHEA Grapalat" w:cs="Arial"/>
                <w:sz w:val="20"/>
                <w:szCs w:val="20"/>
              </w:rPr>
              <w:t>Բացատրագիր</w:t>
            </w:r>
            <w:r w:rsidRPr="00A703D9">
              <w:rPr>
                <w:rFonts w:ascii="GHEA Grapalat" w:hAnsi="GHEA Grapalat"/>
                <w:sz w:val="20"/>
                <w:szCs w:val="20"/>
              </w:rPr>
              <w:t xml:space="preserve">, </w:t>
            </w:r>
            <w:r w:rsidRPr="00A703D9">
              <w:rPr>
                <w:rFonts w:ascii="GHEA Grapalat" w:hAnsi="GHEA Grapalat" w:cs="Arial"/>
                <w:sz w:val="20"/>
                <w:szCs w:val="20"/>
              </w:rPr>
              <w:t>ելակետային</w:t>
            </w:r>
            <w:r w:rsidRPr="00A703D9">
              <w:rPr>
                <w:rFonts w:ascii="GHEA Grapalat" w:hAnsi="GHEA Grapalat"/>
                <w:sz w:val="20"/>
                <w:szCs w:val="20"/>
              </w:rPr>
              <w:t xml:space="preserve"> </w:t>
            </w:r>
            <w:r w:rsidRPr="00A703D9">
              <w:rPr>
                <w:rFonts w:ascii="GHEA Grapalat" w:hAnsi="GHEA Grapalat" w:cs="Arial"/>
                <w:sz w:val="20"/>
                <w:szCs w:val="20"/>
              </w:rPr>
              <w:t>տվյալներ հաշվարկներ</w:t>
            </w:r>
            <w:r w:rsidRPr="00A703D9">
              <w:rPr>
                <w:rFonts w:ascii="GHEA Grapalat" w:hAnsi="GHEA Grapalat"/>
                <w:sz w:val="20"/>
                <w:szCs w:val="20"/>
              </w:rPr>
              <w:t xml:space="preserve">, </w:t>
            </w:r>
            <w:r w:rsidRPr="00A703D9">
              <w:rPr>
                <w:rFonts w:ascii="GHEA Grapalat" w:hAnsi="GHEA Grapalat" w:cs="Arial"/>
                <w:sz w:val="20"/>
                <w:szCs w:val="20"/>
              </w:rPr>
              <w:t>վերլուծություններ</w:t>
            </w:r>
            <w:r w:rsidRPr="00A703D9">
              <w:rPr>
                <w:rFonts w:ascii="GHEA Grapalat" w:hAnsi="GHEA Grapalat"/>
                <w:sz w:val="20"/>
                <w:szCs w:val="20"/>
              </w:rPr>
              <w:t xml:space="preserve">, </w:t>
            </w:r>
            <w:r w:rsidRPr="00A703D9">
              <w:rPr>
                <w:rFonts w:ascii="GHEA Grapalat" w:hAnsi="GHEA Grapalat"/>
                <w:sz w:val="20"/>
                <w:szCs w:val="20"/>
                <w:lang w:val="hy-AM"/>
              </w:rPr>
              <w:t>բնապահպանական ռիսկերի նվազեցման միջոցառումների նկարագրություններ,</w:t>
            </w:r>
            <w:r w:rsidRPr="00A703D9">
              <w:rPr>
                <w:rFonts w:ascii="GHEA Grapalat" w:hAnsi="GHEA Grapalat"/>
                <w:sz w:val="20"/>
                <w:szCs w:val="20"/>
              </w:rPr>
              <w:t xml:space="preserve"> </w:t>
            </w:r>
            <w:r w:rsidRPr="00A703D9">
              <w:rPr>
                <w:rFonts w:ascii="GHEA Grapalat" w:hAnsi="GHEA Grapalat" w:cs="Arial"/>
                <w:sz w:val="20"/>
                <w:szCs w:val="20"/>
              </w:rPr>
              <w:t>Ճարտարապետահատակագծային</w:t>
            </w:r>
            <w:r w:rsidRPr="00A703D9">
              <w:rPr>
                <w:rFonts w:ascii="GHEA Grapalat" w:hAnsi="GHEA Grapalat"/>
                <w:sz w:val="20"/>
                <w:szCs w:val="20"/>
              </w:rPr>
              <w:t xml:space="preserve"> </w:t>
            </w:r>
            <w:r w:rsidRPr="00A703D9">
              <w:rPr>
                <w:rFonts w:ascii="GHEA Grapalat" w:hAnsi="GHEA Grapalat" w:cs="Arial"/>
                <w:sz w:val="20"/>
                <w:szCs w:val="20"/>
              </w:rPr>
              <w:t>առաջադրանք</w:t>
            </w:r>
            <w:r w:rsidRPr="00A703D9">
              <w:rPr>
                <w:rFonts w:ascii="GHEA Grapalat" w:hAnsi="GHEA Grapalat"/>
                <w:sz w:val="20"/>
                <w:szCs w:val="20"/>
              </w:rPr>
              <w:t xml:space="preserve"> (</w:t>
            </w:r>
            <w:r w:rsidRPr="00A703D9">
              <w:rPr>
                <w:rFonts w:ascii="GHEA Grapalat" w:hAnsi="GHEA Grapalat" w:cs="Arial"/>
                <w:sz w:val="20"/>
                <w:szCs w:val="20"/>
              </w:rPr>
              <w:t>նախագծման</w:t>
            </w:r>
            <w:r w:rsidRPr="00A703D9">
              <w:rPr>
                <w:rFonts w:ascii="GHEA Grapalat" w:hAnsi="GHEA Grapalat"/>
                <w:sz w:val="20"/>
                <w:szCs w:val="20"/>
              </w:rPr>
              <w:t xml:space="preserve"> </w:t>
            </w:r>
            <w:r w:rsidRPr="00A703D9">
              <w:rPr>
                <w:rFonts w:ascii="GHEA Grapalat" w:hAnsi="GHEA Grapalat" w:cs="Arial"/>
                <w:sz w:val="20"/>
                <w:szCs w:val="20"/>
              </w:rPr>
              <w:t>թույլտվություն</w:t>
            </w:r>
            <w:r w:rsidRPr="00A703D9">
              <w:rPr>
                <w:rFonts w:ascii="GHEA Grapalat" w:hAnsi="GHEA Grapalat"/>
                <w:sz w:val="20"/>
                <w:szCs w:val="20"/>
              </w:rPr>
              <w:t xml:space="preserve">), </w:t>
            </w:r>
            <w:r w:rsidRPr="00A703D9">
              <w:rPr>
                <w:rFonts w:ascii="GHEA Grapalat" w:hAnsi="GHEA Grapalat" w:cs="Arial"/>
                <w:sz w:val="20"/>
                <w:szCs w:val="20"/>
              </w:rPr>
              <w:t>նախագծման</w:t>
            </w:r>
            <w:r w:rsidRPr="00A703D9">
              <w:rPr>
                <w:rFonts w:ascii="GHEA Grapalat" w:hAnsi="GHEA Grapalat"/>
                <w:sz w:val="20"/>
                <w:szCs w:val="20"/>
              </w:rPr>
              <w:t xml:space="preserve"> </w:t>
            </w:r>
            <w:r w:rsidRPr="00A703D9">
              <w:rPr>
                <w:rFonts w:ascii="GHEA Grapalat" w:hAnsi="GHEA Grapalat" w:cs="Arial"/>
                <w:sz w:val="20"/>
                <w:szCs w:val="20"/>
              </w:rPr>
              <w:t>առաջադրանք</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այլն</w:t>
            </w:r>
            <w:r w:rsidRPr="00A703D9">
              <w:rPr>
                <w:rFonts w:ascii="GHEA Grapalat" w:hAnsi="GHEA Grapalat" w:cs="Arial"/>
                <w:sz w:val="20"/>
                <w:szCs w:val="20"/>
                <w:lang w:val="hy-AM"/>
              </w:rPr>
              <w:t>։</w:t>
            </w:r>
          </w:p>
          <w:p w14:paraId="2686C494" w14:textId="77777777" w:rsidR="00867DA6" w:rsidRPr="00A703D9" w:rsidRDefault="00867DA6" w:rsidP="0051339B">
            <w:pPr>
              <w:rPr>
                <w:rFonts w:ascii="GHEA Grapalat" w:hAnsi="GHEA Grapalat"/>
                <w:sz w:val="20"/>
                <w:szCs w:val="20"/>
                <w:lang w:val="hy-AM"/>
              </w:rPr>
            </w:pPr>
            <w:r w:rsidRPr="00A703D9">
              <w:rPr>
                <w:rFonts w:ascii="GHEA Grapalat" w:hAnsi="GHEA Grapalat" w:cs="Arial"/>
                <w:sz w:val="20"/>
                <w:szCs w:val="20"/>
                <w:lang w:val="hy-AM"/>
              </w:rPr>
              <w:t xml:space="preserve">Բաժին 7, 8, 9 և 13-ի  (փուլ 1) նշված եզրակացությունները,հաշվարկները և նկարագրերը և բաժին 14-ի (փուլ 2) </w:t>
            </w:r>
            <w:r w:rsidRPr="00A703D9">
              <w:rPr>
                <w:rFonts w:ascii="GHEA Grapalat" w:hAnsi="GHEA Grapalat" w:cs="Sylfaen"/>
                <w:sz w:val="20"/>
                <w:szCs w:val="20"/>
                <w:lang w:val="hy-AM"/>
              </w:rPr>
              <w:t>«ԱՇԽԱՏԱՆՔԱՅԻՆ ՆԱԽԱԳԻԾ»  կետ 1-ում  և 11-ից 14 կետերում նշված  նյութերը և միջոցառումների նակարագրերը։</w:t>
            </w:r>
          </w:p>
        </w:tc>
        <w:tc>
          <w:tcPr>
            <w:tcW w:w="1010" w:type="dxa"/>
          </w:tcPr>
          <w:p w14:paraId="1B302727" w14:textId="77777777" w:rsidR="00867DA6" w:rsidRPr="00314D04" w:rsidRDefault="00867DA6" w:rsidP="0051339B">
            <w:pPr>
              <w:jc w:val="center"/>
              <w:rPr>
                <w:rFonts w:ascii="GHEA Grapalat" w:hAnsi="GHEA Grapalat"/>
                <w:sz w:val="20"/>
                <w:szCs w:val="20"/>
                <w:lang w:val="hy-AM"/>
              </w:rPr>
            </w:pPr>
            <w:r>
              <w:rPr>
                <w:rFonts w:ascii="GHEA Grapalat" w:hAnsi="GHEA Grapalat"/>
                <w:sz w:val="20"/>
                <w:szCs w:val="20"/>
                <w:lang w:val="hy-AM"/>
              </w:rPr>
              <w:t>4</w:t>
            </w:r>
          </w:p>
        </w:tc>
        <w:tc>
          <w:tcPr>
            <w:tcW w:w="1121" w:type="dxa"/>
          </w:tcPr>
          <w:p w14:paraId="215ABE4A" w14:textId="77777777" w:rsidR="00867DA6" w:rsidRPr="00A703D9" w:rsidRDefault="00867DA6" w:rsidP="0051339B">
            <w:pPr>
              <w:jc w:val="center"/>
              <w:rPr>
                <w:rFonts w:ascii="GHEA Grapalat" w:hAnsi="GHEA Grapalat"/>
                <w:sz w:val="20"/>
                <w:szCs w:val="20"/>
              </w:rPr>
            </w:pPr>
            <w:r w:rsidRPr="00A703D9">
              <w:rPr>
                <w:rFonts w:ascii="GHEA Grapalat" w:hAnsi="GHEA Grapalat"/>
                <w:sz w:val="20"/>
                <w:szCs w:val="20"/>
              </w:rPr>
              <w:t>2</w:t>
            </w:r>
          </w:p>
        </w:tc>
      </w:tr>
      <w:tr w:rsidR="00867DA6" w:rsidRPr="00A703D9" w14:paraId="46B350EA" w14:textId="77777777" w:rsidTr="0051339B">
        <w:tc>
          <w:tcPr>
            <w:tcW w:w="1212" w:type="dxa"/>
          </w:tcPr>
          <w:p w14:paraId="6D0EF645" w14:textId="77777777" w:rsidR="00867DA6" w:rsidRPr="00A703D9" w:rsidRDefault="00867DA6" w:rsidP="0051339B">
            <w:pPr>
              <w:rPr>
                <w:rFonts w:ascii="GHEA Grapalat" w:hAnsi="GHEA Grapalat"/>
                <w:sz w:val="20"/>
                <w:szCs w:val="20"/>
                <w:lang w:val="hy-AM"/>
              </w:rPr>
            </w:pPr>
            <w:r w:rsidRPr="00A703D9">
              <w:rPr>
                <w:rFonts w:ascii="GHEA Grapalat" w:hAnsi="GHEA Grapalat" w:cs="Arial"/>
                <w:sz w:val="20"/>
                <w:szCs w:val="20"/>
              </w:rPr>
              <w:t>Գիրք</w:t>
            </w:r>
            <w:r w:rsidRPr="00A703D9">
              <w:rPr>
                <w:rFonts w:ascii="GHEA Grapalat" w:hAnsi="GHEA Grapalat"/>
                <w:sz w:val="20"/>
                <w:szCs w:val="20"/>
              </w:rPr>
              <w:t>-2</w:t>
            </w:r>
            <w:r w:rsidRPr="00A703D9">
              <w:rPr>
                <w:rFonts w:ascii="GHEA Grapalat" w:hAnsi="GHEA Grapalat"/>
                <w:sz w:val="20"/>
                <w:szCs w:val="20"/>
                <w:lang w:val="hy-AM"/>
              </w:rPr>
              <w:t>* և մաս հատորներ</w:t>
            </w:r>
          </w:p>
        </w:tc>
        <w:tc>
          <w:tcPr>
            <w:tcW w:w="2097" w:type="dxa"/>
          </w:tcPr>
          <w:p w14:paraId="720AA981" w14:textId="77777777" w:rsidR="00867DA6" w:rsidRPr="00A703D9" w:rsidRDefault="00867DA6" w:rsidP="0051339B">
            <w:pPr>
              <w:rPr>
                <w:rFonts w:ascii="GHEA Grapalat" w:hAnsi="GHEA Grapalat"/>
                <w:sz w:val="20"/>
                <w:szCs w:val="20"/>
                <w:lang w:val="hy-AM"/>
              </w:rPr>
            </w:pPr>
            <w:r w:rsidRPr="00A703D9">
              <w:rPr>
                <w:rFonts w:ascii="GHEA Grapalat" w:hAnsi="GHEA Grapalat" w:cs="Arial"/>
                <w:sz w:val="20"/>
                <w:szCs w:val="20"/>
                <w:lang w:val="hy-AM"/>
              </w:rPr>
              <w:t>Գծագր</w:t>
            </w:r>
            <w:r w:rsidRPr="00A703D9">
              <w:rPr>
                <w:rFonts w:ascii="GHEA Grapalat" w:hAnsi="GHEA Grapalat" w:cs="Arial"/>
                <w:sz w:val="20"/>
                <w:szCs w:val="20"/>
              </w:rPr>
              <w:t>ական</w:t>
            </w:r>
            <w:r w:rsidRPr="00A703D9">
              <w:rPr>
                <w:rFonts w:ascii="GHEA Grapalat" w:hAnsi="GHEA Grapalat"/>
                <w:sz w:val="20"/>
                <w:szCs w:val="20"/>
              </w:rPr>
              <w:t xml:space="preserve"> </w:t>
            </w:r>
            <w:r w:rsidRPr="00A703D9">
              <w:rPr>
                <w:rFonts w:ascii="GHEA Grapalat" w:hAnsi="GHEA Grapalat" w:cs="Arial"/>
                <w:sz w:val="20"/>
                <w:szCs w:val="20"/>
              </w:rPr>
              <w:t>մաս</w:t>
            </w:r>
            <w:r w:rsidRPr="00A703D9">
              <w:rPr>
                <w:rFonts w:ascii="GHEA Grapalat" w:hAnsi="GHEA Grapalat"/>
                <w:sz w:val="20"/>
                <w:szCs w:val="20"/>
                <w:lang w:val="hy-AM"/>
              </w:rPr>
              <w:t xml:space="preserve"> </w:t>
            </w:r>
          </w:p>
        </w:tc>
        <w:tc>
          <w:tcPr>
            <w:tcW w:w="4411" w:type="dxa"/>
          </w:tcPr>
          <w:p w14:paraId="1E159E32" w14:textId="77777777" w:rsidR="00867DA6" w:rsidRPr="00A703D9" w:rsidRDefault="00867DA6" w:rsidP="0051339B">
            <w:pPr>
              <w:rPr>
                <w:rFonts w:ascii="GHEA Grapalat" w:hAnsi="GHEA Grapalat"/>
                <w:sz w:val="20"/>
                <w:szCs w:val="20"/>
                <w:lang w:val="hy-AM"/>
              </w:rPr>
            </w:pPr>
            <w:r w:rsidRPr="00A703D9">
              <w:rPr>
                <w:rFonts w:ascii="GHEA Grapalat" w:hAnsi="GHEA Grapalat" w:cs="Arial"/>
                <w:sz w:val="20"/>
                <w:szCs w:val="20"/>
                <w:lang w:val="hy-AM"/>
              </w:rPr>
              <w:t>Աշխատանքային</w:t>
            </w:r>
            <w:r w:rsidRPr="00A703D9">
              <w:rPr>
                <w:rFonts w:ascii="GHEA Grapalat" w:hAnsi="GHEA Grapalat"/>
                <w:sz w:val="20"/>
                <w:szCs w:val="20"/>
                <w:lang w:val="hy-AM"/>
              </w:rPr>
              <w:t xml:space="preserve"> մանրամասն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p>
          <w:p w14:paraId="3E62A008" w14:textId="77777777" w:rsidR="00867DA6" w:rsidRPr="00A703D9" w:rsidRDefault="00867DA6" w:rsidP="0051339B">
            <w:pPr>
              <w:rPr>
                <w:rFonts w:ascii="GHEA Grapalat" w:hAnsi="GHEA Grapalat" w:cs="Sylfaen"/>
                <w:sz w:val="20"/>
                <w:szCs w:val="20"/>
                <w:lang w:val="hy-AM"/>
              </w:rPr>
            </w:pPr>
            <w:r w:rsidRPr="00A703D9">
              <w:rPr>
                <w:rFonts w:ascii="GHEA Grapalat" w:hAnsi="GHEA Grapalat" w:cs="Arial"/>
                <w:sz w:val="20"/>
                <w:szCs w:val="20"/>
                <w:lang w:val="hy-AM"/>
              </w:rPr>
              <w:t xml:space="preserve">բաժին 14-ի (փուլ 2) </w:t>
            </w:r>
            <w:r w:rsidRPr="00A703D9">
              <w:rPr>
                <w:rFonts w:ascii="GHEA Grapalat" w:hAnsi="GHEA Grapalat" w:cs="Sylfaen"/>
                <w:sz w:val="20"/>
                <w:szCs w:val="20"/>
                <w:lang w:val="hy-AM"/>
              </w:rPr>
              <w:t>«ԱՇԽԱՏԱՆՔԱՅԻՆ ՆԱԽԱԳԻԾ»  կետ 2, 3, 4, 5, 6, 7  և 12, 13 կետերի պահանջներին վերաբերվող մանրամասն նախագծեր։</w:t>
            </w:r>
          </w:p>
          <w:p w14:paraId="68A231C3" w14:textId="77777777" w:rsidR="00867DA6" w:rsidRPr="00A703D9" w:rsidRDefault="00867DA6" w:rsidP="0051339B">
            <w:pPr>
              <w:rPr>
                <w:rFonts w:ascii="GHEA Grapalat" w:hAnsi="GHEA Grapalat"/>
                <w:sz w:val="20"/>
                <w:szCs w:val="20"/>
                <w:lang w:val="hy-AM"/>
              </w:rPr>
            </w:pPr>
            <w:r w:rsidRPr="00A703D9">
              <w:rPr>
                <w:rFonts w:ascii="GHEA Grapalat" w:hAnsi="GHEA Grapalat"/>
                <w:sz w:val="20"/>
                <w:szCs w:val="20"/>
                <w:lang w:val="hy-AM"/>
              </w:rPr>
              <w:t>Գ</w:t>
            </w:r>
            <w:r w:rsidRPr="00A703D9">
              <w:rPr>
                <w:rFonts w:ascii="GHEA Grapalat" w:hAnsi="GHEA Grapalat" w:cs="Arial"/>
                <w:sz w:val="20"/>
                <w:szCs w:val="20"/>
                <w:lang w:val="hy-AM"/>
              </w:rPr>
              <w:t>լխավոր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հատակագիծ</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ուղեգծերի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երկայնական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լայնական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Pr>
                <w:rFonts w:ascii="GHEA Grapalat" w:hAnsi="GHEA Grapalat"/>
                <w:sz w:val="20"/>
                <w:szCs w:val="20"/>
                <w:lang w:val="hy-AM"/>
              </w:rPr>
              <w:t xml:space="preserve">` ներառյալ հողային աշխատանքների աշխատանքնային ֆայլը </w:t>
            </w:r>
            <w:r w:rsidRPr="000864E8">
              <w:rPr>
                <w:rFonts w:ascii="GHEA Grapalat" w:hAnsi="GHEA Grapalat"/>
                <w:sz w:val="20"/>
                <w:szCs w:val="20"/>
                <w:lang w:val="hy-AM"/>
              </w:rPr>
              <w:t>(excel)</w:t>
            </w:r>
            <w:r>
              <w:rPr>
                <w:rFonts w:ascii="GHEA Grapalat" w:hAnsi="GHEA Grapalat"/>
                <w:sz w:val="20"/>
                <w:szCs w:val="20"/>
                <w:lang w:val="hy-AM"/>
              </w:rPr>
              <w:t xml:space="preserve"> կամ ծավալների հաշվարկը, </w:t>
            </w:r>
            <w:r w:rsidRPr="00A703D9">
              <w:rPr>
                <w:rFonts w:ascii="GHEA Grapalat" w:hAnsi="GHEA Grapalat" w:cs="Arial"/>
                <w:sz w:val="20"/>
                <w:szCs w:val="20"/>
                <w:lang w:val="hy-AM"/>
              </w:rPr>
              <w:t>կառույցների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հանգույցների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կոնստրուկտիվ</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լուծումներ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բարեկարգում</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Տեղանքի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ուղեգծի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w:t>
            </w:r>
            <w:r w:rsidRPr="00A703D9">
              <w:rPr>
                <w:rFonts w:ascii="GHEA Grapalat" w:hAnsi="GHEA Grapalat"/>
                <w:sz w:val="20"/>
                <w:szCs w:val="20"/>
                <w:lang w:val="hy-AM"/>
              </w:rPr>
              <w:t xml:space="preserve">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1:1000, </w:t>
            </w:r>
            <w:r w:rsidRPr="00A703D9">
              <w:rPr>
                <w:rFonts w:ascii="GHEA Grapalat" w:hAnsi="GHEA Grapalat" w:cs="Arial"/>
                <w:sz w:val="20"/>
                <w:szCs w:val="20"/>
                <w:lang w:val="hy-AM"/>
              </w:rPr>
              <w:t>տարածքի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w:t>
            </w:r>
            <w:r w:rsidRPr="00A703D9">
              <w:rPr>
                <w:rFonts w:ascii="GHEA Grapalat" w:hAnsi="GHEA Grapalat"/>
                <w:sz w:val="20"/>
                <w:szCs w:val="20"/>
                <w:lang w:val="hy-AM"/>
              </w:rPr>
              <w:t xml:space="preserve">            </w:t>
            </w:r>
            <w:r w:rsidRPr="00A703D9">
              <w:rPr>
                <w:rFonts w:ascii="GHEA Grapalat" w:hAnsi="GHEA Grapalat" w:cs="Arial"/>
                <w:sz w:val="20"/>
                <w:szCs w:val="20"/>
                <w:lang w:val="hy-AM"/>
              </w:rPr>
              <w:t xml:space="preserve">Մ </w:t>
            </w:r>
            <w:r w:rsidRPr="00A703D9">
              <w:rPr>
                <w:rFonts w:ascii="GHEA Grapalat" w:hAnsi="GHEA Grapalat"/>
                <w:sz w:val="20"/>
                <w:szCs w:val="20"/>
                <w:lang w:val="hy-AM"/>
              </w:rPr>
              <w:t xml:space="preserve">1:500) , </w:t>
            </w:r>
            <w:r w:rsidRPr="00A703D9">
              <w:rPr>
                <w:rFonts w:ascii="GHEA Grapalat" w:hAnsi="GHEA Grapalat" w:cs="Arial"/>
                <w:sz w:val="20"/>
                <w:szCs w:val="20"/>
                <w:lang w:val="hy-AM"/>
              </w:rPr>
              <w:t>երկրաբանական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հետազոտություն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տարածքի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ուղղաձիգ</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հատակագծում</w:t>
            </w:r>
            <w:r w:rsidRPr="00A703D9">
              <w:rPr>
                <w:rFonts w:ascii="GHEA Grapalat" w:hAnsi="GHEA Grapalat"/>
                <w:sz w:val="20"/>
                <w:szCs w:val="20"/>
                <w:lang w:val="hy-AM"/>
              </w:rPr>
              <w:t xml:space="preserve">:  </w:t>
            </w:r>
            <w:r w:rsidRPr="00A703D9">
              <w:rPr>
                <w:rFonts w:ascii="GHEA Grapalat" w:hAnsi="GHEA Grapalat" w:cs="Arial"/>
                <w:sz w:val="20"/>
                <w:szCs w:val="20"/>
                <w:lang w:val="hy-AM"/>
              </w:rPr>
              <w:t>Չափագրական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ներառել</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լուսանկարներ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Նախագծվող</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կառույցների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հատույթներ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հանգույցներ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1։100,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1։50,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1։20 : </w:t>
            </w:r>
            <w:r w:rsidRPr="00A703D9">
              <w:rPr>
                <w:rFonts w:ascii="GHEA Grapalat" w:hAnsi="GHEA Grapalat" w:cs="Arial"/>
                <w:sz w:val="20"/>
                <w:szCs w:val="20"/>
                <w:lang w:val="hy-AM"/>
              </w:rPr>
              <w:t>Կոնստրուկտիվ</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տարրերի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մանրամասն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հավաք</w:t>
            </w:r>
            <w:r w:rsidRPr="00A703D9">
              <w:rPr>
                <w:rFonts w:ascii="GHEA Grapalat" w:hAnsi="GHEA Grapalat"/>
                <w:sz w:val="20"/>
                <w:szCs w:val="20"/>
                <w:lang w:val="hy-AM"/>
              </w:rPr>
              <w:t xml:space="preserve"> </w:t>
            </w:r>
            <w:r w:rsidRPr="00A703D9">
              <w:rPr>
                <w:rFonts w:ascii="GHEA Grapalat" w:hAnsi="GHEA Grapalat" w:cs="Arial"/>
                <w:sz w:val="20"/>
                <w:szCs w:val="20"/>
                <w:lang w:val="hy-AM"/>
              </w:rPr>
              <w:t>մասնագրեր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r w:rsidRPr="00A703D9">
              <w:rPr>
                <w:rFonts w:ascii="GHEA Grapalat" w:hAnsi="GHEA Grapalat"/>
                <w:sz w:val="20"/>
                <w:szCs w:val="20"/>
                <w:lang w:val="hy-AM"/>
              </w:rPr>
              <w:t>:</w:t>
            </w:r>
          </w:p>
        </w:tc>
        <w:tc>
          <w:tcPr>
            <w:tcW w:w="1010" w:type="dxa"/>
          </w:tcPr>
          <w:p w14:paraId="315C0465" w14:textId="77777777" w:rsidR="00867DA6" w:rsidRPr="00314D04" w:rsidRDefault="00867DA6" w:rsidP="0051339B">
            <w:pPr>
              <w:jc w:val="center"/>
              <w:rPr>
                <w:rFonts w:ascii="GHEA Grapalat" w:hAnsi="GHEA Grapalat"/>
                <w:sz w:val="20"/>
                <w:szCs w:val="20"/>
                <w:lang w:val="hy-AM"/>
              </w:rPr>
            </w:pPr>
            <w:r>
              <w:rPr>
                <w:rFonts w:ascii="GHEA Grapalat" w:hAnsi="GHEA Grapalat"/>
                <w:sz w:val="20"/>
                <w:szCs w:val="20"/>
                <w:lang w:val="hy-AM"/>
              </w:rPr>
              <w:t>4</w:t>
            </w:r>
          </w:p>
        </w:tc>
        <w:tc>
          <w:tcPr>
            <w:tcW w:w="1121" w:type="dxa"/>
          </w:tcPr>
          <w:p w14:paraId="32216884" w14:textId="77777777" w:rsidR="00867DA6" w:rsidRPr="00314D04" w:rsidRDefault="00867DA6" w:rsidP="0051339B">
            <w:pPr>
              <w:jc w:val="center"/>
              <w:rPr>
                <w:rFonts w:ascii="GHEA Grapalat" w:hAnsi="GHEA Grapalat"/>
                <w:sz w:val="20"/>
                <w:szCs w:val="20"/>
                <w:lang w:val="hy-AM"/>
              </w:rPr>
            </w:pPr>
            <w:r>
              <w:rPr>
                <w:rFonts w:ascii="GHEA Grapalat" w:hAnsi="GHEA Grapalat"/>
                <w:sz w:val="20"/>
                <w:szCs w:val="20"/>
                <w:lang w:val="hy-AM"/>
              </w:rPr>
              <w:t>2</w:t>
            </w:r>
          </w:p>
        </w:tc>
      </w:tr>
      <w:tr w:rsidR="00867DA6" w:rsidRPr="00A703D9" w14:paraId="0A3C9037" w14:textId="77777777" w:rsidTr="0051339B">
        <w:tc>
          <w:tcPr>
            <w:tcW w:w="1212" w:type="dxa"/>
          </w:tcPr>
          <w:p w14:paraId="68340D5A" w14:textId="77777777" w:rsidR="00867DA6" w:rsidRPr="00A703D9" w:rsidRDefault="00867DA6" w:rsidP="0051339B">
            <w:pPr>
              <w:rPr>
                <w:rFonts w:ascii="GHEA Grapalat" w:hAnsi="GHEA Grapalat"/>
                <w:sz w:val="20"/>
                <w:szCs w:val="20"/>
                <w:lang w:val="hy-AM"/>
              </w:rPr>
            </w:pPr>
            <w:r w:rsidRPr="00A703D9">
              <w:rPr>
                <w:rFonts w:ascii="GHEA Grapalat" w:hAnsi="GHEA Grapalat" w:cs="Arial"/>
                <w:sz w:val="20"/>
                <w:szCs w:val="20"/>
              </w:rPr>
              <w:t>Գիրք</w:t>
            </w:r>
            <w:r w:rsidRPr="00A703D9">
              <w:rPr>
                <w:rFonts w:ascii="GHEA Grapalat" w:hAnsi="GHEA Grapalat"/>
                <w:sz w:val="20"/>
                <w:szCs w:val="20"/>
              </w:rPr>
              <w:t>-3</w:t>
            </w:r>
          </w:p>
        </w:tc>
        <w:tc>
          <w:tcPr>
            <w:tcW w:w="2097" w:type="dxa"/>
          </w:tcPr>
          <w:p w14:paraId="2FF12890" w14:textId="77777777" w:rsidR="00867DA6" w:rsidRPr="00A703D9" w:rsidRDefault="00867DA6" w:rsidP="0051339B">
            <w:pPr>
              <w:rPr>
                <w:rFonts w:ascii="GHEA Grapalat" w:hAnsi="GHEA Grapalat" w:cs="Arial"/>
                <w:sz w:val="20"/>
                <w:szCs w:val="20"/>
                <w:lang w:val="hy-AM"/>
              </w:rPr>
            </w:pPr>
            <w:r w:rsidRPr="00A703D9">
              <w:rPr>
                <w:rFonts w:ascii="GHEA Grapalat" w:hAnsi="GHEA Grapalat" w:cs="Arial"/>
                <w:sz w:val="20"/>
                <w:szCs w:val="20"/>
                <w:lang w:val="hy-AM"/>
              </w:rPr>
              <w:t>Շինարարության</w:t>
            </w:r>
          </w:p>
          <w:p w14:paraId="51ADE13F" w14:textId="77777777" w:rsidR="00867DA6" w:rsidRPr="00A703D9" w:rsidRDefault="00867DA6" w:rsidP="0051339B">
            <w:pPr>
              <w:rPr>
                <w:rFonts w:ascii="GHEA Grapalat" w:hAnsi="GHEA Grapalat"/>
                <w:sz w:val="20"/>
                <w:szCs w:val="20"/>
              </w:rPr>
            </w:pPr>
            <w:r w:rsidRPr="00A703D9">
              <w:rPr>
                <w:rFonts w:ascii="GHEA Grapalat" w:hAnsi="GHEA Grapalat" w:cs="Arial"/>
                <w:sz w:val="20"/>
                <w:szCs w:val="20"/>
              </w:rPr>
              <w:t>կազմակերպում</w:t>
            </w:r>
          </w:p>
        </w:tc>
        <w:tc>
          <w:tcPr>
            <w:tcW w:w="4411" w:type="dxa"/>
          </w:tcPr>
          <w:p w14:paraId="16A70BED" w14:textId="77777777" w:rsidR="00867DA6" w:rsidRPr="00A703D9" w:rsidRDefault="00867DA6" w:rsidP="0051339B">
            <w:pPr>
              <w:rPr>
                <w:rFonts w:ascii="GHEA Grapalat" w:hAnsi="GHEA Grapalat" w:cs="Arial"/>
                <w:sz w:val="20"/>
                <w:szCs w:val="20"/>
                <w:lang w:val="hy-AM"/>
              </w:rPr>
            </w:pPr>
            <w:r w:rsidRPr="00A703D9">
              <w:rPr>
                <w:rFonts w:ascii="GHEA Grapalat" w:hAnsi="GHEA Grapalat" w:cs="Sylfaen"/>
                <w:sz w:val="20"/>
                <w:szCs w:val="20"/>
                <w:lang w:val="hy-AM"/>
              </w:rPr>
              <w:t xml:space="preserve">Ըստ անհրաժեշտության գոյություն ունեցող շինությունների քանդման նախագիծ,  </w:t>
            </w:r>
            <w:r w:rsidRPr="00A703D9">
              <w:rPr>
                <w:rFonts w:ascii="GHEA Grapalat" w:hAnsi="GHEA Grapalat" w:cs="Arial"/>
                <w:sz w:val="20"/>
                <w:szCs w:val="20"/>
                <w:lang w:val="hy-AM"/>
              </w:rPr>
              <w:t>Շինարարության</w:t>
            </w:r>
            <w:r w:rsidRPr="00A703D9">
              <w:rPr>
                <w:rFonts w:ascii="GHEA Grapalat" w:hAnsi="GHEA Grapalat"/>
                <w:sz w:val="20"/>
                <w:szCs w:val="20"/>
              </w:rPr>
              <w:t xml:space="preserve"> </w:t>
            </w:r>
            <w:r w:rsidRPr="00A703D9">
              <w:rPr>
                <w:rFonts w:ascii="GHEA Grapalat" w:hAnsi="GHEA Grapalat" w:cs="Arial"/>
                <w:sz w:val="20"/>
                <w:szCs w:val="20"/>
              </w:rPr>
              <w:t>կազմակերպման</w:t>
            </w:r>
            <w:r w:rsidRPr="00A703D9">
              <w:rPr>
                <w:rFonts w:ascii="GHEA Grapalat" w:hAnsi="GHEA Grapalat"/>
                <w:sz w:val="20"/>
                <w:szCs w:val="20"/>
              </w:rPr>
              <w:t xml:space="preserve"> </w:t>
            </w:r>
            <w:r w:rsidRPr="00A703D9">
              <w:rPr>
                <w:rFonts w:ascii="GHEA Grapalat" w:hAnsi="GHEA Grapalat" w:cs="Arial"/>
                <w:sz w:val="20"/>
                <w:szCs w:val="20"/>
              </w:rPr>
              <w:t>տեխնոլոգիական</w:t>
            </w:r>
            <w:r w:rsidRPr="00A703D9">
              <w:rPr>
                <w:rFonts w:ascii="GHEA Grapalat" w:hAnsi="GHEA Grapalat"/>
                <w:sz w:val="20"/>
                <w:szCs w:val="20"/>
              </w:rPr>
              <w:t xml:space="preserve"> </w:t>
            </w:r>
            <w:r w:rsidRPr="00A703D9">
              <w:rPr>
                <w:rFonts w:ascii="GHEA Grapalat" w:hAnsi="GHEA Grapalat" w:cs="Arial"/>
                <w:sz w:val="20"/>
                <w:szCs w:val="20"/>
              </w:rPr>
              <w:t>հիմնական</w:t>
            </w:r>
            <w:r w:rsidRPr="00A703D9">
              <w:rPr>
                <w:rFonts w:ascii="GHEA Grapalat" w:hAnsi="GHEA Grapalat"/>
                <w:sz w:val="20"/>
                <w:szCs w:val="20"/>
              </w:rPr>
              <w:t xml:space="preserve"> </w:t>
            </w:r>
            <w:r w:rsidRPr="00A703D9">
              <w:rPr>
                <w:rFonts w:ascii="GHEA Grapalat" w:hAnsi="GHEA Grapalat" w:cs="Arial"/>
                <w:sz w:val="20"/>
                <w:szCs w:val="20"/>
              </w:rPr>
              <w:t>պրոցեսների</w:t>
            </w:r>
            <w:r w:rsidRPr="00A703D9">
              <w:rPr>
                <w:rFonts w:ascii="GHEA Grapalat" w:hAnsi="GHEA Grapalat"/>
                <w:sz w:val="20"/>
                <w:szCs w:val="20"/>
              </w:rPr>
              <w:t xml:space="preserve"> </w:t>
            </w:r>
            <w:r w:rsidRPr="00A703D9">
              <w:rPr>
                <w:rFonts w:ascii="GHEA Grapalat" w:hAnsi="GHEA Grapalat" w:cs="Arial"/>
                <w:sz w:val="20"/>
                <w:szCs w:val="20"/>
              </w:rPr>
              <w:t>նկարագրությամբ</w:t>
            </w:r>
            <w:r w:rsidRPr="00A703D9">
              <w:rPr>
                <w:rFonts w:ascii="GHEA Grapalat" w:hAnsi="GHEA Grapalat"/>
                <w:sz w:val="20"/>
                <w:szCs w:val="20"/>
              </w:rPr>
              <w:t>,</w:t>
            </w:r>
            <w:r>
              <w:t xml:space="preserve"> </w:t>
            </w:r>
            <w:r>
              <w:rPr>
                <w:rFonts w:ascii="GHEA Grapalat" w:hAnsi="GHEA Grapalat"/>
                <w:sz w:val="20"/>
                <w:szCs w:val="20"/>
                <w:lang w:val="hy-AM"/>
              </w:rPr>
              <w:t>օ</w:t>
            </w:r>
            <w:r w:rsidRPr="00A83836">
              <w:rPr>
                <w:rFonts w:ascii="GHEA Grapalat" w:hAnsi="GHEA Grapalat"/>
                <w:sz w:val="20"/>
                <w:szCs w:val="20"/>
              </w:rPr>
              <w:t>րացույցային գրաֆիկ</w:t>
            </w:r>
            <w:r>
              <w:rPr>
                <w:rFonts w:ascii="GHEA Grapalat" w:hAnsi="GHEA Grapalat"/>
                <w:sz w:val="20"/>
                <w:szCs w:val="20"/>
                <w:lang w:val="hy-AM"/>
              </w:rPr>
              <w:t>,</w:t>
            </w:r>
            <w:r w:rsidRPr="00A83836">
              <w:rPr>
                <w:rFonts w:ascii="GHEA Grapalat" w:hAnsi="GHEA Grapalat"/>
                <w:sz w:val="20"/>
                <w:szCs w:val="20"/>
              </w:rPr>
              <w:t xml:space="preserve"> </w:t>
            </w:r>
            <w:r w:rsidRPr="00A703D9">
              <w:rPr>
                <w:rFonts w:ascii="GHEA Grapalat" w:hAnsi="GHEA Grapalat"/>
                <w:sz w:val="20"/>
                <w:szCs w:val="20"/>
              </w:rPr>
              <w:t xml:space="preserve"> </w:t>
            </w:r>
            <w:r w:rsidRPr="00A703D9">
              <w:rPr>
                <w:rFonts w:ascii="GHEA Grapalat" w:hAnsi="GHEA Grapalat" w:cs="Arial"/>
                <w:sz w:val="20"/>
                <w:szCs w:val="20"/>
              </w:rPr>
              <w:t>անհրաժեշտ</w:t>
            </w:r>
            <w:r w:rsidRPr="00A703D9">
              <w:rPr>
                <w:rFonts w:ascii="GHEA Grapalat" w:hAnsi="GHEA Grapalat"/>
                <w:sz w:val="20"/>
                <w:szCs w:val="20"/>
              </w:rPr>
              <w:t xml:space="preserve"> </w:t>
            </w:r>
            <w:r w:rsidRPr="00A703D9">
              <w:rPr>
                <w:rFonts w:ascii="GHEA Grapalat" w:hAnsi="GHEA Grapalat" w:cs="Arial"/>
                <w:sz w:val="20"/>
                <w:szCs w:val="20"/>
              </w:rPr>
              <w:t>մարդկային</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մեքենա</w:t>
            </w:r>
            <w:r w:rsidRPr="00A703D9">
              <w:rPr>
                <w:rFonts w:ascii="GHEA Grapalat" w:hAnsi="GHEA Grapalat"/>
                <w:sz w:val="20"/>
                <w:szCs w:val="20"/>
              </w:rPr>
              <w:t>-</w:t>
            </w:r>
            <w:r w:rsidRPr="00A703D9">
              <w:rPr>
                <w:rFonts w:ascii="GHEA Grapalat" w:hAnsi="GHEA Grapalat" w:cs="Arial"/>
                <w:sz w:val="20"/>
                <w:szCs w:val="20"/>
              </w:rPr>
              <w:t>մեխանիզմների</w:t>
            </w:r>
            <w:r w:rsidRPr="00A703D9">
              <w:rPr>
                <w:rFonts w:ascii="GHEA Grapalat" w:hAnsi="GHEA Grapalat"/>
                <w:sz w:val="20"/>
                <w:szCs w:val="20"/>
              </w:rPr>
              <w:t xml:space="preserve"> </w:t>
            </w:r>
            <w:r w:rsidRPr="00A703D9">
              <w:rPr>
                <w:rFonts w:ascii="GHEA Grapalat" w:hAnsi="GHEA Grapalat" w:cs="Arial"/>
                <w:sz w:val="20"/>
                <w:szCs w:val="20"/>
              </w:rPr>
              <w:t>քանակի</w:t>
            </w:r>
            <w:r w:rsidRPr="00A703D9">
              <w:rPr>
                <w:rFonts w:ascii="GHEA Grapalat" w:hAnsi="GHEA Grapalat"/>
                <w:sz w:val="20"/>
                <w:szCs w:val="20"/>
              </w:rPr>
              <w:t xml:space="preserve"> </w:t>
            </w:r>
            <w:r w:rsidRPr="00A703D9">
              <w:rPr>
                <w:rFonts w:ascii="GHEA Grapalat" w:hAnsi="GHEA Grapalat" w:cs="Arial"/>
                <w:sz w:val="20"/>
                <w:szCs w:val="20"/>
              </w:rPr>
              <w:t>գնահատմամբ</w:t>
            </w:r>
            <w:r w:rsidRPr="00A703D9">
              <w:rPr>
                <w:rFonts w:ascii="GHEA Grapalat" w:hAnsi="GHEA Grapalat"/>
                <w:sz w:val="20"/>
                <w:szCs w:val="20"/>
              </w:rPr>
              <w:t xml:space="preserve">, </w:t>
            </w:r>
            <w:r w:rsidRPr="00A703D9">
              <w:rPr>
                <w:rFonts w:ascii="GHEA Grapalat" w:hAnsi="GHEA Grapalat" w:cs="Arial"/>
                <w:sz w:val="20"/>
                <w:szCs w:val="20"/>
              </w:rPr>
              <w:t>հիմնական</w:t>
            </w:r>
            <w:r w:rsidRPr="00A703D9">
              <w:rPr>
                <w:rFonts w:ascii="GHEA Grapalat" w:hAnsi="GHEA Grapalat"/>
                <w:sz w:val="20"/>
                <w:szCs w:val="20"/>
              </w:rPr>
              <w:t xml:space="preserve"> </w:t>
            </w:r>
            <w:r w:rsidRPr="00A703D9">
              <w:rPr>
                <w:rFonts w:ascii="GHEA Grapalat" w:hAnsi="GHEA Grapalat" w:cs="Arial"/>
                <w:sz w:val="20"/>
                <w:szCs w:val="20"/>
              </w:rPr>
              <w:t>աշխատանքի</w:t>
            </w:r>
            <w:r w:rsidRPr="00A703D9">
              <w:rPr>
                <w:rFonts w:ascii="GHEA Grapalat" w:hAnsi="GHEA Grapalat"/>
                <w:sz w:val="20"/>
                <w:szCs w:val="20"/>
              </w:rPr>
              <w:t xml:space="preserve"> </w:t>
            </w:r>
            <w:r w:rsidRPr="00A703D9">
              <w:rPr>
                <w:rFonts w:ascii="GHEA Grapalat" w:hAnsi="GHEA Grapalat" w:cs="Arial"/>
                <w:sz w:val="20"/>
                <w:szCs w:val="20"/>
              </w:rPr>
              <w:t>իրականացման</w:t>
            </w:r>
            <w:r w:rsidRPr="00A703D9">
              <w:rPr>
                <w:rFonts w:ascii="GHEA Grapalat" w:hAnsi="GHEA Grapalat"/>
                <w:sz w:val="20"/>
                <w:szCs w:val="20"/>
              </w:rPr>
              <w:t xml:space="preserve">  </w:t>
            </w:r>
            <w:r w:rsidRPr="00A703D9">
              <w:rPr>
                <w:rFonts w:ascii="GHEA Grapalat" w:hAnsi="GHEA Grapalat" w:cs="Arial"/>
                <w:sz w:val="20"/>
                <w:szCs w:val="20"/>
              </w:rPr>
              <w:t>օրացուցային</w:t>
            </w:r>
            <w:r w:rsidRPr="00A703D9">
              <w:rPr>
                <w:rFonts w:ascii="GHEA Grapalat" w:hAnsi="GHEA Grapalat"/>
                <w:sz w:val="20"/>
                <w:szCs w:val="20"/>
              </w:rPr>
              <w:t xml:space="preserve"> </w:t>
            </w:r>
            <w:r w:rsidRPr="00A703D9">
              <w:rPr>
                <w:rFonts w:ascii="GHEA Grapalat" w:hAnsi="GHEA Grapalat" w:cs="Arial"/>
                <w:sz w:val="20"/>
                <w:szCs w:val="20"/>
              </w:rPr>
              <w:t>գրաֆիկի</w:t>
            </w:r>
            <w:r w:rsidRPr="00A703D9">
              <w:rPr>
                <w:rFonts w:ascii="GHEA Grapalat" w:hAnsi="GHEA Grapalat"/>
                <w:sz w:val="20"/>
                <w:szCs w:val="20"/>
              </w:rPr>
              <w:t xml:space="preserve"> </w:t>
            </w:r>
            <w:r w:rsidRPr="00A703D9">
              <w:rPr>
                <w:rFonts w:ascii="GHEA Grapalat" w:hAnsi="GHEA Grapalat" w:cs="Arial"/>
                <w:sz w:val="20"/>
                <w:szCs w:val="20"/>
              </w:rPr>
              <w:t>կազմման</w:t>
            </w:r>
            <w:r w:rsidRPr="00A703D9">
              <w:rPr>
                <w:rFonts w:ascii="GHEA Grapalat" w:hAnsi="GHEA Grapalat"/>
                <w:sz w:val="20"/>
                <w:szCs w:val="20"/>
                <w:lang w:val="hy-AM"/>
              </w:rPr>
              <w:t>,</w:t>
            </w:r>
            <w:r w:rsidRPr="00A703D9">
              <w:rPr>
                <w:rFonts w:ascii="GHEA Grapalat" w:hAnsi="GHEA Grapalat"/>
                <w:sz w:val="20"/>
                <w:szCs w:val="20"/>
              </w:rPr>
              <w:t xml:space="preserve"> </w:t>
            </w:r>
            <w:r w:rsidRPr="00A703D9">
              <w:rPr>
                <w:rFonts w:ascii="GHEA Grapalat" w:hAnsi="GHEA Grapalat" w:cs="Arial"/>
                <w:sz w:val="20"/>
                <w:szCs w:val="20"/>
              </w:rPr>
              <w:t>հենանիշերի</w:t>
            </w:r>
            <w:r w:rsidRPr="00A703D9">
              <w:rPr>
                <w:rFonts w:ascii="GHEA Grapalat" w:hAnsi="GHEA Grapalat"/>
                <w:sz w:val="20"/>
                <w:szCs w:val="20"/>
              </w:rPr>
              <w:t xml:space="preserve"> </w:t>
            </w:r>
            <w:r w:rsidRPr="00A703D9">
              <w:rPr>
                <w:rFonts w:ascii="GHEA Grapalat" w:hAnsi="GHEA Grapalat" w:cs="Arial"/>
                <w:sz w:val="20"/>
                <w:szCs w:val="20"/>
              </w:rPr>
              <w:t>աղյուսակ</w:t>
            </w:r>
            <w:r w:rsidRPr="00A703D9">
              <w:rPr>
                <w:rFonts w:ascii="GHEA Grapalat" w:hAnsi="GHEA Grapalat" w:cs="Arial"/>
                <w:sz w:val="20"/>
                <w:szCs w:val="20"/>
                <w:lang w:val="hy-AM"/>
              </w:rPr>
              <w:t>ներ</w:t>
            </w:r>
            <w:r w:rsidRPr="00A703D9">
              <w:rPr>
                <w:rFonts w:ascii="GHEA Grapalat" w:hAnsi="GHEA Grapalat"/>
                <w:sz w:val="20"/>
                <w:szCs w:val="20"/>
              </w:rPr>
              <w:t xml:space="preserve">, </w:t>
            </w:r>
            <w:r w:rsidRPr="00A703D9">
              <w:rPr>
                <w:rFonts w:ascii="GHEA Grapalat" w:hAnsi="GHEA Grapalat" w:cs="Arial"/>
                <w:sz w:val="20"/>
                <w:szCs w:val="20"/>
              </w:rPr>
              <w:t>համաձայնեցումներ</w:t>
            </w:r>
            <w:r w:rsidRPr="00A703D9">
              <w:rPr>
                <w:rFonts w:ascii="GHEA Grapalat" w:hAnsi="GHEA Grapalat"/>
                <w:sz w:val="20"/>
                <w:szCs w:val="20"/>
                <w:lang w:val="hy-AM"/>
              </w:rPr>
              <w:t xml:space="preserve">, </w:t>
            </w:r>
            <w:r w:rsidRPr="00A703D9">
              <w:rPr>
                <w:rFonts w:ascii="GHEA Grapalat" w:hAnsi="GHEA Grapalat"/>
                <w:sz w:val="20"/>
                <w:szCs w:val="20"/>
              </w:rPr>
              <w:t xml:space="preserve"> </w:t>
            </w:r>
            <w:r w:rsidRPr="00A703D9">
              <w:rPr>
                <w:rFonts w:ascii="GHEA Grapalat" w:hAnsi="GHEA Grapalat" w:cs="Arial"/>
                <w:sz w:val="20"/>
                <w:szCs w:val="20"/>
              </w:rPr>
              <w:t>օգտագործվող</w:t>
            </w:r>
            <w:r w:rsidRPr="00A703D9">
              <w:rPr>
                <w:rFonts w:ascii="GHEA Grapalat" w:hAnsi="GHEA Grapalat"/>
                <w:sz w:val="20"/>
                <w:szCs w:val="20"/>
              </w:rPr>
              <w:t xml:space="preserve"> </w:t>
            </w:r>
            <w:r w:rsidRPr="00A703D9">
              <w:rPr>
                <w:rFonts w:ascii="GHEA Grapalat" w:hAnsi="GHEA Grapalat" w:cs="Arial"/>
                <w:sz w:val="20"/>
                <w:szCs w:val="20"/>
              </w:rPr>
              <w:t>նյութերի</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սարքավորումների</w:t>
            </w:r>
            <w:r w:rsidRPr="00A703D9">
              <w:rPr>
                <w:rFonts w:ascii="GHEA Grapalat" w:hAnsi="GHEA Grapalat"/>
                <w:sz w:val="20"/>
                <w:szCs w:val="20"/>
              </w:rPr>
              <w:t xml:space="preserve"> </w:t>
            </w:r>
            <w:r w:rsidRPr="00A703D9">
              <w:rPr>
                <w:rFonts w:ascii="GHEA Grapalat" w:hAnsi="GHEA Grapalat" w:cs="Arial"/>
                <w:sz w:val="20"/>
                <w:szCs w:val="20"/>
              </w:rPr>
              <w:t>տեխնիկական</w:t>
            </w:r>
            <w:r w:rsidRPr="00A703D9">
              <w:rPr>
                <w:rFonts w:ascii="GHEA Grapalat" w:hAnsi="GHEA Grapalat"/>
                <w:sz w:val="20"/>
                <w:szCs w:val="20"/>
              </w:rPr>
              <w:t xml:space="preserve"> </w:t>
            </w:r>
            <w:r w:rsidRPr="00A703D9">
              <w:rPr>
                <w:rFonts w:ascii="GHEA Grapalat" w:hAnsi="GHEA Grapalat" w:cs="Arial"/>
                <w:sz w:val="20"/>
                <w:szCs w:val="20"/>
              </w:rPr>
              <w:t>մասնագրեր</w:t>
            </w:r>
            <w:r w:rsidRPr="00A703D9">
              <w:rPr>
                <w:rFonts w:ascii="GHEA Grapalat" w:hAnsi="GHEA Grapalat"/>
                <w:sz w:val="20"/>
                <w:szCs w:val="20"/>
              </w:rPr>
              <w:t xml:space="preserve"> </w:t>
            </w:r>
            <w:r w:rsidRPr="00A703D9">
              <w:rPr>
                <w:rFonts w:ascii="GHEA Grapalat" w:hAnsi="GHEA Grapalat" w:cs="Arial"/>
                <w:sz w:val="20"/>
                <w:szCs w:val="20"/>
                <w:lang w:val="hy-AM"/>
              </w:rPr>
              <w:t>ու</w:t>
            </w:r>
            <w:r w:rsidRPr="00A703D9">
              <w:rPr>
                <w:rFonts w:ascii="GHEA Grapalat" w:hAnsi="GHEA Grapalat"/>
                <w:sz w:val="20"/>
                <w:szCs w:val="20"/>
              </w:rPr>
              <w:t xml:space="preserve"> </w:t>
            </w:r>
            <w:r w:rsidRPr="00A703D9">
              <w:rPr>
                <w:rFonts w:ascii="GHEA Grapalat" w:hAnsi="GHEA Grapalat" w:cs="Arial"/>
                <w:sz w:val="20"/>
                <w:szCs w:val="20"/>
              </w:rPr>
              <w:t>նկարագրություններ</w:t>
            </w:r>
            <w:r w:rsidRPr="00A703D9">
              <w:rPr>
                <w:rFonts w:ascii="GHEA Grapalat" w:hAnsi="GHEA Grapalat" w:cs="Arial"/>
                <w:sz w:val="20"/>
                <w:szCs w:val="20"/>
                <w:lang w:val="hy-AM"/>
              </w:rPr>
              <w:t>, հաճախականությունների</w:t>
            </w:r>
            <w:r w:rsidRPr="00A703D9">
              <w:rPr>
                <w:rFonts w:ascii="GHEA Grapalat" w:hAnsi="GHEA Grapalat"/>
                <w:sz w:val="20"/>
                <w:szCs w:val="20"/>
                <w:lang w:val="hy-AM"/>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այլն</w:t>
            </w:r>
            <w:r w:rsidRPr="00A703D9">
              <w:rPr>
                <w:rFonts w:ascii="GHEA Grapalat" w:hAnsi="GHEA Grapalat" w:cs="Arial"/>
                <w:sz w:val="20"/>
                <w:szCs w:val="20"/>
                <w:lang w:val="hy-AM"/>
              </w:rPr>
              <w:t xml:space="preserve">: </w:t>
            </w:r>
          </w:p>
          <w:p w14:paraId="21813501" w14:textId="77777777" w:rsidR="00867DA6" w:rsidRPr="00F2619E" w:rsidRDefault="00867DA6" w:rsidP="0051339B">
            <w:pPr>
              <w:rPr>
                <w:rFonts w:ascii="GHEA Grapalat" w:hAnsi="GHEA Grapalat"/>
                <w:sz w:val="20"/>
                <w:szCs w:val="20"/>
                <w:lang w:val="hy-AM"/>
              </w:rPr>
            </w:pPr>
            <w:r w:rsidRPr="00A703D9">
              <w:rPr>
                <w:rFonts w:ascii="GHEA Grapalat" w:hAnsi="GHEA Grapalat" w:cs="Arial"/>
                <w:sz w:val="20"/>
                <w:szCs w:val="20"/>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010" w:type="dxa"/>
          </w:tcPr>
          <w:p w14:paraId="74DB19CA" w14:textId="77777777" w:rsidR="00867DA6" w:rsidRPr="00A703D9" w:rsidRDefault="00867DA6" w:rsidP="0051339B">
            <w:pPr>
              <w:jc w:val="center"/>
              <w:rPr>
                <w:rFonts w:ascii="GHEA Grapalat" w:hAnsi="GHEA Grapalat"/>
                <w:sz w:val="20"/>
                <w:szCs w:val="20"/>
                <w:lang w:val="hy-AM"/>
              </w:rPr>
            </w:pPr>
            <w:r>
              <w:rPr>
                <w:rFonts w:ascii="GHEA Grapalat" w:hAnsi="GHEA Grapalat"/>
                <w:sz w:val="20"/>
                <w:szCs w:val="20"/>
                <w:lang w:val="hy-AM"/>
              </w:rPr>
              <w:t>4</w:t>
            </w:r>
          </w:p>
        </w:tc>
        <w:tc>
          <w:tcPr>
            <w:tcW w:w="1121" w:type="dxa"/>
          </w:tcPr>
          <w:p w14:paraId="14793D97" w14:textId="77777777" w:rsidR="00867DA6" w:rsidRPr="00A703D9" w:rsidRDefault="00867DA6" w:rsidP="0051339B">
            <w:pPr>
              <w:jc w:val="center"/>
              <w:rPr>
                <w:rFonts w:ascii="GHEA Grapalat" w:hAnsi="GHEA Grapalat"/>
                <w:sz w:val="20"/>
                <w:szCs w:val="20"/>
                <w:lang w:val="hy-AM"/>
              </w:rPr>
            </w:pPr>
            <w:r>
              <w:rPr>
                <w:rFonts w:ascii="GHEA Grapalat" w:hAnsi="GHEA Grapalat"/>
                <w:sz w:val="20"/>
                <w:szCs w:val="20"/>
                <w:lang w:val="hy-AM"/>
              </w:rPr>
              <w:t>2</w:t>
            </w:r>
          </w:p>
        </w:tc>
      </w:tr>
      <w:tr w:rsidR="00867DA6" w:rsidRPr="00A703D9" w14:paraId="33D646FC" w14:textId="77777777" w:rsidTr="0051339B">
        <w:tc>
          <w:tcPr>
            <w:tcW w:w="1212" w:type="dxa"/>
          </w:tcPr>
          <w:p w14:paraId="507556F6" w14:textId="77777777" w:rsidR="00867DA6" w:rsidRPr="00A703D9" w:rsidRDefault="00867DA6" w:rsidP="0051339B">
            <w:pPr>
              <w:rPr>
                <w:rFonts w:ascii="GHEA Grapalat" w:hAnsi="GHEA Grapalat"/>
                <w:sz w:val="20"/>
                <w:szCs w:val="20"/>
              </w:rPr>
            </w:pPr>
            <w:r w:rsidRPr="00A703D9">
              <w:rPr>
                <w:rFonts w:ascii="GHEA Grapalat" w:hAnsi="GHEA Grapalat" w:cs="Arial"/>
                <w:sz w:val="20"/>
                <w:szCs w:val="20"/>
              </w:rPr>
              <w:lastRenderedPageBreak/>
              <w:t>Գիրք</w:t>
            </w:r>
            <w:r w:rsidRPr="00A703D9">
              <w:rPr>
                <w:rFonts w:ascii="GHEA Grapalat" w:hAnsi="GHEA Grapalat"/>
                <w:sz w:val="20"/>
                <w:szCs w:val="20"/>
              </w:rPr>
              <w:t>-4</w:t>
            </w:r>
          </w:p>
        </w:tc>
        <w:tc>
          <w:tcPr>
            <w:tcW w:w="2097" w:type="dxa"/>
          </w:tcPr>
          <w:p w14:paraId="4095F20F" w14:textId="77777777" w:rsidR="00867DA6" w:rsidRDefault="00867DA6" w:rsidP="0051339B">
            <w:pPr>
              <w:rPr>
                <w:rFonts w:ascii="GHEA Grapalat" w:hAnsi="GHEA Grapalat" w:cs="Arial"/>
                <w:sz w:val="20"/>
                <w:szCs w:val="20"/>
                <w:lang w:val="hy-AM"/>
              </w:rPr>
            </w:pPr>
            <w:r>
              <w:rPr>
                <w:rFonts w:ascii="GHEA Grapalat" w:hAnsi="GHEA Grapalat" w:cs="Arial"/>
                <w:sz w:val="20"/>
                <w:szCs w:val="20"/>
                <w:lang w:val="hy-AM"/>
              </w:rPr>
              <w:t>1656-Ն որոշման մեթոդաբանությամբ կազմված ն</w:t>
            </w:r>
            <w:r w:rsidRPr="00A703D9">
              <w:rPr>
                <w:rFonts w:ascii="GHEA Grapalat" w:hAnsi="GHEA Grapalat" w:cs="Arial"/>
                <w:sz w:val="20"/>
                <w:szCs w:val="20"/>
                <w:lang w:val="hy-AM"/>
              </w:rPr>
              <w:t>ախահաշիվներ</w:t>
            </w:r>
          </w:p>
          <w:p w14:paraId="5374095B" w14:textId="77777777" w:rsidR="00867DA6" w:rsidRPr="00A703D9" w:rsidRDefault="00867DA6" w:rsidP="0051339B">
            <w:pPr>
              <w:rPr>
                <w:rFonts w:ascii="GHEA Grapalat" w:hAnsi="GHEA Grapalat"/>
                <w:sz w:val="20"/>
                <w:szCs w:val="20"/>
              </w:rPr>
            </w:pPr>
          </w:p>
        </w:tc>
        <w:tc>
          <w:tcPr>
            <w:tcW w:w="4411" w:type="dxa"/>
          </w:tcPr>
          <w:p w14:paraId="2597D515" w14:textId="77777777" w:rsidR="00867DA6" w:rsidRDefault="00867DA6" w:rsidP="0051339B">
            <w:pPr>
              <w:jc w:val="both"/>
              <w:rPr>
                <w:rFonts w:ascii="GHEA Grapalat" w:hAnsi="GHEA Grapalat" w:cs="Arial"/>
                <w:sz w:val="20"/>
                <w:szCs w:val="20"/>
                <w:lang w:val="hy-AM"/>
              </w:rPr>
            </w:pPr>
            <w:r w:rsidRPr="00220BF0">
              <w:rPr>
                <w:rFonts w:ascii="GHEA Grapalat" w:hAnsi="GHEA Grapalat" w:cs="Arial"/>
                <w:sz w:val="20"/>
                <w:szCs w:val="20"/>
                <w:lang w:val="hy-AM"/>
              </w:rPr>
              <w:t>Մանրամասն</w:t>
            </w:r>
            <w:r w:rsidRPr="00220BF0">
              <w:rPr>
                <w:rFonts w:ascii="GHEA Grapalat" w:hAnsi="GHEA Grapalat"/>
                <w:sz w:val="20"/>
                <w:szCs w:val="20"/>
                <w:lang w:val="hy-AM"/>
              </w:rPr>
              <w:t xml:space="preserve"> </w:t>
            </w:r>
            <w:r w:rsidRPr="00220BF0">
              <w:rPr>
                <w:rFonts w:ascii="GHEA Grapalat" w:hAnsi="GHEA Grapalat" w:cs="Arial"/>
                <w:sz w:val="20"/>
                <w:szCs w:val="20"/>
                <w:lang w:val="hy-AM"/>
              </w:rPr>
              <w:t>ըստ</w:t>
            </w:r>
            <w:r w:rsidRPr="00220BF0">
              <w:rPr>
                <w:rFonts w:ascii="GHEA Grapalat" w:hAnsi="GHEA Grapalat"/>
                <w:sz w:val="20"/>
                <w:szCs w:val="20"/>
                <w:lang w:val="hy-AM"/>
              </w:rPr>
              <w:t xml:space="preserve"> </w:t>
            </w:r>
            <w:r w:rsidRPr="00220BF0">
              <w:rPr>
                <w:rFonts w:ascii="GHEA Grapalat" w:hAnsi="GHEA Grapalat" w:cs="Arial"/>
                <w:sz w:val="20"/>
                <w:szCs w:val="20"/>
                <w:lang w:val="hy-AM"/>
              </w:rPr>
              <w:t>օբյեկների</w:t>
            </w:r>
            <w:r w:rsidRPr="00220BF0">
              <w:rPr>
                <w:rFonts w:ascii="GHEA Grapalat" w:hAnsi="GHEA Grapalat"/>
                <w:sz w:val="20"/>
                <w:szCs w:val="20"/>
                <w:lang w:val="hy-AM"/>
              </w:rPr>
              <w:t xml:space="preserve"> </w:t>
            </w:r>
            <w:r w:rsidRPr="00220BF0">
              <w:rPr>
                <w:rFonts w:ascii="GHEA Grapalat" w:hAnsi="GHEA Grapalat" w:cs="Arial"/>
                <w:sz w:val="20"/>
                <w:szCs w:val="20"/>
                <w:lang w:val="hy-AM"/>
              </w:rPr>
              <w:t>նախահաշիվների</w:t>
            </w:r>
            <w:r w:rsidRPr="00220BF0">
              <w:rPr>
                <w:rFonts w:ascii="GHEA Grapalat" w:hAnsi="GHEA Grapalat"/>
                <w:sz w:val="20"/>
                <w:szCs w:val="20"/>
                <w:lang w:val="hy-AM"/>
              </w:rPr>
              <w:t xml:space="preserve"> </w:t>
            </w:r>
            <w:r w:rsidRPr="00220BF0">
              <w:rPr>
                <w:rFonts w:ascii="GHEA Grapalat" w:hAnsi="GHEA Grapalat" w:cs="Arial"/>
                <w:sz w:val="20"/>
                <w:szCs w:val="20"/>
                <w:lang w:val="hy-AM"/>
              </w:rPr>
              <w:t>կազմում՝</w:t>
            </w:r>
            <w:r w:rsidRPr="00247CB1">
              <w:rPr>
                <w:rFonts w:ascii="GHEA Grapalat" w:hAnsi="GHEA Grapalat"/>
                <w:sz w:val="20"/>
                <w:szCs w:val="20"/>
                <w:lang w:val="hy-AM"/>
              </w:rPr>
              <w:t xml:space="preserve"> </w:t>
            </w:r>
            <w:r>
              <w:rPr>
                <w:rFonts w:ascii="GHEA Grapalat" w:hAnsi="GHEA Grapalat"/>
                <w:sz w:val="20"/>
                <w:szCs w:val="20"/>
                <w:lang w:val="hy-AM"/>
              </w:rPr>
              <w:t>ը</w:t>
            </w:r>
            <w:r w:rsidRPr="00247CB1">
              <w:rPr>
                <w:rFonts w:ascii="GHEA Grapalat" w:hAnsi="GHEA Grapalat"/>
                <w:sz w:val="20"/>
                <w:szCs w:val="20"/>
                <w:lang w:val="hy-AM"/>
              </w:rPr>
              <w:t>ստ</w:t>
            </w:r>
            <w:r w:rsidRPr="00220BF0">
              <w:rPr>
                <w:rFonts w:ascii="GHEA Grapalat" w:hAnsi="GHEA Grapalat" w:cs="Arial"/>
                <w:sz w:val="20"/>
                <w:szCs w:val="20"/>
                <w:lang w:val="hy-AM"/>
              </w:rPr>
              <w:t xml:space="preserve"> գործող նորմերի</w:t>
            </w:r>
          </w:p>
          <w:p w14:paraId="4CD6451E" w14:textId="77777777" w:rsidR="00867DA6" w:rsidRPr="00220BF0" w:rsidRDefault="00867DA6" w:rsidP="0051339B">
            <w:pPr>
              <w:jc w:val="both"/>
              <w:rPr>
                <w:rFonts w:ascii="GHEA Grapalat" w:hAnsi="GHEA Grapalat" w:cs="Arial"/>
                <w:sz w:val="20"/>
                <w:szCs w:val="20"/>
                <w:lang w:val="hy-AM"/>
              </w:rPr>
            </w:pPr>
            <w:r>
              <w:rPr>
                <w:rFonts w:ascii="GHEA Grapalat" w:hAnsi="GHEA Grapalat" w:cs="Arial"/>
                <w:sz w:val="20"/>
                <w:szCs w:val="20"/>
                <w:lang w:val="hy-AM"/>
              </w:rPr>
              <w:t>1․Սարքավորումների երաշխիքային ժամկետների ցուցակ</w:t>
            </w:r>
          </w:p>
          <w:p w14:paraId="53267C78" w14:textId="77777777" w:rsidR="00867DA6" w:rsidRPr="00A703D9" w:rsidRDefault="00867DA6" w:rsidP="0051339B">
            <w:pPr>
              <w:rPr>
                <w:rFonts w:ascii="GHEA Grapalat" w:hAnsi="GHEA Grapalat"/>
                <w:sz w:val="20"/>
                <w:szCs w:val="20"/>
                <w:lang w:val="hy-AM"/>
              </w:rPr>
            </w:pPr>
            <w:r>
              <w:rPr>
                <w:rFonts w:ascii="GHEA Grapalat" w:hAnsi="GHEA Grapalat"/>
                <w:sz w:val="20"/>
                <w:szCs w:val="20"/>
                <w:lang w:val="hy-AM"/>
              </w:rPr>
              <w:t xml:space="preserve">2․ </w:t>
            </w:r>
            <w:r w:rsidRPr="00457C36">
              <w:rPr>
                <w:rFonts w:ascii="GHEA Grapalat" w:hAnsi="GHEA Grapalat"/>
                <w:sz w:val="20"/>
                <w:szCs w:val="20"/>
                <w:lang w:val="hy-AM"/>
              </w:rPr>
              <w:t>Նյութերի երաշխիքային ժամկետի ցուցակ</w:t>
            </w:r>
          </w:p>
        </w:tc>
        <w:tc>
          <w:tcPr>
            <w:tcW w:w="1010" w:type="dxa"/>
          </w:tcPr>
          <w:p w14:paraId="0681E901" w14:textId="77777777" w:rsidR="00867DA6" w:rsidRPr="002A6625" w:rsidRDefault="00867DA6" w:rsidP="0051339B">
            <w:pPr>
              <w:jc w:val="center"/>
              <w:rPr>
                <w:rFonts w:ascii="GHEA Grapalat" w:hAnsi="GHEA Grapalat"/>
                <w:sz w:val="20"/>
                <w:szCs w:val="20"/>
              </w:rPr>
            </w:pPr>
            <w:r>
              <w:rPr>
                <w:rFonts w:ascii="GHEA Grapalat" w:hAnsi="GHEA Grapalat"/>
                <w:sz w:val="20"/>
                <w:szCs w:val="20"/>
              </w:rPr>
              <w:t>3</w:t>
            </w:r>
          </w:p>
        </w:tc>
        <w:tc>
          <w:tcPr>
            <w:tcW w:w="1121" w:type="dxa"/>
          </w:tcPr>
          <w:p w14:paraId="40D483EF" w14:textId="77777777" w:rsidR="00867DA6" w:rsidRPr="00A703D9" w:rsidRDefault="00867DA6" w:rsidP="0051339B">
            <w:pPr>
              <w:jc w:val="center"/>
              <w:rPr>
                <w:rFonts w:ascii="GHEA Grapalat" w:hAnsi="GHEA Grapalat"/>
                <w:sz w:val="20"/>
                <w:szCs w:val="20"/>
              </w:rPr>
            </w:pPr>
            <w:r>
              <w:rPr>
                <w:rFonts w:ascii="GHEA Grapalat" w:hAnsi="GHEA Grapalat"/>
                <w:sz w:val="20"/>
                <w:szCs w:val="20"/>
              </w:rPr>
              <w:t>1</w:t>
            </w:r>
          </w:p>
        </w:tc>
      </w:tr>
      <w:tr w:rsidR="00867DA6" w:rsidRPr="00A703D9" w14:paraId="092CDCE4" w14:textId="77777777" w:rsidTr="0051339B">
        <w:tc>
          <w:tcPr>
            <w:tcW w:w="1212" w:type="dxa"/>
          </w:tcPr>
          <w:p w14:paraId="3E6DFF3F" w14:textId="77777777" w:rsidR="00867DA6" w:rsidRPr="00A703D9" w:rsidRDefault="00867DA6" w:rsidP="0051339B">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-5</w:t>
            </w:r>
          </w:p>
        </w:tc>
        <w:tc>
          <w:tcPr>
            <w:tcW w:w="2097" w:type="dxa"/>
          </w:tcPr>
          <w:p w14:paraId="1CE5FB97" w14:textId="77777777" w:rsidR="00867DA6" w:rsidRPr="00A703D9" w:rsidRDefault="00867DA6" w:rsidP="0051339B">
            <w:pPr>
              <w:rPr>
                <w:rFonts w:ascii="GHEA Grapalat" w:hAnsi="GHEA Grapalat"/>
                <w:sz w:val="20"/>
                <w:szCs w:val="20"/>
              </w:rPr>
            </w:pPr>
            <w:r w:rsidRPr="00A703D9">
              <w:rPr>
                <w:rFonts w:ascii="GHEA Grapalat" w:hAnsi="GHEA Grapalat" w:cs="Arial"/>
                <w:sz w:val="20"/>
                <w:szCs w:val="20"/>
                <w:lang w:val="hy-AM"/>
              </w:rPr>
              <w:t>Աշխատանքային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ծավալների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ամփոփագիր</w:t>
            </w:r>
          </w:p>
        </w:tc>
        <w:tc>
          <w:tcPr>
            <w:tcW w:w="4411" w:type="dxa"/>
          </w:tcPr>
          <w:p w14:paraId="3DF19251" w14:textId="77777777" w:rsidR="00867DA6" w:rsidRPr="003B60F0" w:rsidRDefault="00867DA6" w:rsidP="0051339B">
            <w:pPr>
              <w:rPr>
                <w:rFonts w:ascii="GHEA Grapalat" w:hAnsi="GHEA Grapalat"/>
                <w:sz w:val="20"/>
                <w:szCs w:val="20"/>
                <w:lang w:val="hy-AM"/>
              </w:rPr>
            </w:pPr>
            <w:r w:rsidRPr="003B60F0">
              <w:rPr>
                <w:rFonts w:ascii="GHEA Grapalat" w:hAnsi="GHEA Grapalat" w:cs="Arial"/>
                <w:sz w:val="20"/>
                <w:szCs w:val="20"/>
              </w:rPr>
              <w:t>Աշխատանքային ծավալների մանրամասն նկարագրումով, ծավալների քանակներով</w:t>
            </w:r>
            <w:r w:rsidRPr="003B60F0">
              <w:rPr>
                <w:rFonts w:ascii="GHEA Grapalat" w:hAnsi="GHEA Grapalat" w:cs="Arial"/>
                <w:sz w:val="20"/>
                <w:szCs w:val="20"/>
                <w:lang w:val="hy-AM"/>
              </w:rPr>
              <w:t>։ Ծավալաթերթ-նախահաշիվ՝ նշելով բոլոր ներառված աշխատանքների ծավալները և միավոր գները, ներառյալ բոլոր անուղղակի ծախսերը, և  չնախատեսված ծախսերը, բացի ԱԱՀ-ից: ԱԱՀ-ն կիրառել ծավալաթերթ-նախահաշվի վերջում</w:t>
            </w:r>
            <w:r>
              <w:rPr>
                <w:rFonts w:ascii="GHEA Grapalat" w:hAnsi="GHEA Grapalat" w:cs="Arial"/>
                <w:sz w:val="20"/>
                <w:szCs w:val="20"/>
                <w:lang w:val="hy-AM"/>
              </w:rPr>
              <w:t>։</w:t>
            </w:r>
          </w:p>
        </w:tc>
        <w:tc>
          <w:tcPr>
            <w:tcW w:w="1010" w:type="dxa"/>
          </w:tcPr>
          <w:p w14:paraId="77870BAF" w14:textId="77777777" w:rsidR="00867DA6" w:rsidRPr="00A703D9" w:rsidRDefault="00867DA6" w:rsidP="0051339B">
            <w:pPr>
              <w:jc w:val="center"/>
              <w:rPr>
                <w:rFonts w:ascii="GHEA Grapalat" w:hAnsi="GHEA Grapalat"/>
                <w:sz w:val="20"/>
                <w:szCs w:val="20"/>
                <w:lang w:val="hy-AM"/>
              </w:rPr>
            </w:pPr>
            <w:r>
              <w:rPr>
                <w:rFonts w:ascii="GHEA Grapalat" w:hAnsi="GHEA Grapalat"/>
                <w:sz w:val="20"/>
                <w:szCs w:val="20"/>
                <w:lang w:val="hy-AM"/>
              </w:rPr>
              <w:t>3</w:t>
            </w:r>
          </w:p>
        </w:tc>
        <w:tc>
          <w:tcPr>
            <w:tcW w:w="1121" w:type="dxa"/>
          </w:tcPr>
          <w:p w14:paraId="12D825BF" w14:textId="77777777" w:rsidR="00867DA6" w:rsidRPr="0057733B" w:rsidRDefault="00867DA6" w:rsidP="0051339B">
            <w:pPr>
              <w:jc w:val="center"/>
              <w:rPr>
                <w:rFonts w:ascii="GHEA Grapalat" w:hAnsi="GHEA Grapalat"/>
                <w:sz w:val="20"/>
                <w:szCs w:val="20"/>
                <w:lang w:val="hy-AM"/>
              </w:rPr>
            </w:pPr>
            <w:r>
              <w:rPr>
                <w:rFonts w:ascii="GHEA Grapalat" w:hAnsi="GHEA Grapalat"/>
                <w:sz w:val="20"/>
                <w:szCs w:val="20"/>
                <w:lang w:val="hy-AM"/>
              </w:rPr>
              <w:t>1</w:t>
            </w:r>
          </w:p>
        </w:tc>
      </w:tr>
    </w:tbl>
    <w:p w14:paraId="2DBAFE98" w14:textId="77777777" w:rsidR="00256EBE" w:rsidRDefault="00256EBE" w:rsidP="00256EBE">
      <w:pPr>
        <w:shd w:val="clear" w:color="auto" w:fill="FFFFFF"/>
        <w:ind w:firstLine="130"/>
        <w:jc w:val="both"/>
        <w:rPr>
          <w:rFonts w:ascii="GHEA Grapalat" w:hAnsi="GHEA Grapalat" w:cs="Sylfaen"/>
          <w:b/>
          <w:sz w:val="20"/>
          <w:szCs w:val="20"/>
          <w:lang w:val="hy-AM"/>
        </w:rPr>
      </w:pPr>
    </w:p>
    <w:p w14:paraId="645768DD" w14:textId="77777777" w:rsidR="00867DA6" w:rsidRPr="00867DA6" w:rsidRDefault="00867DA6" w:rsidP="00867DA6">
      <w:pPr>
        <w:spacing w:after="200" w:line="276" w:lineRule="auto"/>
        <w:ind w:left="720"/>
        <w:contextualSpacing/>
        <w:rPr>
          <w:rFonts w:ascii="GHEA Grapalat" w:hAnsi="GHEA Grapalat"/>
          <w:sz w:val="20"/>
          <w:szCs w:val="20"/>
          <w:lang w:val="hy-AM"/>
        </w:rPr>
      </w:pPr>
      <w:r w:rsidRPr="00867DA6">
        <w:rPr>
          <w:rFonts w:ascii="GHEA Grapalat" w:hAnsi="GHEA Grapalat"/>
          <w:sz w:val="20"/>
          <w:szCs w:val="20"/>
          <w:lang w:val="hy-AM"/>
        </w:rPr>
        <w:t>*Գիրք-2-ում հայերեն և ռուսերեն տարբերակները կարող են համատեղվել</w:t>
      </w:r>
    </w:p>
    <w:p w14:paraId="085EC9CB" w14:textId="77777777" w:rsidR="00867DA6" w:rsidRPr="00867DA6" w:rsidRDefault="00867DA6" w:rsidP="00867DA6">
      <w:pPr>
        <w:spacing w:after="200" w:line="276" w:lineRule="auto"/>
        <w:ind w:left="720"/>
        <w:contextualSpacing/>
        <w:rPr>
          <w:rFonts w:ascii="GHEA Grapalat" w:hAnsi="GHEA Grapalat"/>
          <w:sz w:val="20"/>
          <w:szCs w:val="20"/>
          <w:lang w:val="hy-AM"/>
        </w:rPr>
      </w:pPr>
    </w:p>
    <w:p w14:paraId="37702C9D" w14:textId="77777777" w:rsidR="00867DA6" w:rsidRPr="00867DA6" w:rsidRDefault="00867DA6" w:rsidP="00867DA6">
      <w:pPr>
        <w:numPr>
          <w:ilvl w:val="0"/>
          <w:numId w:val="25"/>
        </w:numPr>
        <w:shd w:val="clear" w:color="auto" w:fill="FFFFFF"/>
        <w:spacing w:after="200" w:line="276" w:lineRule="auto"/>
        <w:contextualSpacing/>
        <w:jc w:val="both"/>
        <w:rPr>
          <w:rFonts w:ascii="GHEA Grapalat" w:hAnsi="GHEA Grapalat" w:cs="Sylfaen"/>
          <w:sz w:val="20"/>
          <w:szCs w:val="20"/>
          <w:lang w:val="hy-AM"/>
        </w:rPr>
      </w:pPr>
      <w:r w:rsidRPr="00867DA6">
        <w:rPr>
          <w:rFonts w:ascii="GHEA Grapalat" w:hAnsi="GHEA Grapalat" w:cs="Sylfaen"/>
          <w:sz w:val="20"/>
          <w:szCs w:val="20"/>
          <w:lang w:val="hy-AM"/>
        </w:rPr>
        <w:t xml:space="preserve">Նախագծանախահաշվային երկլեզու փաստաթղթերի Էլեկտրոնային փաթեթի ներկայացում՝ </w:t>
      </w:r>
      <w:r w:rsidRPr="00867DA6">
        <w:rPr>
          <w:rFonts w:ascii="GHEA Grapalat" w:hAnsi="GHEA Grapalat" w:cs="Sylfaen"/>
          <w:b/>
          <w:sz w:val="20"/>
          <w:szCs w:val="20"/>
          <w:lang w:val="hy-AM"/>
        </w:rPr>
        <w:t>էլեկտրոնային կրիչով</w:t>
      </w:r>
      <w:r w:rsidRPr="00867DA6">
        <w:rPr>
          <w:rFonts w:ascii="GHEA Grapalat" w:hAnsi="GHEA Grapalat" w:cs="Sylfaen"/>
          <w:sz w:val="20"/>
          <w:szCs w:val="20"/>
          <w:lang w:val="hy-AM"/>
        </w:rPr>
        <w:t>, տեքստային և գծագրական նյութերը՝ CAD և PDF ֆորմատներով, նախահաշիվը և ծավալաթերթը՝ EXCEL տարբերակներով</w:t>
      </w:r>
    </w:p>
    <w:p w14:paraId="656C61E4" w14:textId="77777777" w:rsidR="00867DA6" w:rsidRPr="00867DA6" w:rsidRDefault="00867DA6" w:rsidP="00867DA6">
      <w:pPr>
        <w:shd w:val="clear" w:color="auto" w:fill="FFFFFF"/>
        <w:spacing w:after="200" w:line="276" w:lineRule="auto"/>
        <w:jc w:val="both"/>
        <w:rPr>
          <w:rFonts w:ascii="GHEA Grapalat" w:hAnsi="GHEA Grapalat" w:cs="Sylfaen"/>
          <w:b/>
          <w:sz w:val="20"/>
          <w:szCs w:val="20"/>
          <w:lang w:val="hy-AM"/>
        </w:rPr>
      </w:pPr>
      <w:r w:rsidRPr="00867DA6">
        <w:rPr>
          <w:rFonts w:ascii="GHEA Grapalat" w:hAnsi="GHEA Grapalat" w:cs="Sylfaen"/>
          <w:b/>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09F46663" w14:textId="77777777" w:rsidR="00867DA6" w:rsidRPr="00867DA6" w:rsidRDefault="00867DA6" w:rsidP="00867DA6">
      <w:pPr>
        <w:shd w:val="clear" w:color="auto" w:fill="FFFFFF"/>
        <w:spacing w:after="200" w:line="276" w:lineRule="auto"/>
        <w:jc w:val="both"/>
        <w:rPr>
          <w:rFonts w:ascii="GHEA Grapalat" w:hAnsi="GHEA Grapalat" w:cs="Sylfaen"/>
          <w:b/>
          <w:sz w:val="20"/>
          <w:szCs w:val="20"/>
          <w:lang w:val="hy-AM"/>
        </w:rPr>
      </w:pPr>
      <w:r w:rsidRPr="00867DA6">
        <w:rPr>
          <w:rFonts w:ascii="GHEA Grapalat" w:hAnsi="GHEA Grapalat"/>
          <w:b/>
          <w:sz w:val="20"/>
          <w:szCs w:val="20"/>
          <w:lang w:val="hy-AM"/>
        </w:rPr>
        <w:t>Նախագծային փաստաթղթերի մշակման արդյունքում նախագծողը պետք է ներկայացնի նաև` շ</w:t>
      </w:r>
      <w:r w:rsidRPr="00867DA6">
        <w:rPr>
          <w:rFonts w:ascii="GHEA Grapalat" w:eastAsia="Calibri" w:hAnsi="GHEA Grapalat" w:cs="Sylfaen"/>
          <w:b/>
          <w:sz w:val="20"/>
          <w:szCs w:val="20"/>
          <w:lang w:val="hy-AM"/>
        </w:rPr>
        <w:t>ինարարական նյութերի, պատրաստվածքների (շահագործման) նկատմամբ պահանջներ</w:t>
      </w:r>
    </w:p>
    <w:p w14:paraId="00088F6D" w14:textId="77777777" w:rsidR="00867DA6" w:rsidRPr="00867DA6" w:rsidRDefault="00867DA6" w:rsidP="00867DA6">
      <w:pPr>
        <w:numPr>
          <w:ilvl w:val="0"/>
          <w:numId w:val="16"/>
        </w:numPr>
        <w:shd w:val="clear" w:color="auto" w:fill="FFFFFF"/>
        <w:spacing w:after="200" w:line="276" w:lineRule="auto"/>
        <w:contextualSpacing/>
        <w:jc w:val="both"/>
        <w:rPr>
          <w:rFonts w:ascii="GHEA Grapalat" w:hAnsi="GHEA Grapalat" w:cs="Sylfaen"/>
          <w:sz w:val="20"/>
          <w:szCs w:val="20"/>
          <w:lang w:val="hy-AM"/>
        </w:rPr>
      </w:pPr>
      <w:r w:rsidRPr="00867DA6">
        <w:rPr>
          <w:rFonts w:ascii="GHEA Grapalat" w:hAnsi="GHEA Grapalat" w:cs="Sylfaen"/>
          <w:sz w:val="20"/>
          <w:szCs w:val="20"/>
          <w:lang w:val="hy-AM"/>
        </w:rPr>
        <w:t>նյութերի, պատրաստվածքների շահագործման առավելագույն ժամկետ՝ WORD տարբերակով</w:t>
      </w:r>
    </w:p>
    <w:p w14:paraId="6373098F" w14:textId="77777777" w:rsidR="00867DA6" w:rsidRPr="00867DA6" w:rsidRDefault="00867DA6" w:rsidP="00867DA6">
      <w:pPr>
        <w:numPr>
          <w:ilvl w:val="0"/>
          <w:numId w:val="16"/>
        </w:numPr>
        <w:shd w:val="clear" w:color="auto" w:fill="FFFFFF"/>
        <w:spacing w:after="200" w:line="276" w:lineRule="auto"/>
        <w:contextualSpacing/>
        <w:jc w:val="both"/>
        <w:rPr>
          <w:rFonts w:ascii="GHEA Grapalat" w:hAnsi="GHEA Grapalat" w:cs="Sylfaen"/>
          <w:sz w:val="20"/>
          <w:szCs w:val="20"/>
          <w:lang w:val="hy-AM"/>
        </w:rPr>
      </w:pPr>
      <w:r w:rsidRPr="00867DA6">
        <w:rPr>
          <w:rFonts w:ascii="GHEA Grapalat" w:hAnsi="GHEA Grapalat" w:cs="Sylfaen"/>
          <w:sz w:val="20"/>
          <w:szCs w:val="20"/>
          <w:lang w:val="hy-AM"/>
        </w:rPr>
        <w:t>նորագույն տեխնոլոգիաների կիրառմամբ արտադրված նյութերի, պատրաստվածքների ցանկ՝ WORD տարբերակով</w:t>
      </w:r>
    </w:p>
    <w:p w14:paraId="4F429F4C" w14:textId="77777777" w:rsidR="00867DA6" w:rsidRPr="00867DA6" w:rsidRDefault="00867DA6" w:rsidP="00867DA6">
      <w:pPr>
        <w:numPr>
          <w:ilvl w:val="0"/>
          <w:numId w:val="16"/>
        </w:numPr>
        <w:shd w:val="clear" w:color="auto" w:fill="FFFFFF"/>
        <w:spacing w:after="200" w:line="276" w:lineRule="auto"/>
        <w:contextualSpacing/>
        <w:jc w:val="both"/>
        <w:rPr>
          <w:rFonts w:ascii="GHEA Grapalat" w:hAnsi="GHEA Grapalat" w:cs="Sylfaen"/>
          <w:sz w:val="20"/>
          <w:szCs w:val="20"/>
          <w:lang w:val="hy-AM"/>
        </w:rPr>
      </w:pPr>
      <w:r w:rsidRPr="00867DA6">
        <w:rPr>
          <w:rFonts w:ascii="GHEA Grapalat" w:hAnsi="GHEA Grapalat" w:cs="Sylfaen"/>
          <w:sz w:val="20"/>
          <w:szCs w:val="20"/>
          <w:lang w:val="hy-AM"/>
        </w:rPr>
        <w:t>էներգաարդյունավետություն ապահովող միջոցառումների, սարքավորումների և նյութերի ցանկ՝ WORD տարբերակով</w:t>
      </w:r>
    </w:p>
    <w:p w14:paraId="49E600BF" w14:textId="77777777" w:rsidR="00867DA6" w:rsidRPr="00867DA6" w:rsidRDefault="00867DA6" w:rsidP="00867DA6">
      <w:pPr>
        <w:shd w:val="clear" w:color="auto" w:fill="FFFFFF"/>
        <w:spacing w:after="200" w:line="276" w:lineRule="auto"/>
        <w:ind w:left="360" w:firstLine="150"/>
        <w:jc w:val="both"/>
        <w:rPr>
          <w:rFonts w:ascii="GHEA Grapalat" w:hAnsi="GHEA Grapalat" w:cs="Sylfaen"/>
          <w:sz w:val="20"/>
          <w:szCs w:val="20"/>
          <w:lang w:val="hy-AM"/>
        </w:rPr>
      </w:pPr>
      <w:r w:rsidRPr="00867DA6">
        <w:rPr>
          <w:rFonts w:ascii="GHEA Grapalat" w:hAnsi="GHEA Grapalat"/>
          <w:sz w:val="20"/>
          <w:szCs w:val="20"/>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867DA6">
        <w:rPr>
          <w:rFonts w:ascii="GHEA Grapalat" w:hAnsi="GHEA Grapalat" w:cs="Sylfaen"/>
          <w:sz w:val="20"/>
          <w:szCs w:val="20"/>
          <w:lang w:val="hy-AM"/>
        </w:rPr>
        <w:t xml:space="preserve">      </w:t>
      </w:r>
    </w:p>
    <w:p w14:paraId="17B78CEF" w14:textId="77777777" w:rsidR="00867DA6" w:rsidRPr="00867DA6" w:rsidRDefault="00867DA6" w:rsidP="00867DA6">
      <w:pPr>
        <w:shd w:val="clear" w:color="auto" w:fill="FFFFFF"/>
        <w:ind w:firstLine="130"/>
        <w:jc w:val="both"/>
        <w:rPr>
          <w:rFonts w:ascii="GHEA Grapalat" w:hAnsi="GHEA Grapalat" w:cs="Sylfaen"/>
          <w:b/>
          <w:sz w:val="20"/>
          <w:szCs w:val="20"/>
          <w:lang w:val="hy-AM"/>
        </w:rPr>
      </w:pPr>
      <w:r w:rsidRPr="00867DA6">
        <w:rPr>
          <w:rFonts w:ascii="GHEA Grapalat" w:hAnsi="GHEA Grapalat" w:cs="Sylfaen"/>
          <w:sz w:val="20"/>
          <w:szCs w:val="20"/>
          <w:lang w:val="hy-AM"/>
        </w:rPr>
        <w:t xml:space="preserve">  </w:t>
      </w:r>
      <w:r w:rsidRPr="00867DA6">
        <w:rPr>
          <w:rFonts w:ascii="GHEA Grapalat" w:hAnsi="GHEA Grapalat" w:cs="Sylfaen"/>
          <w:b/>
          <w:sz w:val="20"/>
          <w:szCs w:val="20"/>
          <w:lang w:val="hy-AM"/>
        </w:rPr>
        <w:t>ԱՌԱՋԱՐԿՈՒԹՅՈՒՆՆԵՐ</w:t>
      </w:r>
    </w:p>
    <w:p w14:paraId="77A675BA" w14:textId="77777777" w:rsidR="00867DA6" w:rsidRPr="00867DA6" w:rsidRDefault="00867DA6" w:rsidP="00867DA6">
      <w:pPr>
        <w:shd w:val="clear" w:color="auto" w:fill="FFFFFF"/>
        <w:ind w:firstLine="130"/>
        <w:jc w:val="both"/>
        <w:rPr>
          <w:rFonts w:ascii="GHEA Grapalat" w:hAnsi="GHEA Grapalat" w:cs="Sylfaen"/>
          <w:b/>
          <w:sz w:val="20"/>
          <w:szCs w:val="20"/>
          <w:lang w:val="hy-AM"/>
        </w:rPr>
      </w:pPr>
      <w:r w:rsidRPr="00867DA6">
        <w:rPr>
          <w:rFonts w:ascii="GHEA Grapalat" w:hAnsi="GHEA Grapalat" w:cs="Sylfaen"/>
          <w:sz w:val="20"/>
          <w:szCs w:val="20"/>
          <w:lang w:val="hy-AM"/>
        </w:rPr>
        <w:t>Տեղական արտադրության և Հայաստան ներմուծվող շինանյութերի օգտագործում,</w:t>
      </w:r>
    </w:p>
    <w:p w14:paraId="47FF56A8" w14:textId="77777777" w:rsidR="00867DA6" w:rsidRPr="00867DA6" w:rsidRDefault="00867DA6" w:rsidP="00867DA6">
      <w:pPr>
        <w:shd w:val="clear" w:color="auto" w:fill="FFFFFF"/>
        <w:ind w:firstLine="130"/>
        <w:jc w:val="both"/>
        <w:rPr>
          <w:rFonts w:ascii="GHEA Grapalat" w:hAnsi="GHEA Grapalat" w:cs="Sylfaen"/>
          <w:b/>
          <w:sz w:val="20"/>
          <w:szCs w:val="20"/>
          <w:lang w:val="hy-AM"/>
        </w:rPr>
      </w:pPr>
      <w:r w:rsidRPr="00867DA6">
        <w:rPr>
          <w:rFonts w:ascii="GHEA Grapalat" w:hAnsi="GHEA Grapalat" w:cs="Sylfaen"/>
          <w:sz w:val="20"/>
          <w:szCs w:val="20"/>
          <w:lang w:val="hy-AM"/>
        </w:rPr>
        <w:t>Ջերմամեկուսիչ նյութեր՝ բազալտի հումքով մանրաթելային հանքաբամբակե սալերով,</w:t>
      </w:r>
    </w:p>
    <w:p w14:paraId="29AC4F10" w14:textId="77777777" w:rsidR="00867DA6" w:rsidRPr="00867DA6" w:rsidRDefault="00867DA6" w:rsidP="00867DA6">
      <w:pPr>
        <w:shd w:val="clear" w:color="auto" w:fill="FFFFFF"/>
        <w:spacing w:line="276" w:lineRule="auto"/>
        <w:ind w:firstLine="130"/>
        <w:jc w:val="both"/>
        <w:rPr>
          <w:rFonts w:ascii="GHEA Grapalat" w:hAnsi="GHEA Grapalat" w:cs="Sylfaen"/>
          <w:b/>
          <w:sz w:val="20"/>
          <w:szCs w:val="20"/>
          <w:lang w:val="hy-AM"/>
        </w:rPr>
      </w:pPr>
    </w:p>
    <w:p w14:paraId="0D46D690" w14:textId="71A21CCA" w:rsidR="00174841" w:rsidRPr="006E0A77" w:rsidRDefault="00174841" w:rsidP="00E43CB7">
      <w:pPr>
        <w:tabs>
          <w:tab w:val="left" w:pos="6570"/>
        </w:tabs>
        <w:jc w:val="center"/>
        <w:rPr>
          <w:rFonts w:ascii="GHEA Grapalat" w:hAnsi="GHEA Grapalat"/>
          <w:b/>
          <w:sz w:val="20"/>
          <w:szCs w:val="20"/>
          <w:u w:val="single"/>
          <w:lang w:val="hy-AM"/>
        </w:rPr>
      </w:pPr>
      <w:bookmarkStart w:id="17" w:name="_GoBack"/>
      <w:bookmarkEnd w:id="17"/>
    </w:p>
    <w:p w14:paraId="73376059" w14:textId="77777777" w:rsidR="00174841" w:rsidRPr="006E0A77" w:rsidRDefault="00174841" w:rsidP="00E43CB7">
      <w:pPr>
        <w:tabs>
          <w:tab w:val="left" w:pos="6570"/>
        </w:tabs>
        <w:jc w:val="center"/>
        <w:rPr>
          <w:rFonts w:ascii="GHEA Grapalat" w:hAnsi="GHEA Grapalat"/>
          <w:b/>
          <w:sz w:val="20"/>
          <w:szCs w:val="20"/>
          <w:u w:val="single"/>
          <w:lang w:val="hy-AM"/>
        </w:rPr>
      </w:pPr>
    </w:p>
    <w:p w14:paraId="388BD3BB" w14:textId="77777777" w:rsidR="004704F8" w:rsidRPr="006E0A77" w:rsidRDefault="004704F8" w:rsidP="00E43CB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E43CB7">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E43CB7">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E43CB7">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E43CB7">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E43CB7">
            <w:pPr>
              <w:spacing w:line="360" w:lineRule="auto"/>
              <w:jc w:val="center"/>
              <w:rPr>
                <w:rFonts w:ascii="GHEA Grapalat" w:hAnsi="GHEA Grapalat"/>
                <w:lang w:val="ru-RU"/>
              </w:rPr>
            </w:pPr>
          </w:p>
        </w:tc>
        <w:tc>
          <w:tcPr>
            <w:tcW w:w="4343" w:type="dxa"/>
          </w:tcPr>
          <w:p w14:paraId="57530FB1" w14:textId="77777777" w:rsidR="006E1318" w:rsidRPr="006E0A77" w:rsidRDefault="006E1318" w:rsidP="00E43CB7">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E43CB7">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E43CB7">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E43CB7">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77777777" w:rsidR="0006343F" w:rsidRPr="006E0A77" w:rsidRDefault="0006343F" w:rsidP="00E43CB7">
      <w:pPr>
        <w:jc w:val="right"/>
        <w:rPr>
          <w:rFonts w:ascii="GHEA Grapalat" w:hAnsi="GHEA Grapalat" w:cs="Sylfaen"/>
          <w:color w:val="000000"/>
          <w:sz w:val="20"/>
        </w:rPr>
        <w:sectPr w:rsidR="0006343F" w:rsidRPr="006E0A77" w:rsidSect="002B73A2">
          <w:footnotePr>
            <w:pos w:val="beneathText"/>
          </w:footnotePr>
          <w:pgSz w:w="11906" w:h="16838" w:code="9"/>
          <w:pgMar w:top="533" w:right="836" w:bottom="720" w:left="810" w:header="561" w:footer="561" w:gutter="0"/>
          <w:cols w:space="720"/>
        </w:sectPr>
      </w:pPr>
      <w:r w:rsidRPr="006E0A77">
        <w:rPr>
          <w:rFonts w:ascii="GHEA Grapalat" w:hAnsi="GHEA Grapalat" w:cs="Sylfaen"/>
          <w:color w:val="000000"/>
          <w:sz w:val="20"/>
        </w:rPr>
        <w:br w:type="page"/>
      </w:r>
    </w:p>
    <w:p w14:paraId="09686F00" w14:textId="77777777" w:rsidR="00B33163" w:rsidRPr="007908DA" w:rsidRDefault="00B33163" w:rsidP="00B33163">
      <w:pPr>
        <w:rPr>
          <w:rFonts w:ascii="GHEA Grapalat" w:hAnsi="GHEA Grapalat" w:cs="Sylfaen"/>
          <w:color w:val="000000"/>
          <w:sz w:val="20"/>
          <w:lang w:val="hy-AM"/>
        </w:rPr>
      </w:pPr>
    </w:p>
    <w:p w14:paraId="06770E59" w14:textId="77777777" w:rsidR="00B33163" w:rsidRPr="007908DA" w:rsidRDefault="00B33163" w:rsidP="00B33163">
      <w:pPr>
        <w:jc w:val="right"/>
        <w:rPr>
          <w:rFonts w:ascii="GHEA Grapalat" w:hAnsi="GHEA Grapalat" w:cs="Sylfaen"/>
          <w:color w:val="000000"/>
          <w:sz w:val="20"/>
        </w:rPr>
      </w:pPr>
      <w:r w:rsidRPr="007908DA">
        <w:rPr>
          <w:rFonts w:ascii="GHEA Grapalat" w:hAnsi="GHEA Grapalat" w:cs="Sylfaen"/>
          <w:color w:val="000000"/>
          <w:sz w:val="20"/>
        </w:rPr>
        <w:t xml:space="preserve">Հավելված N 2 </w:t>
      </w:r>
    </w:p>
    <w:p w14:paraId="206E1A6A" w14:textId="7D6DA332" w:rsidR="00B33163" w:rsidRPr="007908DA" w:rsidRDefault="00B33163" w:rsidP="00B33163">
      <w:pPr>
        <w:jc w:val="right"/>
        <w:rPr>
          <w:rFonts w:ascii="GHEA Grapalat" w:hAnsi="GHEA Grapalat"/>
          <w:sz w:val="20"/>
          <w:szCs w:val="20"/>
          <w:lang w:val="hy-AM"/>
        </w:rPr>
      </w:pPr>
      <w:r w:rsidRPr="007908DA">
        <w:rPr>
          <w:rFonts w:ascii="GHEA Grapalat" w:hAnsi="GHEA Grapalat"/>
          <w:sz w:val="20"/>
          <w:szCs w:val="20"/>
          <w:lang w:val="nb-NO"/>
        </w:rPr>
        <w:t>.       .</w:t>
      </w:r>
      <w:r w:rsidRPr="007908DA">
        <w:rPr>
          <w:rFonts w:ascii="GHEA Grapalat" w:hAnsi="GHEA Grapalat"/>
          <w:sz w:val="20"/>
          <w:szCs w:val="20"/>
          <w:lang w:val="hy-AM"/>
        </w:rPr>
        <w:t>202</w:t>
      </w:r>
      <w:r>
        <w:rPr>
          <w:rFonts w:ascii="GHEA Grapalat" w:hAnsi="GHEA Grapalat"/>
          <w:sz w:val="20"/>
          <w:szCs w:val="20"/>
        </w:rPr>
        <w:t>6</w:t>
      </w:r>
      <w:r w:rsidRPr="007908DA">
        <w:rPr>
          <w:rFonts w:ascii="GHEA Grapalat" w:hAnsi="GHEA Grapalat"/>
          <w:sz w:val="20"/>
          <w:szCs w:val="20"/>
          <w:lang w:val="hy-AM"/>
        </w:rPr>
        <w:t xml:space="preserve"> թ. կնքված </w:t>
      </w:r>
    </w:p>
    <w:p w14:paraId="3AF8232F" w14:textId="32DE5C82" w:rsidR="00B33163" w:rsidRPr="007908DA" w:rsidRDefault="00B33163" w:rsidP="00B33163">
      <w:pPr>
        <w:autoSpaceDE w:val="0"/>
        <w:autoSpaceDN w:val="0"/>
        <w:adjustRightInd w:val="0"/>
        <w:jc w:val="right"/>
        <w:rPr>
          <w:rFonts w:ascii="GHEA Grapalat" w:hAnsi="GHEA Grapalat" w:cs="TimesArmenianPSMT"/>
          <w:i/>
          <w:sz w:val="20"/>
          <w:lang w:val="hy-AM"/>
        </w:rPr>
      </w:pPr>
      <w:r w:rsidRPr="007908DA">
        <w:rPr>
          <w:rFonts w:ascii="GHEA Grapalat" w:hAnsi="GHEA Grapalat"/>
          <w:sz w:val="20"/>
          <w:szCs w:val="20"/>
          <w:lang w:val="hy-AM"/>
        </w:rPr>
        <w:t xml:space="preserve">                      N ՀՀՔԿ-ԳՀԽԾՁԲ-</w:t>
      </w:r>
      <w:r>
        <w:rPr>
          <w:rFonts w:ascii="GHEA Grapalat" w:hAnsi="GHEA Grapalat"/>
          <w:sz w:val="20"/>
          <w:szCs w:val="20"/>
          <w:lang w:val="hy-AM"/>
        </w:rPr>
        <w:t>2</w:t>
      </w:r>
      <w:r>
        <w:rPr>
          <w:rFonts w:ascii="GHEA Grapalat" w:hAnsi="GHEA Grapalat"/>
          <w:sz w:val="20"/>
          <w:szCs w:val="20"/>
        </w:rPr>
        <w:t>6</w:t>
      </w:r>
      <w:r>
        <w:rPr>
          <w:rFonts w:ascii="GHEA Grapalat" w:hAnsi="GHEA Grapalat"/>
          <w:sz w:val="20"/>
          <w:szCs w:val="20"/>
          <w:lang w:val="hy-AM"/>
        </w:rPr>
        <w:t>/</w:t>
      </w:r>
      <w:r>
        <w:rPr>
          <w:rFonts w:ascii="GHEA Grapalat" w:hAnsi="GHEA Grapalat"/>
          <w:sz w:val="20"/>
          <w:szCs w:val="20"/>
        </w:rPr>
        <w:t>8</w:t>
      </w:r>
      <w:r>
        <w:rPr>
          <w:rFonts w:ascii="GHEA Grapalat" w:hAnsi="GHEA Grapalat"/>
          <w:sz w:val="20"/>
          <w:szCs w:val="20"/>
          <w:lang w:val="hy-AM"/>
        </w:rPr>
        <w:t xml:space="preserve"> </w:t>
      </w:r>
      <w:r w:rsidRPr="007908DA">
        <w:rPr>
          <w:rFonts w:ascii="GHEA Grapalat" w:hAnsi="GHEA Grapalat"/>
          <w:sz w:val="20"/>
          <w:szCs w:val="20"/>
          <w:lang w:val="hy-AM"/>
        </w:rPr>
        <w:t>գնման պայմանագրի</w:t>
      </w:r>
    </w:p>
    <w:p w14:paraId="5C6A9146" w14:textId="77777777" w:rsidR="00B33163" w:rsidRPr="007908DA" w:rsidRDefault="00B33163" w:rsidP="00B33163">
      <w:pPr>
        <w:jc w:val="center"/>
        <w:rPr>
          <w:rFonts w:ascii="GHEA Grapalat" w:hAnsi="GHEA Grapalat" w:cs="Sylfaen"/>
          <w:b/>
          <w:sz w:val="22"/>
          <w:szCs w:val="22"/>
        </w:rPr>
      </w:pP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r w:rsidRPr="007908DA">
        <w:rPr>
          <w:rFonts w:ascii="GHEA Grapalat" w:hAnsi="GHEA Grapalat" w:cs="Sylfaen"/>
          <w:b/>
          <w:sz w:val="22"/>
          <w:szCs w:val="22"/>
        </w:rPr>
        <w:softHyphen/>
      </w:r>
    </w:p>
    <w:p w14:paraId="7F54040A" w14:textId="77777777" w:rsidR="00B33163" w:rsidRPr="007908DA" w:rsidRDefault="00B33163" w:rsidP="00B33163">
      <w:pPr>
        <w:jc w:val="center"/>
        <w:rPr>
          <w:rFonts w:ascii="GHEA Grapalat" w:hAnsi="GHEA Grapalat" w:cs="Sylfaen"/>
          <w:b/>
          <w:sz w:val="22"/>
          <w:szCs w:val="22"/>
        </w:rPr>
      </w:pPr>
    </w:p>
    <w:p w14:paraId="552BFD20" w14:textId="77777777" w:rsidR="00B33163" w:rsidRPr="007908DA" w:rsidRDefault="00B33163" w:rsidP="00B33163">
      <w:pPr>
        <w:jc w:val="center"/>
        <w:rPr>
          <w:rFonts w:ascii="GHEA Grapalat" w:hAnsi="GHEA Grapalat" w:cs="Sylfaen"/>
          <w:b/>
          <w:sz w:val="22"/>
          <w:szCs w:val="22"/>
        </w:rPr>
      </w:pPr>
    </w:p>
    <w:p w14:paraId="139A9A75" w14:textId="77777777" w:rsidR="00B33163" w:rsidRPr="007908DA" w:rsidRDefault="00B33163" w:rsidP="00B33163">
      <w:pPr>
        <w:jc w:val="center"/>
        <w:rPr>
          <w:rFonts w:ascii="GHEA Grapalat" w:hAnsi="GHEA Grapalat" w:cs="Sylfaen"/>
          <w:b/>
          <w:sz w:val="22"/>
          <w:szCs w:val="22"/>
        </w:rPr>
      </w:pPr>
    </w:p>
    <w:p w14:paraId="2D242836" w14:textId="77777777" w:rsidR="00B33163" w:rsidRPr="007908DA" w:rsidRDefault="00B33163" w:rsidP="00B33163">
      <w:pPr>
        <w:jc w:val="center"/>
        <w:rPr>
          <w:rFonts w:ascii="GHEA Grapalat" w:hAnsi="GHEA Grapalat" w:cs="Sylfaen"/>
          <w:lang w:val="pt-BR"/>
        </w:rPr>
      </w:pPr>
      <w:r w:rsidRPr="007908DA">
        <w:rPr>
          <w:rFonts w:ascii="GHEA Grapalat" w:hAnsi="GHEA Grapalat"/>
          <w:sz w:val="20"/>
        </w:rPr>
        <w:t xml:space="preserve">ՎՃԱՐՄԱՆ ԺԱՄԱՆԱԿԱՑՈՒՅՑ*                                                                                                                                                                                                           </w:t>
      </w:r>
    </w:p>
    <w:p w14:paraId="5F2771D0" w14:textId="77777777" w:rsidR="00B33163" w:rsidRPr="007908DA" w:rsidRDefault="00B33163" w:rsidP="00B33163">
      <w:pPr>
        <w:jc w:val="right"/>
        <w:rPr>
          <w:rFonts w:ascii="GHEA Grapalat" w:hAnsi="GHEA Grapalat"/>
          <w:sz w:val="20"/>
        </w:rPr>
      </w:pPr>
      <w:r w:rsidRPr="007908DA">
        <w:rPr>
          <w:rFonts w:ascii="GHEA Grapalat" w:hAnsi="GHEA Grapalat"/>
          <w:sz w:val="20"/>
        </w:rPr>
        <w:t xml:space="preserve">                                                                                                                                                                                                            </w:t>
      </w:r>
    </w:p>
    <w:p w14:paraId="07461C5F" w14:textId="77777777" w:rsidR="00B33163" w:rsidRPr="007908DA" w:rsidRDefault="00B33163" w:rsidP="00B33163">
      <w:pPr>
        <w:jc w:val="right"/>
        <w:rPr>
          <w:rFonts w:ascii="GHEA Grapalat" w:hAnsi="GHEA Grapalat" w:cs="Sylfaen"/>
          <w:sz w:val="18"/>
        </w:rPr>
      </w:pPr>
    </w:p>
    <w:p w14:paraId="27BB19E4" w14:textId="77777777" w:rsidR="00B33163" w:rsidRPr="007908DA" w:rsidRDefault="00B33163" w:rsidP="00B33163">
      <w:pPr>
        <w:jc w:val="right"/>
        <w:rPr>
          <w:rFonts w:ascii="GHEA Grapalat" w:hAnsi="GHEA Grapalat"/>
          <w:sz w:val="20"/>
        </w:rPr>
      </w:pPr>
      <w:r w:rsidRPr="007908DA">
        <w:rPr>
          <w:rFonts w:ascii="GHEA Grapalat" w:hAnsi="GHEA Grapalat" w:cs="Sylfaen"/>
          <w:sz w:val="18"/>
        </w:rPr>
        <w:t>ՀՀ</w:t>
      </w:r>
      <w:r w:rsidRPr="007908DA">
        <w:rPr>
          <w:rFonts w:ascii="GHEA Grapalat" w:hAnsi="GHEA Grapalat" w:cs="Sylfaen"/>
          <w:sz w:val="18"/>
          <w:lang w:val="es-ES"/>
        </w:rPr>
        <w:t xml:space="preserve"> </w:t>
      </w:r>
      <w:r w:rsidRPr="007908DA">
        <w:rPr>
          <w:rFonts w:ascii="GHEA Grapalat" w:hAnsi="GHEA Grapalat" w:cs="Sylfaen"/>
          <w:sz w:val="18"/>
        </w:rPr>
        <w:t>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401"/>
        <w:gridCol w:w="359"/>
        <w:gridCol w:w="379"/>
        <w:gridCol w:w="380"/>
        <w:gridCol w:w="380"/>
        <w:gridCol w:w="380"/>
        <w:gridCol w:w="380"/>
        <w:gridCol w:w="380"/>
        <w:gridCol w:w="1135"/>
        <w:gridCol w:w="7"/>
      </w:tblGrid>
      <w:tr w:rsidR="00B33163" w:rsidRPr="007908DA" w14:paraId="6E76BA94" w14:textId="77777777" w:rsidTr="00EF3254">
        <w:trPr>
          <w:trHeight w:val="237"/>
        </w:trPr>
        <w:tc>
          <w:tcPr>
            <w:tcW w:w="10800" w:type="dxa"/>
            <w:gridSpan w:val="17"/>
          </w:tcPr>
          <w:p w14:paraId="4FDD0E34" w14:textId="77777777" w:rsidR="00B33163" w:rsidRPr="007908DA" w:rsidRDefault="00B33163" w:rsidP="00EF3254">
            <w:pPr>
              <w:jc w:val="center"/>
              <w:rPr>
                <w:rFonts w:ascii="GHEA Grapalat" w:hAnsi="GHEA Grapalat"/>
                <w:sz w:val="16"/>
                <w:szCs w:val="16"/>
                <w:lang w:val="es-ES"/>
              </w:rPr>
            </w:pPr>
            <w:r w:rsidRPr="007908DA">
              <w:rPr>
                <w:rFonts w:ascii="GHEA Grapalat" w:hAnsi="GHEA Grapalat"/>
                <w:sz w:val="16"/>
                <w:szCs w:val="16"/>
                <w:lang w:val="es-ES"/>
              </w:rPr>
              <w:t>Ծառայության</w:t>
            </w:r>
          </w:p>
        </w:tc>
      </w:tr>
      <w:tr w:rsidR="00B33163" w:rsidRPr="007908DA" w14:paraId="27B5A251" w14:textId="77777777" w:rsidTr="00EF3254">
        <w:trPr>
          <w:gridAfter w:val="1"/>
          <w:wAfter w:w="7" w:type="dxa"/>
          <w:trHeight w:val="473"/>
        </w:trPr>
        <w:tc>
          <w:tcPr>
            <w:tcW w:w="1170" w:type="dxa"/>
            <w:vMerge w:val="restart"/>
            <w:vAlign w:val="center"/>
          </w:tcPr>
          <w:p w14:paraId="5BE0A9DD" w14:textId="77777777" w:rsidR="00B33163" w:rsidRPr="007908DA" w:rsidRDefault="00B33163" w:rsidP="00EF3254">
            <w:pPr>
              <w:jc w:val="center"/>
              <w:rPr>
                <w:rFonts w:ascii="GHEA Grapalat" w:hAnsi="GHEA Grapalat"/>
                <w:sz w:val="16"/>
                <w:szCs w:val="16"/>
                <w:lang w:val="es-ES"/>
              </w:rPr>
            </w:pPr>
            <w:r w:rsidRPr="007908DA">
              <w:rPr>
                <w:rFonts w:ascii="GHEA Grapalat" w:hAnsi="GHEA Grapalat"/>
                <w:sz w:val="16"/>
                <w:szCs w:val="16"/>
              </w:rPr>
              <w:t>Հրավերով նախատես ված չափաբաժնի համարը</w:t>
            </w:r>
          </w:p>
        </w:tc>
        <w:tc>
          <w:tcPr>
            <w:tcW w:w="1520" w:type="dxa"/>
            <w:vMerge w:val="restart"/>
            <w:vAlign w:val="center"/>
          </w:tcPr>
          <w:p w14:paraId="54E164EA" w14:textId="77777777" w:rsidR="00B33163" w:rsidRPr="007908DA" w:rsidRDefault="00B33163" w:rsidP="00EF3254">
            <w:pPr>
              <w:jc w:val="center"/>
              <w:rPr>
                <w:rFonts w:ascii="GHEA Grapalat" w:hAnsi="GHEA Grapalat"/>
                <w:sz w:val="16"/>
                <w:szCs w:val="16"/>
                <w:lang w:val="es-ES"/>
              </w:rPr>
            </w:pPr>
            <w:r w:rsidRPr="007908DA">
              <w:rPr>
                <w:rFonts w:ascii="GHEA Grapalat" w:hAnsi="GHEA Grapalat"/>
                <w:sz w:val="16"/>
                <w:szCs w:val="16"/>
              </w:rPr>
              <w:t>Գնումների</w:t>
            </w:r>
            <w:r w:rsidRPr="007908DA">
              <w:rPr>
                <w:rFonts w:ascii="GHEA Grapalat" w:hAnsi="GHEA Grapalat"/>
                <w:sz w:val="16"/>
                <w:szCs w:val="16"/>
                <w:lang w:val="es-ES"/>
              </w:rPr>
              <w:t xml:space="preserve"> </w:t>
            </w:r>
            <w:r w:rsidRPr="007908DA">
              <w:rPr>
                <w:rFonts w:ascii="GHEA Grapalat" w:hAnsi="GHEA Grapalat"/>
                <w:sz w:val="16"/>
                <w:szCs w:val="16"/>
              </w:rPr>
              <w:t>պլանով</w:t>
            </w:r>
            <w:r w:rsidRPr="007908DA">
              <w:rPr>
                <w:rFonts w:ascii="GHEA Grapalat" w:hAnsi="GHEA Grapalat"/>
                <w:sz w:val="16"/>
                <w:szCs w:val="16"/>
                <w:lang w:val="es-ES"/>
              </w:rPr>
              <w:t xml:space="preserve"> </w:t>
            </w:r>
            <w:r w:rsidRPr="007908DA">
              <w:rPr>
                <w:rFonts w:ascii="GHEA Grapalat" w:hAnsi="GHEA Grapalat"/>
                <w:sz w:val="16"/>
                <w:szCs w:val="16"/>
              </w:rPr>
              <w:t>նախատեսված</w:t>
            </w:r>
            <w:r w:rsidRPr="007908DA">
              <w:rPr>
                <w:rFonts w:ascii="GHEA Grapalat" w:hAnsi="GHEA Grapalat"/>
                <w:sz w:val="16"/>
                <w:szCs w:val="16"/>
                <w:lang w:val="es-ES"/>
              </w:rPr>
              <w:t xml:space="preserve"> </w:t>
            </w:r>
            <w:r w:rsidRPr="007908DA">
              <w:rPr>
                <w:rFonts w:ascii="GHEA Grapalat" w:hAnsi="GHEA Grapalat"/>
                <w:sz w:val="16"/>
                <w:szCs w:val="16"/>
              </w:rPr>
              <w:t>միջանցիկ</w:t>
            </w:r>
            <w:r w:rsidRPr="007908DA">
              <w:rPr>
                <w:rFonts w:ascii="GHEA Grapalat" w:hAnsi="GHEA Grapalat"/>
                <w:sz w:val="16"/>
                <w:szCs w:val="16"/>
                <w:lang w:val="es-ES"/>
              </w:rPr>
              <w:t xml:space="preserve"> </w:t>
            </w:r>
            <w:r w:rsidRPr="007908DA">
              <w:rPr>
                <w:rFonts w:ascii="GHEA Grapalat" w:hAnsi="GHEA Grapalat"/>
                <w:sz w:val="16"/>
                <w:szCs w:val="16"/>
              </w:rPr>
              <w:t>ծածկագիրը</w:t>
            </w:r>
            <w:r w:rsidRPr="007908DA">
              <w:rPr>
                <w:rFonts w:ascii="GHEA Grapalat" w:hAnsi="GHEA Grapalat"/>
                <w:sz w:val="16"/>
                <w:szCs w:val="16"/>
                <w:lang w:val="es-ES"/>
              </w:rPr>
              <w:t xml:space="preserve">` </w:t>
            </w:r>
            <w:r w:rsidRPr="007908DA">
              <w:rPr>
                <w:rFonts w:ascii="GHEA Grapalat" w:hAnsi="GHEA Grapalat"/>
                <w:sz w:val="16"/>
                <w:szCs w:val="16"/>
              </w:rPr>
              <w:t>ըստ</w:t>
            </w:r>
            <w:r w:rsidRPr="007908DA">
              <w:rPr>
                <w:rFonts w:ascii="GHEA Grapalat" w:hAnsi="GHEA Grapalat"/>
                <w:sz w:val="16"/>
                <w:szCs w:val="16"/>
                <w:lang w:val="es-ES"/>
              </w:rPr>
              <w:t xml:space="preserve"> </w:t>
            </w:r>
            <w:r w:rsidRPr="007908DA">
              <w:rPr>
                <w:rFonts w:ascii="GHEA Grapalat" w:hAnsi="GHEA Grapalat"/>
                <w:sz w:val="16"/>
                <w:szCs w:val="16"/>
              </w:rPr>
              <w:t>ԳՄԱ</w:t>
            </w:r>
            <w:r w:rsidRPr="007908DA">
              <w:rPr>
                <w:rFonts w:ascii="GHEA Grapalat" w:hAnsi="GHEA Grapalat"/>
                <w:sz w:val="16"/>
                <w:szCs w:val="16"/>
                <w:lang w:val="es-ES"/>
              </w:rPr>
              <w:t xml:space="preserve"> </w:t>
            </w:r>
            <w:r w:rsidRPr="007908DA">
              <w:rPr>
                <w:rFonts w:ascii="GHEA Grapalat" w:hAnsi="GHEA Grapalat"/>
                <w:sz w:val="16"/>
                <w:szCs w:val="16"/>
              </w:rPr>
              <w:t>դասակարգման</w:t>
            </w:r>
            <w:r w:rsidRPr="007908DA">
              <w:rPr>
                <w:rFonts w:ascii="GHEA Grapalat" w:hAnsi="GHEA Grapalat"/>
                <w:sz w:val="16"/>
                <w:szCs w:val="16"/>
                <w:lang w:val="es-ES"/>
              </w:rPr>
              <w:t xml:space="preserve"> (CPV)</w:t>
            </w:r>
          </w:p>
        </w:tc>
        <w:tc>
          <w:tcPr>
            <w:tcW w:w="2340" w:type="dxa"/>
            <w:vMerge w:val="restart"/>
            <w:vAlign w:val="center"/>
          </w:tcPr>
          <w:p w14:paraId="65E958D8" w14:textId="77777777" w:rsidR="00B33163" w:rsidRPr="007908DA" w:rsidRDefault="00B33163" w:rsidP="00EF3254">
            <w:pPr>
              <w:ind w:right="-42"/>
              <w:jc w:val="center"/>
              <w:rPr>
                <w:rFonts w:ascii="GHEA Grapalat" w:hAnsi="GHEA Grapalat"/>
                <w:sz w:val="16"/>
                <w:szCs w:val="16"/>
                <w:lang w:val="es-ES"/>
              </w:rPr>
            </w:pPr>
            <w:r w:rsidRPr="007908DA">
              <w:rPr>
                <w:rFonts w:ascii="GHEA Grapalat" w:hAnsi="GHEA Grapalat"/>
                <w:sz w:val="16"/>
                <w:szCs w:val="16"/>
              </w:rPr>
              <w:t>անվանումը</w:t>
            </w:r>
          </w:p>
        </w:tc>
        <w:tc>
          <w:tcPr>
            <w:tcW w:w="5763" w:type="dxa"/>
            <w:gridSpan w:val="13"/>
            <w:vAlign w:val="center"/>
          </w:tcPr>
          <w:p w14:paraId="44024FA1" w14:textId="045C2EB0" w:rsidR="00B33163" w:rsidRPr="007908DA" w:rsidRDefault="00B33163" w:rsidP="00B33163">
            <w:pPr>
              <w:jc w:val="both"/>
              <w:rPr>
                <w:rFonts w:ascii="GHEA Grapalat" w:hAnsi="GHEA Grapalat"/>
                <w:sz w:val="16"/>
                <w:szCs w:val="16"/>
                <w:lang w:val="es-ES"/>
              </w:rPr>
            </w:pPr>
            <w:r w:rsidRPr="007908DA">
              <w:rPr>
                <w:rFonts w:ascii="GHEA Grapalat" w:hAnsi="GHEA Grapalat"/>
                <w:sz w:val="16"/>
                <w:szCs w:val="16"/>
                <w:lang w:val="es-ES"/>
              </w:rPr>
              <w:t>դիմաց վճարումները նախատեսվում է իրականացնել 202</w:t>
            </w:r>
            <w:r>
              <w:rPr>
                <w:rFonts w:ascii="GHEA Grapalat" w:hAnsi="GHEA Grapalat"/>
                <w:sz w:val="16"/>
                <w:szCs w:val="16"/>
                <w:lang w:val="es-ES"/>
              </w:rPr>
              <w:t>6</w:t>
            </w:r>
            <w:r w:rsidRPr="007908DA">
              <w:rPr>
                <w:rFonts w:ascii="GHEA Grapalat" w:hAnsi="GHEA Grapalat"/>
                <w:sz w:val="16"/>
                <w:szCs w:val="16"/>
                <w:lang w:val="es-ES"/>
              </w:rPr>
              <w:t xml:space="preserve"> թ-ին` ըստ ամիսների, այդ թվում**</w:t>
            </w:r>
          </w:p>
        </w:tc>
      </w:tr>
      <w:tr w:rsidR="00B33163" w:rsidRPr="007908DA" w14:paraId="3812C803" w14:textId="77777777" w:rsidTr="00EF3254">
        <w:trPr>
          <w:gridAfter w:val="1"/>
          <w:wAfter w:w="7" w:type="dxa"/>
          <w:trHeight w:val="1518"/>
        </w:trPr>
        <w:tc>
          <w:tcPr>
            <w:tcW w:w="1170" w:type="dxa"/>
            <w:vMerge/>
          </w:tcPr>
          <w:p w14:paraId="7E20B432" w14:textId="77777777" w:rsidR="00B33163" w:rsidRPr="007908DA" w:rsidRDefault="00B33163" w:rsidP="00EF3254">
            <w:pPr>
              <w:jc w:val="center"/>
              <w:rPr>
                <w:rFonts w:ascii="GHEA Grapalat" w:hAnsi="GHEA Grapalat"/>
                <w:sz w:val="16"/>
                <w:szCs w:val="16"/>
                <w:lang w:val="es-ES"/>
              </w:rPr>
            </w:pPr>
          </w:p>
        </w:tc>
        <w:tc>
          <w:tcPr>
            <w:tcW w:w="1520" w:type="dxa"/>
            <w:vMerge/>
          </w:tcPr>
          <w:p w14:paraId="47ADD9E6" w14:textId="77777777" w:rsidR="00B33163" w:rsidRPr="007908DA" w:rsidRDefault="00B33163" w:rsidP="00EF3254">
            <w:pPr>
              <w:jc w:val="center"/>
              <w:rPr>
                <w:rFonts w:ascii="GHEA Grapalat" w:hAnsi="GHEA Grapalat"/>
                <w:sz w:val="16"/>
                <w:szCs w:val="16"/>
                <w:lang w:val="es-ES"/>
              </w:rPr>
            </w:pPr>
          </w:p>
        </w:tc>
        <w:tc>
          <w:tcPr>
            <w:tcW w:w="2340" w:type="dxa"/>
            <w:vMerge/>
          </w:tcPr>
          <w:p w14:paraId="738D3095" w14:textId="77777777" w:rsidR="00B33163" w:rsidRPr="007908DA" w:rsidRDefault="00B33163" w:rsidP="00EF3254">
            <w:pPr>
              <w:ind w:left="113" w:right="-7"/>
              <w:jc w:val="center"/>
              <w:rPr>
                <w:rFonts w:ascii="GHEA Grapalat" w:hAnsi="GHEA Grapalat" w:cs="Sylfaen"/>
                <w:sz w:val="16"/>
                <w:szCs w:val="16"/>
                <w:lang w:val="pt-BR"/>
              </w:rPr>
            </w:pPr>
          </w:p>
        </w:tc>
        <w:tc>
          <w:tcPr>
            <w:tcW w:w="450" w:type="dxa"/>
            <w:textDirection w:val="btLr"/>
            <w:vAlign w:val="center"/>
          </w:tcPr>
          <w:p w14:paraId="0A8DB0C7" w14:textId="77777777" w:rsidR="00B33163" w:rsidRPr="007908DA" w:rsidRDefault="00B33163" w:rsidP="00EF3254">
            <w:pPr>
              <w:ind w:left="113" w:right="-7"/>
              <w:jc w:val="center"/>
              <w:rPr>
                <w:rFonts w:ascii="GHEA Grapalat" w:hAnsi="GHEA Grapalat"/>
                <w:sz w:val="16"/>
                <w:szCs w:val="16"/>
                <w:lang w:val="pt-BR"/>
              </w:rPr>
            </w:pPr>
            <w:r w:rsidRPr="007908DA">
              <w:rPr>
                <w:rFonts w:ascii="GHEA Grapalat" w:hAnsi="GHEA Grapalat" w:cs="Sylfaen"/>
                <w:sz w:val="16"/>
                <w:szCs w:val="16"/>
                <w:lang w:val="pt-BR"/>
              </w:rPr>
              <w:t>հունվար</w:t>
            </w:r>
          </w:p>
        </w:tc>
        <w:tc>
          <w:tcPr>
            <w:tcW w:w="379" w:type="dxa"/>
            <w:textDirection w:val="btLr"/>
            <w:vAlign w:val="center"/>
          </w:tcPr>
          <w:p w14:paraId="78C38474" w14:textId="77777777" w:rsidR="00B33163" w:rsidRPr="007908DA" w:rsidRDefault="00B33163" w:rsidP="00EF3254">
            <w:pPr>
              <w:ind w:left="113" w:right="-7"/>
              <w:jc w:val="center"/>
              <w:rPr>
                <w:rFonts w:ascii="GHEA Grapalat" w:hAnsi="GHEA Grapalat" w:cs="Sylfaen"/>
                <w:sz w:val="16"/>
                <w:szCs w:val="16"/>
                <w:lang w:val="pt-BR"/>
              </w:rPr>
            </w:pPr>
            <w:r w:rsidRPr="007908DA">
              <w:rPr>
                <w:rFonts w:ascii="GHEA Grapalat" w:hAnsi="GHEA Grapalat" w:cs="Sylfaen"/>
                <w:sz w:val="16"/>
                <w:szCs w:val="16"/>
                <w:lang w:val="pt-BR"/>
              </w:rPr>
              <w:t>փետրվար</w:t>
            </w:r>
          </w:p>
        </w:tc>
        <w:tc>
          <w:tcPr>
            <w:tcW w:w="380" w:type="dxa"/>
            <w:textDirection w:val="btLr"/>
            <w:vAlign w:val="center"/>
          </w:tcPr>
          <w:p w14:paraId="7FBD3EE3" w14:textId="77777777" w:rsidR="00B33163" w:rsidRPr="007908DA" w:rsidRDefault="00B33163" w:rsidP="00EF3254">
            <w:pPr>
              <w:ind w:left="113" w:right="-7"/>
              <w:jc w:val="center"/>
              <w:rPr>
                <w:rFonts w:ascii="GHEA Grapalat" w:hAnsi="GHEA Grapalat"/>
                <w:sz w:val="16"/>
                <w:szCs w:val="16"/>
                <w:lang w:val="pt-BR"/>
              </w:rPr>
            </w:pPr>
            <w:r w:rsidRPr="007908DA">
              <w:rPr>
                <w:rFonts w:ascii="GHEA Grapalat" w:hAnsi="GHEA Grapalat" w:cs="Sylfaen"/>
                <w:sz w:val="16"/>
                <w:szCs w:val="16"/>
                <w:lang w:val="pt-BR"/>
              </w:rPr>
              <w:t>մարտ</w:t>
            </w:r>
          </w:p>
        </w:tc>
        <w:tc>
          <w:tcPr>
            <w:tcW w:w="380" w:type="dxa"/>
            <w:textDirection w:val="btLr"/>
            <w:vAlign w:val="center"/>
          </w:tcPr>
          <w:p w14:paraId="1A228846" w14:textId="77777777" w:rsidR="00B33163" w:rsidRPr="007908DA" w:rsidRDefault="00B33163" w:rsidP="00EF3254">
            <w:pPr>
              <w:ind w:left="113" w:right="-7"/>
              <w:jc w:val="center"/>
              <w:rPr>
                <w:rFonts w:ascii="GHEA Grapalat" w:hAnsi="GHEA Grapalat" w:cs="Sylfaen"/>
                <w:sz w:val="16"/>
                <w:szCs w:val="16"/>
                <w:lang w:val="pt-BR"/>
              </w:rPr>
            </w:pPr>
            <w:r w:rsidRPr="007908DA">
              <w:rPr>
                <w:rFonts w:ascii="GHEA Grapalat" w:hAnsi="GHEA Grapalat" w:cs="Sylfaen"/>
                <w:sz w:val="16"/>
                <w:szCs w:val="16"/>
                <w:lang w:val="pt-BR"/>
              </w:rPr>
              <w:t>ապրիլ</w:t>
            </w:r>
          </w:p>
        </w:tc>
        <w:tc>
          <w:tcPr>
            <w:tcW w:w="401" w:type="dxa"/>
            <w:textDirection w:val="btLr"/>
            <w:vAlign w:val="center"/>
          </w:tcPr>
          <w:p w14:paraId="39D29802" w14:textId="77777777" w:rsidR="00B33163" w:rsidRPr="007908DA" w:rsidRDefault="00B33163" w:rsidP="00EF3254">
            <w:pPr>
              <w:ind w:left="113" w:right="-7"/>
              <w:jc w:val="center"/>
              <w:rPr>
                <w:rFonts w:ascii="GHEA Grapalat" w:hAnsi="GHEA Grapalat"/>
                <w:sz w:val="16"/>
                <w:szCs w:val="16"/>
                <w:lang w:val="pt-BR"/>
              </w:rPr>
            </w:pPr>
            <w:r w:rsidRPr="007908DA">
              <w:rPr>
                <w:rFonts w:ascii="GHEA Grapalat" w:hAnsi="GHEA Grapalat" w:cs="Sylfaen"/>
                <w:sz w:val="16"/>
                <w:szCs w:val="16"/>
                <w:lang w:val="pt-BR"/>
              </w:rPr>
              <w:t>մայիս</w:t>
            </w:r>
          </w:p>
        </w:tc>
        <w:tc>
          <w:tcPr>
            <w:tcW w:w="359" w:type="dxa"/>
            <w:textDirection w:val="btLr"/>
            <w:vAlign w:val="center"/>
          </w:tcPr>
          <w:p w14:paraId="5F1E4F81" w14:textId="77777777" w:rsidR="00B33163" w:rsidRPr="007908DA" w:rsidRDefault="00B33163" w:rsidP="00EF3254">
            <w:pPr>
              <w:ind w:left="113" w:right="-7"/>
              <w:jc w:val="center"/>
              <w:rPr>
                <w:rFonts w:ascii="GHEA Grapalat" w:hAnsi="GHEA Grapalat"/>
                <w:sz w:val="16"/>
                <w:szCs w:val="16"/>
                <w:lang w:val="pt-BR"/>
              </w:rPr>
            </w:pPr>
            <w:r w:rsidRPr="007908DA">
              <w:rPr>
                <w:rFonts w:ascii="GHEA Grapalat" w:hAnsi="GHEA Grapalat" w:cs="Sylfaen"/>
                <w:sz w:val="16"/>
                <w:szCs w:val="16"/>
                <w:lang w:val="pt-BR"/>
              </w:rPr>
              <w:t>հունիս</w:t>
            </w:r>
          </w:p>
        </w:tc>
        <w:tc>
          <w:tcPr>
            <w:tcW w:w="379" w:type="dxa"/>
            <w:textDirection w:val="btLr"/>
            <w:vAlign w:val="center"/>
          </w:tcPr>
          <w:p w14:paraId="28DCEC58" w14:textId="77777777" w:rsidR="00B33163" w:rsidRPr="007908DA" w:rsidRDefault="00B33163" w:rsidP="00EF3254">
            <w:pPr>
              <w:ind w:left="113" w:right="-7"/>
              <w:jc w:val="center"/>
              <w:rPr>
                <w:rFonts w:ascii="GHEA Grapalat" w:hAnsi="GHEA Grapalat"/>
                <w:sz w:val="16"/>
                <w:szCs w:val="16"/>
                <w:lang w:val="pt-BR"/>
              </w:rPr>
            </w:pPr>
            <w:r w:rsidRPr="007908DA">
              <w:rPr>
                <w:rFonts w:ascii="GHEA Grapalat" w:hAnsi="GHEA Grapalat" w:cs="Sylfaen"/>
                <w:sz w:val="16"/>
                <w:szCs w:val="16"/>
                <w:lang w:val="pt-BR"/>
              </w:rPr>
              <w:t>հուլիս</w:t>
            </w:r>
            <w:r w:rsidRPr="007908DA">
              <w:rPr>
                <w:rFonts w:ascii="GHEA Grapalat" w:hAnsi="GHEA Grapalat" w:cs="Times Armenian"/>
                <w:sz w:val="16"/>
                <w:szCs w:val="16"/>
                <w:lang w:val="pt-BR"/>
              </w:rPr>
              <w:t xml:space="preserve"> </w:t>
            </w:r>
          </w:p>
        </w:tc>
        <w:tc>
          <w:tcPr>
            <w:tcW w:w="380" w:type="dxa"/>
            <w:textDirection w:val="btLr"/>
            <w:vAlign w:val="center"/>
          </w:tcPr>
          <w:p w14:paraId="3E63B5B3" w14:textId="77777777" w:rsidR="00B33163" w:rsidRPr="007908DA" w:rsidRDefault="00B33163" w:rsidP="00EF3254">
            <w:pPr>
              <w:ind w:left="113" w:right="-7"/>
              <w:jc w:val="center"/>
              <w:rPr>
                <w:rFonts w:ascii="GHEA Grapalat" w:hAnsi="GHEA Grapalat"/>
                <w:sz w:val="16"/>
                <w:szCs w:val="16"/>
                <w:lang w:val="pt-BR"/>
              </w:rPr>
            </w:pPr>
            <w:r w:rsidRPr="007908DA">
              <w:rPr>
                <w:rFonts w:ascii="GHEA Grapalat" w:hAnsi="GHEA Grapalat" w:cs="Sylfaen"/>
                <w:sz w:val="16"/>
                <w:szCs w:val="16"/>
                <w:lang w:val="pt-BR"/>
              </w:rPr>
              <w:t>օգոստոս</w:t>
            </w:r>
          </w:p>
        </w:tc>
        <w:tc>
          <w:tcPr>
            <w:tcW w:w="380" w:type="dxa"/>
            <w:textDirection w:val="btLr"/>
            <w:vAlign w:val="center"/>
          </w:tcPr>
          <w:p w14:paraId="123E63AE" w14:textId="77777777" w:rsidR="00B33163" w:rsidRPr="007908DA" w:rsidRDefault="00B33163" w:rsidP="00EF3254">
            <w:pPr>
              <w:ind w:left="113" w:right="-7"/>
              <w:jc w:val="center"/>
              <w:rPr>
                <w:rFonts w:ascii="GHEA Grapalat" w:hAnsi="GHEA Grapalat"/>
                <w:sz w:val="16"/>
                <w:szCs w:val="16"/>
                <w:lang w:val="pt-BR"/>
              </w:rPr>
            </w:pPr>
            <w:r w:rsidRPr="007908DA">
              <w:rPr>
                <w:rFonts w:ascii="GHEA Grapalat" w:hAnsi="GHEA Grapalat" w:cs="Sylfaen"/>
                <w:sz w:val="16"/>
                <w:szCs w:val="16"/>
                <w:lang w:val="pt-BR"/>
              </w:rPr>
              <w:t>սեպտեմբեր</w:t>
            </w:r>
            <w:r w:rsidRPr="007908DA">
              <w:rPr>
                <w:rFonts w:ascii="GHEA Grapalat" w:hAnsi="GHEA Grapalat" w:cs="Times Armenian"/>
                <w:sz w:val="16"/>
                <w:szCs w:val="16"/>
                <w:lang w:val="pt-BR"/>
              </w:rPr>
              <w:t xml:space="preserve"> </w:t>
            </w:r>
          </w:p>
        </w:tc>
        <w:tc>
          <w:tcPr>
            <w:tcW w:w="380" w:type="dxa"/>
            <w:textDirection w:val="btLr"/>
            <w:vAlign w:val="center"/>
          </w:tcPr>
          <w:p w14:paraId="7E82C0E8" w14:textId="77777777" w:rsidR="00B33163" w:rsidRPr="007908DA" w:rsidRDefault="00B33163" w:rsidP="00EF3254">
            <w:pPr>
              <w:ind w:left="113" w:right="-7"/>
              <w:jc w:val="center"/>
              <w:rPr>
                <w:rFonts w:ascii="GHEA Grapalat" w:hAnsi="GHEA Grapalat"/>
                <w:sz w:val="16"/>
                <w:szCs w:val="16"/>
                <w:lang w:val="pt-BR"/>
              </w:rPr>
            </w:pPr>
            <w:r w:rsidRPr="007908DA">
              <w:rPr>
                <w:rFonts w:ascii="GHEA Grapalat" w:hAnsi="GHEA Grapalat" w:cs="Sylfaen"/>
                <w:sz w:val="16"/>
                <w:szCs w:val="16"/>
                <w:lang w:val="pt-BR"/>
              </w:rPr>
              <w:t>հոկտեմբեր</w:t>
            </w:r>
          </w:p>
        </w:tc>
        <w:tc>
          <w:tcPr>
            <w:tcW w:w="380" w:type="dxa"/>
            <w:textDirection w:val="btLr"/>
            <w:vAlign w:val="center"/>
          </w:tcPr>
          <w:p w14:paraId="792F750C" w14:textId="77777777" w:rsidR="00B33163" w:rsidRPr="007908DA" w:rsidRDefault="00B33163" w:rsidP="00EF3254">
            <w:pPr>
              <w:ind w:left="113" w:right="-7"/>
              <w:jc w:val="center"/>
              <w:rPr>
                <w:rFonts w:ascii="GHEA Grapalat" w:hAnsi="GHEA Grapalat"/>
                <w:sz w:val="16"/>
                <w:szCs w:val="16"/>
                <w:lang w:val="pt-BR"/>
              </w:rPr>
            </w:pPr>
            <w:r w:rsidRPr="007908DA">
              <w:rPr>
                <w:rFonts w:ascii="GHEA Grapalat" w:hAnsi="GHEA Grapalat"/>
                <w:sz w:val="16"/>
                <w:szCs w:val="16"/>
              </w:rPr>
              <w:t xml:space="preserve"> </w:t>
            </w:r>
            <w:r w:rsidRPr="007908DA">
              <w:rPr>
                <w:rFonts w:ascii="GHEA Grapalat" w:hAnsi="GHEA Grapalat" w:cs="Sylfaen"/>
                <w:sz w:val="16"/>
                <w:szCs w:val="16"/>
                <w:lang w:val="pt-BR"/>
              </w:rPr>
              <w:t>նոյեմբեր</w:t>
            </w:r>
          </w:p>
        </w:tc>
        <w:tc>
          <w:tcPr>
            <w:tcW w:w="380" w:type="dxa"/>
            <w:textDirection w:val="btLr"/>
            <w:vAlign w:val="center"/>
          </w:tcPr>
          <w:p w14:paraId="2CAA3570" w14:textId="77777777" w:rsidR="00B33163" w:rsidRPr="007908DA" w:rsidRDefault="00B33163" w:rsidP="00EF3254">
            <w:pPr>
              <w:ind w:left="113" w:right="-7"/>
              <w:jc w:val="center"/>
              <w:rPr>
                <w:rFonts w:ascii="GHEA Grapalat" w:hAnsi="GHEA Grapalat"/>
                <w:sz w:val="16"/>
                <w:szCs w:val="16"/>
                <w:lang w:val="pt-BR"/>
              </w:rPr>
            </w:pPr>
            <w:r w:rsidRPr="007908DA">
              <w:rPr>
                <w:rFonts w:ascii="GHEA Grapalat" w:hAnsi="GHEA Grapalat" w:cs="Sylfaen"/>
                <w:sz w:val="16"/>
                <w:szCs w:val="16"/>
                <w:lang w:val="pt-BR"/>
              </w:rPr>
              <w:t>դեկտեմբեր</w:t>
            </w:r>
          </w:p>
        </w:tc>
        <w:tc>
          <w:tcPr>
            <w:tcW w:w="1135" w:type="dxa"/>
            <w:vAlign w:val="center"/>
          </w:tcPr>
          <w:p w14:paraId="18D0C8B4" w14:textId="77777777" w:rsidR="00B33163" w:rsidRPr="007908DA" w:rsidRDefault="00B33163" w:rsidP="00EF3254">
            <w:pPr>
              <w:ind w:right="-1"/>
              <w:jc w:val="center"/>
              <w:rPr>
                <w:rFonts w:ascii="GHEA Grapalat" w:hAnsi="GHEA Grapalat"/>
                <w:sz w:val="16"/>
                <w:szCs w:val="16"/>
                <w:lang w:val="pt-BR"/>
              </w:rPr>
            </w:pPr>
            <w:r w:rsidRPr="007908DA">
              <w:rPr>
                <w:rFonts w:ascii="GHEA Grapalat" w:hAnsi="GHEA Grapalat" w:cs="Sylfaen"/>
                <w:sz w:val="16"/>
                <w:szCs w:val="16"/>
                <w:lang w:val="pt-BR"/>
              </w:rPr>
              <w:t>Ընդամենը</w:t>
            </w:r>
          </w:p>
          <w:p w14:paraId="1CB07204" w14:textId="77777777" w:rsidR="00B33163" w:rsidRPr="007908DA" w:rsidRDefault="00B33163" w:rsidP="00EF3254">
            <w:pPr>
              <w:jc w:val="center"/>
              <w:rPr>
                <w:rFonts w:ascii="GHEA Grapalat" w:hAnsi="GHEA Grapalat"/>
                <w:sz w:val="16"/>
                <w:szCs w:val="16"/>
                <w:lang w:val="es-ES"/>
              </w:rPr>
            </w:pPr>
          </w:p>
        </w:tc>
      </w:tr>
      <w:tr w:rsidR="00B33163" w:rsidRPr="007908DA" w14:paraId="40C046EA" w14:textId="77777777" w:rsidTr="00EF3254">
        <w:trPr>
          <w:gridAfter w:val="1"/>
          <w:wAfter w:w="7" w:type="dxa"/>
          <w:cantSplit/>
          <w:trHeight w:val="2580"/>
        </w:trPr>
        <w:tc>
          <w:tcPr>
            <w:tcW w:w="1170" w:type="dxa"/>
            <w:vAlign w:val="center"/>
          </w:tcPr>
          <w:p w14:paraId="438FFCA6" w14:textId="77777777" w:rsidR="00B33163" w:rsidRPr="007908DA" w:rsidRDefault="00B33163" w:rsidP="00EF3254">
            <w:pPr>
              <w:jc w:val="center"/>
              <w:rPr>
                <w:rFonts w:ascii="GHEA Grapalat" w:hAnsi="GHEA Grapalat"/>
                <w:sz w:val="18"/>
                <w:szCs w:val="18"/>
                <w:lang w:val="hy-AM"/>
              </w:rPr>
            </w:pPr>
            <w:r w:rsidRPr="007908DA">
              <w:rPr>
                <w:rFonts w:ascii="GHEA Grapalat" w:hAnsi="GHEA Grapalat"/>
                <w:sz w:val="18"/>
                <w:szCs w:val="18"/>
                <w:lang w:val="hy-AM"/>
              </w:rPr>
              <w:t>1</w:t>
            </w:r>
          </w:p>
        </w:tc>
        <w:tc>
          <w:tcPr>
            <w:tcW w:w="1520" w:type="dxa"/>
            <w:vAlign w:val="center"/>
          </w:tcPr>
          <w:p w14:paraId="05DC32D1" w14:textId="4DC0C229" w:rsidR="00B33163" w:rsidRPr="007908DA" w:rsidRDefault="00B33163" w:rsidP="00B33163">
            <w:pPr>
              <w:jc w:val="center"/>
              <w:rPr>
                <w:rFonts w:ascii="GHEA Grapalat" w:hAnsi="GHEA Grapalat"/>
                <w:sz w:val="18"/>
                <w:szCs w:val="18"/>
              </w:rPr>
            </w:pPr>
            <w:r w:rsidRPr="007908DA">
              <w:rPr>
                <w:rFonts w:ascii="GHEA Grapalat" w:hAnsi="GHEA Grapalat"/>
                <w:sz w:val="18"/>
                <w:szCs w:val="18"/>
                <w:lang w:val="hy-AM"/>
              </w:rPr>
              <w:t>71241200/</w:t>
            </w:r>
            <w:r>
              <w:rPr>
                <w:rFonts w:ascii="GHEA Grapalat" w:hAnsi="GHEA Grapalat"/>
                <w:sz w:val="18"/>
                <w:szCs w:val="18"/>
              </w:rPr>
              <w:t>2</w:t>
            </w:r>
            <w:r w:rsidRPr="007908DA">
              <w:rPr>
                <w:rFonts w:ascii="GHEA Grapalat" w:hAnsi="GHEA Grapalat"/>
                <w:sz w:val="18"/>
                <w:szCs w:val="18"/>
                <w:lang w:val="hy-AM"/>
              </w:rPr>
              <w:t xml:space="preserve"> </w:t>
            </w:r>
          </w:p>
        </w:tc>
        <w:tc>
          <w:tcPr>
            <w:tcW w:w="2340" w:type="dxa"/>
          </w:tcPr>
          <w:p w14:paraId="6B962C7A" w14:textId="580EEDDD" w:rsidR="00B33163" w:rsidRPr="007908DA" w:rsidRDefault="00B33163" w:rsidP="00EF3254">
            <w:pPr>
              <w:jc w:val="center"/>
              <w:rPr>
                <w:rFonts w:ascii="GHEA Grapalat" w:hAnsi="GHEA Grapalat"/>
                <w:sz w:val="18"/>
                <w:szCs w:val="18"/>
                <w:lang w:val="hy-AM"/>
              </w:rPr>
            </w:pPr>
            <w:r w:rsidRPr="00B33163">
              <w:rPr>
                <w:rFonts w:ascii="GHEA Grapalat" w:hAnsi="GHEA Grapalat"/>
                <w:sz w:val="18"/>
                <w:szCs w:val="18"/>
                <w:lang w:val="hy-AM"/>
              </w:rPr>
              <w:t>ՀՀ Լոռու մարզի Թումանյան համայնքի Շամուտ բնակավայրում Ստեփան Սարգսյանի անվան ըմբշամարտի մարզադահլիճի կառուցման  նախագծանախահաշվային փաստաթղթերի մ</w:t>
            </w:r>
            <w:r>
              <w:rPr>
                <w:rFonts w:ascii="GHEA Grapalat" w:hAnsi="GHEA Grapalat"/>
                <w:sz w:val="18"/>
                <w:szCs w:val="18"/>
                <w:lang w:val="hy-AM"/>
              </w:rPr>
              <w:t xml:space="preserve">շակման խորհրդատվական </w:t>
            </w:r>
            <w:r w:rsidRPr="007908DA">
              <w:rPr>
                <w:rFonts w:ascii="GHEA Grapalat" w:hAnsi="GHEA Grapalat"/>
                <w:sz w:val="18"/>
                <w:szCs w:val="18"/>
                <w:lang w:val="hy-AM"/>
              </w:rPr>
              <w:t>ծառայություն</w:t>
            </w:r>
          </w:p>
        </w:tc>
        <w:tc>
          <w:tcPr>
            <w:tcW w:w="450" w:type="dxa"/>
            <w:textDirection w:val="btLr"/>
            <w:vAlign w:val="center"/>
          </w:tcPr>
          <w:p w14:paraId="7B353921" w14:textId="77777777" w:rsidR="00B33163" w:rsidRPr="007908DA" w:rsidRDefault="00B33163" w:rsidP="00EF3254">
            <w:pPr>
              <w:ind w:left="113" w:right="113"/>
              <w:jc w:val="center"/>
              <w:rPr>
                <w:rFonts w:ascii="GHEA Grapalat" w:hAnsi="GHEA Grapalat"/>
                <w:sz w:val="18"/>
                <w:szCs w:val="18"/>
                <w:lang w:val="hy-AM"/>
              </w:rPr>
            </w:pPr>
            <w:r w:rsidRPr="007908DA">
              <w:rPr>
                <w:rFonts w:ascii="GHEA Grapalat" w:hAnsi="GHEA Grapalat"/>
                <w:sz w:val="18"/>
                <w:szCs w:val="18"/>
                <w:lang w:val="hy-AM"/>
              </w:rPr>
              <w:t>-</w:t>
            </w:r>
          </w:p>
        </w:tc>
        <w:tc>
          <w:tcPr>
            <w:tcW w:w="379" w:type="dxa"/>
            <w:textDirection w:val="btLr"/>
            <w:vAlign w:val="bottom"/>
          </w:tcPr>
          <w:p w14:paraId="43DDAE16" w14:textId="77777777" w:rsidR="00B33163" w:rsidRPr="007908DA" w:rsidRDefault="00B33163" w:rsidP="00EF3254">
            <w:pPr>
              <w:ind w:left="113" w:right="113"/>
              <w:jc w:val="center"/>
              <w:rPr>
                <w:rFonts w:ascii="GHEA Grapalat" w:hAnsi="GHEA Grapalat"/>
                <w:sz w:val="18"/>
                <w:szCs w:val="18"/>
                <w:lang w:val="hy-AM"/>
              </w:rPr>
            </w:pPr>
            <w:r w:rsidRPr="007908DA">
              <w:rPr>
                <w:rFonts w:ascii="GHEA Grapalat" w:hAnsi="GHEA Grapalat"/>
                <w:sz w:val="18"/>
                <w:szCs w:val="18"/>
                <w:lang w:val="hy-AM"/>
              </w:rPr>
              <w:t>-</w:t>
            </w:r>
          </w:p>
        </w:tc>
        <w:tc>
          <w:tcPr>
            <w:tcW w:w="380" w:type="dxa"/>
            <w:textDirection w:val="btLr"/>
            <w:vAlign w:val="bottom"/>
          </w:tcPr>
          <w:p w14:paraId="2A6C48A7" w14:textId="77777777" w:rsidR="00B33163" w:rsidRPr="007908DA" w:rsidRDefault="00B33163" w:rsidP="00EF3254">
            <w:pPr>
              <w:ind w:left="113" w:right="113"/>
              <w:jc w:val="center"/>
              <w:rPr>
                <w:rFonts w:ascii="GHEA Grapalat" w:hAnsi="GHEA Grapalat"/>
                <w:sz w:val="18"/>
                <w:szCs w:val="18"/>
                <w:lang w:val="hy-AM"/>
              </w:rPr>
            </w:pPr>
            <w:r w:rsidRPr="007908DA">
              <w:rPr>
                <w:rFonts w:ascii="GHEA Grapalat" w:hAnsi="GHEA Grapalat"/>
                <w:sz w:val="18"/>
                <w:szCs w:val="18"/>
                <w:lang w:val="hy-AM"/>
              </w:rPr>
              <w:t>-</w:t>
            </w:r>
          </w:p>
        </w:tc>
        <w:tc>
          <w:tcPr>
            <w:tcW w:w="380" w:type="dxa"/>
            <w:textDirection w:val="btLr"/>
            <w:vAlign w:val="bottom"/>
          </w:tcPr>
          <w:p w14:paraId="172BED29" w14:textId="77777777" w:rsidR="00B33163" w:rsidRPr="007908DA" w:rsidRDefault="00B33163" w:rsidP="00EF3254">
            <w:pPr>
              <w:ind w:left="113" w:right="113"/>
              <w:jc w:val="center"/>
              <w:rPr>
                <w:rFonts w:ascii="GHEA Grapalat" w:hAnsi="GHEA Grapalat"/>
                <w:sz w:val="18"/>
                <w:szCs w:val="18"/>
              </w:rPr>
            </w:pPr>
            <w:r w:rsidRPr="007908DA">
              <w:rPr>
                <w:rFonts w:ascii="GHEA Grapalat" w:hAnsi="GHEA Grapalat"/>
                <w:sz w:val="18"/>
                <w:szCs w:val="18"/>
              </w:rPr>
              <w:t>-</w:t>
            </w:r>
          </w:p>
        </w:tc>
        <w:tc>
          <w:tcPr>
            <w:tcW w:w="401" w:type="dxa"/>
            <w:textDirection w:val="btLr"/>
            <w:vAlign w:val="bottom"/>
          </w:tcPr>
          <w:p w14:paraId="0B36041B" w14:textId="77777777" w:rsidR="00B33163" w:rsidRPr="007908DA" w:rsidRDefault="00B33163" w:rsidP="00EF3254">
            <w:pPr>
              <w:ind w:left="113" w:right="113"/>
              <w:jc w:val="center"/>
              <w:rPr>
                <w:rFonts w:ascii="GHEA Grapalat" w:hAnsi="GHEA Grapalat"/>
                <w:sz w:val="18"/>
                <w:szCs w:val="18"/>
              </w:rPr>
            </w:pPr>
            <w:r w:rsidRPr="007908DA">
              <w:rPr>
                <w:rFonts w:ascii="GHEA Grapalat" w:hAnsi="GHEA Grapalat"/>
                <w:sz w:val="18"/>
                <w:szCs w:val="18"/>
              </w:rPr>
              <w:t>-</w:t>
            </w:r>
          </w:p>
        </w:tc>
        <w:tc>
          <w:tcPr>
            <w:tcW w:w="359" w:type="dxa"/>
            <w:textDirection w:val="btLr"/>
            <w:vAlign w:val="bottom"/>
          </w:tcPr>
          <w:p w14:paraId="32483ADA" w14:textId="77777777" w:rsidR="00B33163" w:rsidRPr="002A3D0F" w:rsidRDefault="00B33163" w:rsidP="00EF3254">
            <w:pPr>
              <w:ind w:left="113" w:right="113"/>
              <w:jc w:val="center"/>
              <w:rPr>
                <w:rFonts w:ascii="GHEA Grapalat" w:hAnsi="GHEA Grapalat"/>
                <w:sz w:val="18"/>
                <w:szCs w:val="18"/>
              </w:rPr>
            </w:pPr>
            <w:r>
              <w:rPr>
                <w:rFonts w:ascii="GHEA Grapalat" w:hAnsi="GHEA Grapalat"/>
                <w:sz w:val="18"/>
                <w:szCs w:val="18"/>
              </w:rPr>
              <w:t>-</w:t>
            </w:r>
          </w:p>
        </w:tc>
        <w:tc>
          <w:tcPr>
            <w:tcW w:w="379" w:type="dxa"/>
            <w:textDirection w:val="btLr"/>
            <w:vAlign w:val="bottom"/>
          </w:tcPr>
          <w:p w14:paraId="18069C22" w14:textId="77777777" w:rsidR="00B33163" w:rsidRPr="002A3D0F" w:rsidRDefault="00B33163" w:rsidP="00EF3254">
            <w:pPr>
              <w:ind w:left="113" w:right="113"/>
              <w:jc w:val="center"/>
              <w:rPr>
                <w:rFonts w:ascii="GHEA Grapalat" w:hAnsi="GHEA Grapalat"/>
                <w:sz w:val="18"/>
                <w:szCs w:val="18"/>
              </w:rPr>
            </w:pPr>
            <w:r>
              <w:rPr>
                <w:rFonts w:ascii="GHEA Grapalat" w:hAnsi="GHEA Grapalat"/>
                <w:sz w:val="18"/>
                <w:szCs w:val="18"/>
              </w:rPr>
              <w:t>-</w:t>
            </w:r>
          </w:p>
        </w:tc>
        <w:tc>
          <w:tcPr>
            <w:tcW w:w="380" w:type="dxa"/>
            <w:textDirection w:val="btLr"/>
            <w:vAlign w:val="bottom"/>
          </w:tcPr>
          <w:p w14:paraId="50A07D26" w14:textId="77777777" w:rsidR="00B33163" w:rsidRPr="002A3D0F" w:rsidRDefault="00B33163" w:rsidP="00EF3254">
            <w:pPr>
              <w:ind w:left="113" w:right="113"/>
              <w:jc w:val="center"/>
              <w:rPr>
                <w:rFonts w:ascii="GHEA Grapalat" w:hAnsi="GHEA Grapalat"/>
                <w:sz w:val="18"/>
                <w:szCs w:val="18"/>
              </w:rPr>
            </w:pPr>
            <w:r>
              <w:rPr>
                <w:rFonts w:ascii="GHEA Grapalat" w:hAnsi="GHEA Grapalat"/>
                <w:sz w:val="18"/>
                <w:szCs w:val="18"/>
              </w:rPr>
              <w:t>-</w:t>
            </w:r>
          </w:p>
        </w:tc>
        <w:tc>
          <w:tcPr>
            <w:tcW w:w="380" w:type="dxa"/>
            <w:textDirection w:val="btLr"/>
            <w:vAlign w:val="bottom"/>
          </w:tcPr>
          <w:p w14:paraId="37EDE882" w14:textId="77777777" w:rsidR="00B33163" w:rsidRPr="00AB5254" w:rsidRDefault="00B33163" w:rsidP="00EF3254">
            <w:pPr>
              <w:ind w:left="113" w:right="113"/>
              <w:jc w:val="center"/>
              <w:rPr>
                <w:rFonts w:ascii="GHEA Grapalat" w:hAnsi="GHEA Grapalat"/>
                <w:sz w:val="18"/>
                <w:szCs w:val="18"/>
              </w:rPr>
            </w:pPr>
            <w:r>
              <w:rPr>
                <w:rFonts w:ascii="GHEA Grapalat" w:hAnsi="GHEA Grapalat"/>
                <w:sz w:val="18"/>
                <w:szCs w:val="18"/>
              </w:rPr>
              <w:t>-</w:t>
            </w:r>
          </w:p>
        </w:tc>
        <w:tc>
          <w:tcPr>
            <w:tcW w:w="380" w:type="dxa"/>
            <w:textDirection w:val="btLr"/>
            <w:vAlign w:val="bottom"/>
          </w:tcPr>
          <w:p w14:paraId="3CFD8491" w14:textId="42D9C513" w:rsidR="00B33163" w:rsidRPr="00AB5254" w:rsidRDefault="00B33163" w:rsidP="00EF3254">
            <w:pPr>
              <w:ind w:left="113" w:right="113"/>
              <w:jc w:val="center"/>
              <w:rPr>
                <w:rFonts w:ascii="GHEA Grapalat" w:hAnsi="GHEA Grapalat"/>
                <w:sz w:val="18"/>
                <w:szCs w:val="18"/>
              </w:rPr>
            </w:pPr>
            <w:r w:rsidRPr="007908DA">
              <w:rPr>
                <w:rFonts w:ascii="GHEA Grapalat" w:hAnsi="GHEA Grapalat"/>
                <w:sz w:val="18"/>
                <w:szCs w:val="18"/>
                <w:lang w:val="hy-AM"/>
              </w:rPr>
              <w:t>100%</w:t>
            </w:r>
          </w:p>
        </w:tc>
        <w:tc>
          <w:tcPr>
            <w:tcW w:w="380" w:type="dxa"/>
            <w:textDirection w:val="btLr"/>
            <w:vAlign w:val="bottom"/>
          </w:tcPr>
          <w:p w14:paraId="64D37123" w14:textId="77777777" w:rsidR="00B33163" w:rsidRPr="007908DA" w:rsidRDefault="00B33163" w:rsidP="00EF3254">
            <w:pPr>
              <w:ind w:left="113" w:right="113"/>
              <w:jc w:val="center"/>
              <w:rPr>
                <w:rFonts w:ascii="GHEA Grapalat" w:hAnsi="GHEA Grapalat"/>
                <w:sz w:val="18"/>
                <w:szCs w:val="18"/>
                <w:lang w:val="hy-AM"/>
              </w:rPr>
            </w:pPr>
            <w:r w:rsidRPr="007908DA">
              <w:rPr>
                <w:rFonts w:ascii="GHEA Grapalat" w:hAnsi="GHEA Grapalat"/>
                <w:sz w:val="18"/>
                <w:szCs w:val="18"/>
                <w:lang w:val="hy-AM"/>
              </w:rPr>
              <w:t>100%</w:t>
            </w:r>
          </w:p>
        </w:tc>
        <w:tc>
          <w:tcPr>
            <w:tcW w:w="380" w:type="dxa"/>
            <w:textDirection w:val="btLr"/>
            <w:vAlign w:val="bottom"/>
          </w:tcPr>
          <w:p w14:paraId="1EA829FA" w14:textId="77777777" w:rsidR="00B33163" w:rsidRPr="007908DA" w:rsidRDefault="00B33163" w:rsidP="00EF3254">
            <w:pPr>
              <w:ind w:left="113" w:right="113"/>
              <w:jc w:val="center"/>
              <w:rPr>
                <w:rFonts w:ascii="GHEA Grapalat" w:hAnsi="GHEA Grapalat"/>
                <w:sz w:val="18"/>
                <w:szCs w:val="18"/>
                <w:lang w:val="hy-AM"/>
              </w:rPr>
            </w:pPr>
            <w:r w:rsidRPr="007908DA">
              <w:rPr>
                <w:rFonts w:ascii="GHEA Grapalat" w:hAnsi="GHEA Grapalat"/>
                <w:sz w:val="18"/>
                <w:szCs w:val="18"/>
                <w:lang w:val="hy-AM"/>
              </w:rPr>
              <w:t>100%</w:t>
            </w:r>
          </w:p>
        </w:tc>
        <w:tc>
          <w:tcPr>
            <w:tcW w:w="1135" w:type="dxa"/>
            <w:vAlign w:val="center"/>
          </w:tcPr>
          <w:p w14:paraId="345F22A1" w14:textId="77777777" w:rsidR="00B33163" w:rsidRPr="007908DA" w:rsidRDefault="00B33163" w:rsidP="00EF3254">
            <w:pPr>
              <w:jc w:val="center"/>
              <w:rPr>
                <w:rFonts w:ascii="GHEA Grapalat" w:hAnsi="GHEA Grapalat"/>
                <w:sz w:val="18"/>
                <w:szCs w:val="18"/>
                <w:lang w:val="hy-AM"/>
              </w:rPr>
            </w:pPr>
            <w:r w:rsidRPr="007908DA">
              <w:rPr>
                <w:rFonts w:ascii="GHEA Grapalat" w:hAnsi="GHEA Grapalat"/>
                <w:sz w:val="18"/>
                <w:szCs w:val="18"/>
                <w:lang w:val="hy-AM"/>
              </w:rPr>
              <w:t>100%</w:t>
            </w:r>
          </w:p>
        </w:tc>
      </w:tr>
    </w:tbl>
    <w:p w14:paraId="2B6D6357" w14:textId="77777777" w:rsidR="00B33163" w:rsidRPr="007908DA" w:rsidRDefault="00B33163" w:rsidP="00B33163">
      <w:pPr>
        <w:jc w:val="both"/>
        <w:rPr>
          <w:rFonts w:ascii="GHEA Grapalat" w:hAnsi="GHEA Grapalat"/>
          <w:i/>
          <w:sz w:val="18"/>
          <w:szCs w:val="18"/>
        </w:rPr>
      </w:pPr>
    </w:p>
    <w:p w14:paraId="1E88BC67" w14:textId="77777777" w:rsidR="00B33163" w:rsidRPr="007908DA" w:rsidRDefault="00B33163" w:rsidP="00B33163">
      <w:pPr>
        <w:ind w:left="-90"/>
        <w:jc w:val="both"/>
        <w:rPr>
          <w:rFonts w:ascii="GHEA Grapalat" w:hAnsi="GHEA Grapalat" w:cs="Sylfaen"/>
          <w:sz w:val="16"/>
          <w:szCs w:val="16"/>
          <w:lang w:val="pt-BR"/>
        </w:rPr>
      </w:pPr>
      <w:r w:rsidRPr="007908DA">
        <w:rPr>
          <w:rFonts w:ascii="GHEA Grapalat" w:hAnsi="GHEA Grapalat" w:cs="Sylfaen"/>
          <w:sz w:val="16"/>
          <w:szCs w:val="16"/>
          <w:lang w:val="pt-BR"/>
        </w:rPr>
        <w:t>*   Վճարման ենթակա գումարները ներկայացվում են աճողական կարգով:</w:t>
      </w:r>
    </w:p>
    <w:p w14:paraId="7EB06CF1" w14:textId="77777777" w:rsidR="00B33163" w:rsidRPr="007908DA" w:rsidRDefault="00B33163" w:rsidP="00B33163">
      <w:pPr>
        <w:ind w:left="-90"/>
        <w:jc w:val="both"/>
        <w:rPr>
          <w:rFonts w:ascii="GHEA Grapalat" w:hAnsi="GHEA Grapalat" w:cs="Sylfaen"/>
          <w:sz w:val="16"/>
          <w:szCs w:val="16"/>
          <w:lang w:val="pt-BR"/>
        </w:rPr>
      </w:pPr>
      <w:r w:rsidRPr="007908DA">
        <w:rPr>
          <w:rFonts w:ascii="GHEA Grapalat" w:hAnsi="GHEA Grapalat" w:cs="Sylfaen"/>
          <w:sz w:val="16"/>
          <w:szCs w:val="16"/>
          <w:lang w:val="pt-BR"/>
        </w:rPr>
        <w:t>**  Հրավերում գումարները նշվում են տոկոսով, իսկ պայմանագիրը կնքելիս տոկոսի փոխարեն նշվում է կոնկրետ գումարի չափ:</w:t>
      </w:r>
    </w:p>
    <w:p w14:paraId="51505C3A" w14:textId="2659CF74" w:rsidR="00B33163" w:rsidRPr="007908DA" w:rsidRDefault="00B33163" w:rsidP="00B33163">
      <w:pPr>
        <w:ind w:left="-90"/>
        <w:jc w:val="both"/>
        <w:rPr>
          <w:rFonts w:ascii="GHEA Grapalat" w:hAnsi="GHEA Grapalat" w:cs="Sylfaen"/>
          <w:b/>
          <w:color w:val="FF0000"/>
          <w:sz w:val="18"/>
          <w:szCs w:val="18"/>
          <w:lang w:val="pt-BR"/>
        </w:rPr>
      </w:pPr>
      <w:r>
        <w:rPr>
          <w:rFonts w:ascii="GHEA Grapalat" w:hAnsi="GHEA Grapalat" w:cs="Sylfaen"/>
          <w:b/>
          <w:color w:val="FF0000"/>
          <w:sz w:val="18"/>
          <w:szCs w:val="18"/>
          <w:lang w:val="pt-BR"/>
        </w:rPr>
        <w:br/>
      </w:r>
    </w:p>
    <w:p w14:paraId="16CE823D" w14:textId="5E7855A7" w:rsidR="00B33163" w:rsidRPr="00B33163" w:rsidRDefault="00B33163" w:rsidP="00B33163">
      <w:pPr>
        <w:rPr>
          <w:rFonts w:ascii="GHEA Grapalat" w:hAnsi="GHEA Grapalat"/>
          <w:sz w:val="20"/>
          <w:lang w:val="hy-AM"/>
        </w:rPr>
      </w:pPr>
      <w:r w:rsidRPr="00B33163">
        <w:rPr>
          <w:rFonts w:ascii="GHEA Grapalat" w:hAnsi="GHEA Grapalat"/>
          <w:sz w:val="20"/>
          <w:lang w:val="hy-AM"/>
        </w:rPr>
        <w:t xml:space="preserve">ՀՀ 2026 թվականի պետական բյուջեով նշված ծառայության մատուցման համար նախատեսված է  </w:t>
      </w:r>
      <w:r>
        <w:rPr>
          <w:rFonts w:ascii="GHEA Grapalat" w:hAnsi="GHEA Grapalat"/>
          <w:sz w:val="20"/>
          <w:lang w:val="hy-AM"/>
        </w:rPr>
        <w:br/>
      </w:r>
      <w:r w:rsidRPr="00B33163">
        <w:rPr>
          <w:rFonts w:ascii="GHEA Grapalat" w:hAnsi="GHEA Grapalat"/>
          <w:sz w:val="20"/>
          <w:lang w:val="hy-AM"/>
        </w:rPr>
        <w:t>1</w:t>
      </w:r>
      <w:r>
        <w:rPr>
          <w:rFonts w:ascii="GHEA Grapalat" w:hAnsi="GHEA Grapalat"/>
          <w:sz w:val="20"/>
        </w:rPr>
        <w:t>5 714 6</w:t>
      </w:r>
      <w:r w:rsidRPr="00B33163">
        <w:rPr>
          <w:rFonts w:ascii="GHEA Grapalat" w:hAnsi="GHEA Grapalat"/>
          <w:sz w:val="20"/>
          <w:lang w:val="hy-AM"/>
        </w:rPr>
        <w:t>00</w:t>
      </w:r>
      <w:r>
        <w:rPr>
          <w:rFonts w:ascii="GHEA Grapalat" w:hAnsi="GHEA Grapalat"/>
          <w:sz w:val="20"/>
        </w:rPr>
        <w:t xml:space="preserve"> </w:t>
      </w:r>
      <w:r w:rsidRPr="00B33163">
        <w:rPr>
          <w:rFonts w:ascii="GHEA Grapalat" w:hAnsi="GHEA Grapalat"/>
          <w:sz w:val="20"/>
          <w:lang w:val="hy-AM"/>
        </w:rPr>
        <w:t>ՀՀ դրամ, որը տոկոսային արտահայտությամբ արտացոլված է վճարման ժամանակացույցում:</w:t>
      </w:r>
    </w:p>
    <w:p w14:paraId="12EEEE85" w14:textId="77777777" w:rsidR="00B33163" w:rsidRPr="007908DA" w:rsidRDefault="00B33163" w:rsidP="00B33163">
      <w:pPr>
        <w:jc w:val="center"/>
        <w:rPr>
          <w:rFonts w:ascii="GHEA Grapalat" w:hAnsi="GHEA Grapalat"/>
          <w:sz w:val="20"/>
          <w:lang w:val="hy-AM"/>
        </w:rPr>
      </w:pPr>
    </w:p>
    <w:p w14:paraId="734128CC" w14:textId="77777777" w:rsidR="00B33163" w:rsidRPr="007908DA" w:rsidRDefault="00B33163" w:rsidP="00B33163">
      <w:pPr>
        <w:ind w:left="-360"/>
        <w:jc w:val="both"/>
        <w:rPr>
          <w:rFonts w:ascii="GHEA Grapalat" w:hAnsi="GHEA Grapalat" w:cs="Sylfaen"/>
          <w:b/>
          <w:sz w:val="20"/>
          <w:szCs w:val="20"/>
          <w:lang w:val="hy-AM"/>
        </w:rPr>
      </w:pPr>
    </w:p>
    <w:p w14:paraId="25C71B10" w14:textId="77777777" w:rsidR="00B33163" w:rsidRPr="007908DA" w:rsidRDefault="00B33163" w:rsidP="00B33163">
      <w:pPr>
        <w:jc w:val="center"/>
        <w:rPr>
          <w:rFonts w:ascii="GHEA Grapalat" w:hAnsi="GHEA Grapalat"/>
          <w:sz w:val="20"/>
          <w:lang w:val="hy-AM"/>
        </w:rPr>
      </w:pPr>
    </w:p>
    <w:p w14:paraId="6265FF84" w14:textId="77777777" w:rsidR="00B33163" w:rsidRPr="007908DA" w:rsidRDefault="00B33163" w:rsidP="00B33163">
      <w:pPr>
        <w:jc w:val="center"/>
        <w:rPr>
          <w:rFonts w:ascii="GHEA Grapalat" w:hAnsi="GHEA Grapalat"/>
          <w:sz w:val="20"/>
          <w:lang w:val="hy-AM"/>
        </w:rPr>
      </w:pPr>
    </w:p>
    <w:p w14:paraId="7E084876" w14:textId="77777777" w:rsidR="00B33163" w:rsidRPr="007908DA" w:rsidRDefault="00B33163" w:rsidP="00B33163">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33163" w:rsidRPr="007908DA" w14:paraId="701082D2" w14:textId="77777777" w:rsidTr="00EF3254">
        <w:trPr>
          <w:jc w:val="center"/>
        </w:trPr>
        <w:tc>
          <w:tcPr>
            <w:tcW w:w="4536" w:type="dxa"/>
          </w:tcPr>
          <w:p w14:paraId="1ED0CB15" w14:textId="77777777" w:rsidR="00B33163" w:rsidRPr="007908DA" w:rsidRDefault="00B33163" w:rsidP="00EF3254">
            <w:pPr>
              <w:spacing w:line="360" w:lineRule="auto"/>
              <w:jc w:val="center"/>
              <w:rPr>
                <w:rFonts w:ascii="GHEA Grapalat" w:hAnsi="GHEA Grapalat" w:cs="Sylfaen"/>
                <w:b/>
                <w:bCs/>
                <w:lang w:val="nb-NO"/>
              </w:rPr>
            </w:pPr>
            <w:r w:rsidRPr="007908DA">
              <w:rPr>
                <w:rFonts w:ascii="GHEA Grapalat" w:hAnsi="GHEA Grapalat" w:cs="Sylfaen"/>
                <w:b/>
                <w:bCs/>
                <w:lang w:val="nb-NO"/>
              </w:rPr>
              <w:t>ՊԱՏՎԻՐԱՏՈՒ</w:t>
            </w:r>
          </w:p>
          <w:p w14:paraId="4B0BB3FA" w14:textId="77777777" w:rsidR="00B33163" w:rsidRPr="007908DA" w:rsidRDefault="00B33163" w:rsidP="00EF3254">
            <w:pPr>
              <w:rPr>
                <w:rFonts w:ascii="GHEA Grapalat" w:hAnsi="GHEA Grapalat"/>
                <w:sz w:val="22"/>
                <w:szCs w:val="22"/>
                <w:lang w:val="ru-RU"/>
              </w:rPr>
            </w:pPr>
          </w:p>
          <w:p w14:paraId="1B046560" w14:textId="77777777" w:rsidR="00B33163" w:rsidRPr="007908DA" w:rsidRDefault="00B33163" w:rsidP="00EF3254">
            <w:pPr>
              <w:rPr>
                <w:rFonts w:ascii="GHEA Grapalat" w:hAnsi="GHEA Grapalat"/>
                <w:sz w:val="22"/>
                <w:szCs w:val="22"/>
                <w:lang w:val="ru-RU"/>
              </w:rPr>
            </w:pPr>
          </w:p>
          <w:p w14:paraId="12B1C867" w14:textId="77777777" w:rsidR="00B33163" w:rsidRPr="007908DA" w:rsidRDefault="00B33163" w:rsidP="00EF3254">
            <w:pPr>
              <w:rPr>
                <w:rFonts w:ascii="GHEA Grapalat" w:hAnsi="GHEA Grapalat"/>
                <w:lang w:val="ru-RU"/>
              </w:rPr>
            </w:pPr>
          </w:p>
          <w:p w14:paraId="4961D78E" w14:textId="77777777" w:rsidR="00B33163" w:rsidRPr="007908DA" w:rsidRDefault="00B33163" w:rsidP="00EF3254">
            <w:pPr>
              <w:jc w:val="center"/>
              <w:rPr>
                <w:rFonts w:ascii="GHEA Grapalat" w:hAnsi="GHEA Grapalat"/>
                <w:lang w:val="ru-RU"/>
              </w:rPr>
            </w:pPr>
            <w:r w:rsidRPr="007908DA">
              <w:rPr>
                <w:rFonts w:ascii="GHEA Grapalat" w:hAnsi="GHEA Grapalat"/>
                <w:lang w:val="ru-RU"/>
              </w:rPr>
              <w:t>---------------------------------</w:t>
            </w:r>
          </w:p>
          <w:p w14:paraId="49974F02" w14:textId="77777777" w:rsidR="00B33163" w:rsidRPr="007908DA" w:rsidRDefault="00B33163" w:rsidP="00EF3254">
            <w:pPr>
              <w:jc w:val="center"/>
              <w:rPr>
                <w:rFonts w:ascii="GHEA Grapalat" w:hAnsi="GHEA Grapalat"/>
                <w:sz w:val="18"/>
                <w:szCs w:val="18"/>
              </w:rPr>
            </w:pPr>
            <w:r w:rsidRPr="007908DA">
              <w:rPr>
                <w:rFonts w:ascii="GHEA Grapalat" w:hAnsi="GHEA Grapalat"/>
                <w:sz w:val="18"/>
                <w:szCs w:val="18"/>
              </w:rPr>
              <w:t>/</w:t>
            </w:r>
            <w:r w:rsidRPr="007908DA">
              <w:rPr>
                <w:rFonts w:ascii="GHEA Grapalat" w:hAnsi="GHEA Grapalat" w:cs="Sylfaen"/>
                <w:sz w:val="18"/>
                <w:szCs w:val="18"/>
                <w:lang w:val="ru-RU"/>
              </w:rPr>
              <w:t>ստորագրություն</w:t>
            </w:r>
            <w:r w:rsidRPr="007908DA">
              <w:rPr>
                <w:rFonts w:ascii="GHEA Grapalat" w:hAnsi="GHEA Grapalat"/>
                <w:sz w:val="18"/>
                <w:szCs w:val="18"/>
              </w:rPr>
              <w:t>/</w:t>
            </w:r>
          </w:p>
          <w:p w14:paraId="4CBED332" w14:textId="77777777" w:rsidR="00B33163" w:rsidRPr="007908DA" w:rsidRDefault="00B33163" w:rsidP="00EF3254">
            <w:pPr>
              <w:jc w:val="center"/>
              <w:rPr>
                <w:rFonts w:ascii="GHEA Grapalat" w:hAnsi="GHEA Grapalat"/>
                <w:sz w:val="18"/>
                <w:szCs w:val="18"/>
                <w:lang w:val="ru-RU"/>
              </w:rPr>
            </w:pPr>
            <w:r w:rsidRPr="007908DA">
              <w:rPr>
                <w:rFonts w:ascii="GHEA Grapalat" w:hAnsi="GHEA Grapalat" w:cs="Sylfaen"/>
                <w:sz w:val="18"/>
                <w:szCs w:val="18"/>
                <w:lang w:val="ru-RU"/>
              </w:rPr>
              <w:t>Կ</w:t>
            </w:r>
            <w:r w:rsidRPr="007908DA">
              <w:rPr>
                <w:rFonts w:ascii="GHEA Grapalat" w:hAnsi="GHEA Grapalat"/>
                <w:sz w:val="18"/>
                <w:szCs w:val="18"/>
                <w:lang w:val="ru-RU"/>
              </w:rPr>
              <w:t>.</w:t>
            </w:r>
            <w:r w:rsidRPr="007908DA">
              <w:rPr>
                <w:rFonts w:ascii="GHEA Grapalat" w:hAnsi="GHEA Grapalat" w:cs="Sylfaen"/>
                <w:sz w:val="18"/>
                <w:szCs w:val="18"/>
                <w:lang w:val="ru-RU"/>
              </w:rPr>
              <w:t>Տ</w:t>
            </w:r>
          </w:p>
        </w:tc>
        <w:tc>
          <w:tcPr>
            <w:tcW w:w="760" w:type="dxa"/>
          </w:tcPr>
          <w:p w14:paraId="4FB90C57" w14:textId="77777777" w:rsidR="00B33163" w:rsidRPr="007908DA" w:rsidRDefault="00B33163" w:rsidP="00EF3254">
            <w:pPr>
              <w:spacing w:line="360" w:lineRule="auto"/>
              <w:jc w:val="center"/>
              <w:rPr>
                <w:rFonts w:ascii="GHEA Grapalat" w:hAnsi="GHEA Grapalat"/>
                <w:lang w:val="ru-RU"/>
              </w:rPr>
            </w:pPr>
          </w:p>
        </w:tc>
        <w:tc>
          <w:tcPr>
            <w:tcW w:w="4343" w:type="dxa"/>
          </w:tcPr>
          <w:p w14:paraId="091B4405" w14:textId="77777777" w:rsidR="00B33163" w:rsidRPr="007908DA" w:rsidRDefault="00B33163" w:rsidP="00EF3254">
            <w:pPr>
              <w:spacing w:line="360" w:lineRule="auto"/>
              <w:jc w:val="center"/>
              <w:rPr>
                <w:rFonts w:ascii="GHEA Grapalat" w:hAnsi="GHEA Grapalat" w:cs="Sylfaen"/>
                <w:b/>
                <w:bCs/>
                <w:lang w:val="ru-RU"/>
              </w:rPr>
            </w:pPr>
            <w:r w:rsidRPr="007908DA">
              <w:rPr>
                <w:rFonts w:ascii="GHEA Grapalat" w:hAnsi="GHEA Grapalat" w:cs="Sylfaen"/>
                <w:b/>
                <w:bCs/>
                <w:lang w:val="pt-BR"/>
              </w:rPr>
              <w:t>ԿԱՏԱՐՈՂ</w:t>
            </w:r>
          </w:p>
          <w:p w14:paraId="760D2232" w14:textId="77777777" w:rsidR="00B33163" w:rsidRPr="007908DA" w:rsidRDefault="00B33163" w:rsidP="00EF3254">
            <w:pPr>
              <w:jc w:val="center"/>
              <w:rPr>
                <w:rFonts w:ascii="GHEA Grapalat" w:hAnsi="GHEA Grapalat"/>
                <w:lang w:val="ru-RU"/>
              </w:rPr>
            </w:pPr>
          </w:p>
          <w:p w14:paraId="70E5C2B6" w14:textId="77777777" w:rsidR="00B33163" w:rsidRPr="007908DA" w:rsidRDefault="00B33163" w:rsidP="00EF3254">
            <w:pPr>
              <w:jc w:val="center"/>
              <w:rPr>
                <w:rFonts w:ascii="GHEA Grapalat" w:hAnsi="GHEA Grapalat"/>
                <w:lang w:val="ru-RU"/>
              </w:rPr>
            </w:pPr>
          </w:p>
          <w:p w14:paraId="396BA559" w14:textId="77777777" w:rsidR="00B33163" w:rsidRPr="007908DA" w:rsidRDefault="00B33163" w:rsidP="00EF3254">
            <w:pPr>
              <w:jc w:val="center"/>
              <w:rPr>
                <w:rFonts w:ascii="GHEA Grapalat" w:hAnsi="GHEA Grapalat"/>
              </w:rPr>
            </w:pPr>
          </w:p>
          <w:p w14:paraId="71B30A17" w14:textId="77777777" w:rsidR="00B33163" w:rsidRPr="007908DA" w:rsidRDefault="00B33163" w:rsidP="00EF3254">
            <w:pPr>
              <w:jc w:val="center"/>
              <w:rPr>
                <w:rFonts w:ascii="GHEA Grapalat" w:hAnsi="GHEA Grapalat"/>
                <w:lang w:val="ru-RU"/>
              </w:rPr>
            </w:pPr>
            <w:r w:rsidRPr="007908DA">
              <w:rPr>
                <w:rFonts w:ascii="GHEA Grapalat" w:hAnsi="GHEA Grapalat"/>
                <w:lang w:val="ru-RU"/>
              </w:rPr>
              <w:t>---------------------------------</w:t>
            </w:r>
          </w:p>
          <w:p w14:paraId="7C970E7C" w14:textId="77777777" w:rsidR="00B33163" w:rsidRPr="007908DA" w:rsidRDefault="00B33163" w:rsidP="00EF3254">
            <w:pPr>
              <w:jc w:val="center"/>
              <w:rPr>
                <w:rFonts w:ascii="GHEA Grapalat" w:hAnsi="GHEA Grapalat"/>
                <w:sz w:val="18"/>
                <w:szCs w:val="18"/>
              </w:rPr>
            </w:pPr>
            <w:r w:rsidRPr="007908DA">
              <w:rPr>
                <w:rFonts w:ascii="GHEA Grapalat" w:hAnsi="GHEA Grapalat"/>
                <w:sz w:val="18"/>
                <w:szCs w:val="18"/>
              </w:rPr>
              <w:t>/</w:t>
            </w:r>
            <w:r w:rsidRPr="007908DA">
              <w:rPr>
                <w:rFonts w:ascii="GHEA Grapalat" w:hAnsi="GHEA Grapalat" w:cs="Sylfaen"/>
                <w:sz w:val="18"/>
                <w:szCs w:val="18"/>
                <w:lang w:val="ru-RU"/>
              </w:rPr>
              <w:t>ստորագրություն</w:t>
            </w:r>
            <w:r w:rsidRPr="007908DA">
              <w:rPr>
                <w:rFonts w:ascii="GHEA Grapalat" w:hAnsi="GHEA Grapalat"/>
                <w:sz w:val="18"/>
                <w:szCs w:val="18"/>
              </w:rPr>
              <w:t>/</w:t>
            </w:r>
          </w:p>
          <w:p w14:paraId="4A13AE3F" w14:textId="77777777" w:rsidR="00B33163" w:rsidRPr="007908DA" w:rsidRDefault="00B33163" w:rsidP="00EF3254">
            <w:pPr>
              <w:jc w:val="center"/>
              <w:rPr>
                <w:rFonts w:ascii="GHEA Grapalat" w:hAnsi="GHEA Grapalat"/>
                <w:sz w:val="22"/>
                <w:szCs w:val="22"/>
                <w:lang w:val="ru-RU"/>
              </w:rPr>
            </w:pPr>
            <w:r w:rsidRPr="007908DA">
              <w:rPr>
                <w:rFonts w:ascii="GHEA Grapalat" w:hAnsi="GHEA Grapalat" w:cs="Sylfaen"/>
                <w:sz w:val="18"/>
                <w:szCs w:val="18"/>
                <w:lang w:val="ru-RU"/>
              </w:rPr>
              <w:t>Կ</w:t>
            </w:r>
            <w:r w:rsidRPr="007908DA">
              <w:rPr>
                <w:rFonts w:ascii="GHEA Grapalat" w:hAnsi="GHEA Grapalat"/>
                <w:sz w:val="18"/>
                <w:szCs w:val="18"/>
                <w:lang w:val="ru-RU"/>
              </w:rPr>
              <w:t>.</w:t>
            </w:r>
            <w:r w:rsidRPr="007908DA">
              <w:rPr>
                <w:rFonts w:ascii="GHEA Grapalat" w:hAnsi="GHEA Grapalat" w:cs="Sylfaen"/>
                <w:sz w:val="18"/>
                <w:szCs w:val="18"/>
                <w:lang w:val="ru-RU"/>
              </w:rPr>
              <w:t>Տ</w:t>
            </w:r>
          </w:p>
        </w:tc>
      </w:tr>
    </w:tbl>
    <w:p w14:paraId="4477AD9F" w14:textId="77777777" w:rsidR="00B33163" w:rsidRPr="007908DA" w:rsidRDefault="00B33163" w:rsidP="00B33163">
      <w:pPr>
        <w:autoSpaceDE w:val="0"/>
        <w:autoSpaceDN w:val="0"/>
        <w:adjustRightInd w:val="0"/>
        <w:jc w:val="right"/>
        <w:rPr>
          <w:rFonts w:ascii="GHEA Grapalat" w:hAnsi="GHEA Grapalat" w:cs="TimesArmenianPSMT"/>
          <w:i/>
          <w:sz w:val="20"/>
          <w:lang w:val="ru-RU"/>
        </w:rPr>
      </w:pPr>
    </w:p>
    <w:p w14:paraId="3E4C8600" w14:textId="77777777" w:rsidR="00B33163" w:rsidRPr="007908DA" w:rsidRDefault="00B33163" w:rsidP="00B33163">
      <w:pPr>
        <w:rPr>
          <w:rFonts w:ascii="GHEA Grapalat" w:hAnsi="GHEA Grapalat" w:cs="TimesArmenianPSMT"/>
          <w:i/>
          <w:sz w:val="20"/>
          <w:lang w:val="ru-RU"/>
        </w:rPr>
      </w:pPr>
      <w:r w:rsidRPr="007908DA">
        <w:rPr>
          <w:rFonts w:ascii="GHEA Grapalat" w:hAnsi="GHEA Grapalat" w:cs="TimesArmenianPSMT"/>
          <w:i/>
          <w:sz w:val="20"/>
          <w:lang w:val="ru-RU"/>
        </w:rPr>
        <w:br w:type="page"/>
      </w:r>
    </w:p>
    <w:p w14:paraId="790062EA" w14:textId="5F1387DD" w:rsidR="007872E8" w:rsidRDefault="007872E8" w:rsidP="00E43CB7">
      <w:pPr>
        <w:jc w:val="right"/>
        <w:rPr>
          <w:rFonts w:ascii="GHEA Grapalat" w:hAnsi="GHEA Grapalat"/>
          <w:sz w:val="20"/>
          <w:szCs w:val="20"/>
          <w:lang w:val="hy-AM"/>
        </w:rPr>
      </w:pPr>
    </w:p>
    <w:p w14:paraId="0B501389" w14:textId="1A0A37FA" w:rsidR="00B33163" w:rsidRDefault="00B33163" w:rsidP="00E43CB7">
      <w:pPr>
        <w:jc w:val="right"/>
        <w:rPr>
          <w:rFonts w:ascii="GHEA Grapalat" w:hAnsi="GHEA Grapalat"/>
          <w:sz w:val="20"/>
          <w:szCs w:val="20"/>
          <w:lang w:val="hy-AM"/>
        </w:rPr>
      </w:pPr>
    </w:p>
    <w:p w14:paraId="1512370F" w14:textId="77777777" w:rsidR="00B33163" w:rsidRPr="006E0A77" w:rsidRDefault="00B33163" w:rsidP="00E43CB7">
      <w:pPr>
        <w:jc w:val="right"/>
        <w:rPr>
          <w:rFonts w:ascii="GHEA Grapalat" w:hAnsi="GHEA Grapalat"/>
          <w:sz w:val="20"/>
          <w:szCs w:val="20"/>
          <w:lang w:val="hy-AM"/>
        </w:rPr>
      </w:pPr>
    </w:p>
    <w:p w14:paraId="5C95372D" w14:textId="009BEDDA" w:rsidR="007678FA" w:rsidRPr="00D7296A" w:rsidRDefault="007678FA" w:rsidP="00E43CB7">
      <w:pPr>
        <w:jc w:val="right"/>
        <w:rPr>
          <w:rFonts w:ascii="GHEA Grapalat" w:hAnsi="GHEA Grapalat"/>
          <w:i/>
          <w:sz w:val="20"/>
          <w:szCs w:val="20"/>
          <w:lang w:val="hy-AM"/>
        </w:rPr>
      </w:pPr>
      <w:r w:rsidRPr="00D7296A">
        <w:rPr>
          <w:rFonts w:ascii="GHEA Grapalat" w:hAnsi="GHEA Grapalat"/>
          <w:i/>
          <w:sz w:val="20"/>
          <w:szCs w:val="20"/>
          <w:lang w:val="hy-AM"/>
        </w:rPr>
        <w:t xml:space="preserve">Հավելված </w:t>
      </w:r>
      <w:r w:rsidR="00A85C58" w:rsidRPr="00D7296A">
        <w:rPr>
          <w:rFonts w:ascii="GHEA Grapalat" w:hAnsi="GHEA Grapalat"/>
          <w:i/>
          <w:sz w:val="20"/>
          <w:szCs w:val="20"/>
          <w:lang w:val="hy-AM"/>
        </w:rPr>
        <w:t xml:space="preserve">N </w:t>
      </w:r>
      <w:r w:rsidRPr="00D7296A">
        <w:rPr>
          <w:rFonts w:ascii="GHEA Grapalat" w:hAnsi="GHEA Grapalat"/>
          <w:i/>
          <w:sz w:val="20"/>
          <w:szCs w:val="20"/>
          <w:lang w:val="hy-AM"/>
        </w:rPr>
        <w:t>3</w:t>
      </w:r>
    </w:p>
    <w:p w14:paraId="168B0964" w14:textId="6E5DACCA" w:rsidR="00C62268" w:rsidRPr="00D7296A" w:rsidRDefault="004078CC" w:rsidP="00E43CB7">
      <w:pPr>
        <w:jc w:val="right"/>
        <w:rPr>
          <w:rFonts w:ascii="GHEA Grapalat" w:hAnsi="GHEA Grapalat"/>
          <w:i/>
          <w:sz w:val="20"/>
          <w:szCs w:val="20"/>
          <w:lang w:val="hy-AM"/>
        </w:rPr>
      </w:pPr>
      <w:r w:rsidRPr="00D7296A">
        <w:rPr>
          <w:rFonts w:ascii="GHEA Grapalat" w:hAnsi="GHEA Grapalat"/>
          <w:i/>
          <w:sz w:val="20"/>
          <w:szCs w:val="20"/>
        </w:rPr>
        <w:t xml:space="preserve">      </w:t>
      </w:r>
      <w:r w:rsidR="00C62268" w:rsidRPr="00D7296A">
        <w:rPr>
          <w:rFonts w:ascii="GHEA Grapalat" w:hAnsi="GHEA Grapalat"/>
          <w:i/>
          <w:sz w:val="20"/>
          <w:szCs w:val="20"/>
          <w:lang w:val="hy-AM"/>
        </w:rPr>
        <w:t>202</w:t>
      </w:r>
      <w:r w:rsidR="00D86A6F" w:rsidRPr="00D7296A">
        <w:rPr>
          <w:rFonts w:ascii="GHEA Grapalat" w:hAnsi="GHEA Grapalat"/>
          <w:i/>
          <w:sz w:val="20"/>
          <w:szCs w:val="20"/>
        </w:rPr>
        <w:t>6</w:t>
      </w:r>
      <w:r w:rsidR="00C62268" w:rsidRPr="00D7296A">
        <w:rPr>
          <w:rFonts w:ascii="GHEA Grapalat" w:hAnsi="GHEA Grapalat"/>
          <w:i/>
          <w:sz w:val="20"/>
          <w:szCs w:val="20"/>
          <w:lang w:val="hy-AM"/>
        </w:rPr>
        <w:t xml:space="preserve"> թ. կնքված </w:t>
      </w:r>
    </w:p>
    <w:p w14:paraId="6EF3F374" w14:textId="734C6484" w:rsidR="00C62268" w:rsidRPr="006E0A77" w:rsidRDefault="00C62268" w:rsidP="00E43CB7">
      <w:pPr>
        <w:jc w:val="right"/>
        <w:rPr>
          <w:rFonts w:ascii="GHEA Grapalat" w:hAnsi="GHEA Grapalat"/>
          <w:sz w:val="20"/>
          <w:szCs w:val="20"/>
          <w:lang w:val="hy-AM"/>
        </w:rPr>
      </w:pPr>
      <w:r w:rsidRPr="00D7296A">
        <w:rPr>
          <w:rFonts w:ascii="GHEA Grapalat" w:hAnsi="GHEA Grapalat"/>
          <w:i/>
          <w:sz w:val="20"/>
          <w:szCs w:val="20"/>
          <w:lang w:val="hy-AM"/>
        </w:rPr>
        <w:t xml:space="preserve">                      N </w:t>
      </w:r>
      <w:r w:rsidR="00153FF2" w:rsidRPr="00D7296A">
        <w:rPr>
          <w:rFonts w:ascii="GHEA Grapalat" w:hAnsi="GHEA Grapalat"/>
          <w:i/>
          <w:sz w:val="20"/>
          <w:szCs w:val="20"/>
          <w:lang w:val="hy-AM"/>
        </w:rPr>
        <w:t>ՀՀՔԿ-</w:t>
      </w:r>
      <w:r w:rsidR="001B7900">
        <w:rPr>
          <w:rFonts w:ascii="GHEA Grapalat" w:hAnsi="GHEA Grapalat"/>
          <w:i/>
          <w:sz w:val="20"/>
          <w:szCs w:val="20"/>
          <w:lang w:val="hy-AM"/>
        </w:rPr>
        <w:t>ԳՀԽԾՁԲ</w:t>
      </w:r>
      <w:r w:rsidR="00153FF2" w:rsidRPr="00D7296A">
        <w:rPr>
          <w:rFonts w:ascii="GHEA Grapalat" w:hAnsi="GHEA Grapalat"/>
          <w:i/>
          <w:sz w:val="20"/>
          <w:szCs w:val="20"/>
          <w:lang w:val="hy-AM"/>
        </w:rPr>
        <w:t>-</w:t>
      </w:r>
      <w:r w:rsidR="00694AA7">
        <w:rPr>
          <w:rFonts w:ascii="GHEA Grapalat" w:hAnsi="GHEA Grapalat"/>
          <w:i/>
          <w:sz w:val="20"/>
          <w:szCs w:val="20"/>
          <w:lang w:val="hy-AM"/>
        </w:rPr>
        <w:t xml:space="preserve">26/8 </w:t>
      </w:r>
      <w:r w:rsidRPr="00D7296A">
        <w:rPr>
          <w:rFonts w:ascii="GHEA Grapalat" w:hAnsi="GHEA Grapalat"/>
          <w:i/>
          <w:sz w:val="20"/>
          <w:szCs w:val="20"/>
        </w:rPr>
        <w:t xml:space="preserve"> գնման </w:t>
      </w:r>
      <w:r w:rsidRPr="00D7296A">
        <w:rPr>
          <w:rFonts w:ascii="GHEA Grapalat" w:hAnsi="GHEA Grapalat"/>
          <w:i/>
          <w:sz w:val="20"/>
          <w:szCs w:val="20"/>
          <w:lang w:val="hy-AM"/>
        </w:rPr>
        <w:t>պայմանագրի</w:t>
      </w:r>
    </w:p>
    <w:p w14:paraId="62A10E77" w14:textId="77777777" w:rsidR="00240F29" w:rsidRPr="006E0A77" w:rsidRDefault="00240F29" w:rsidP="00E43CB7">
      <w:pPr>
        <w:jc w:val="right"/>
        <w:rPr>
          <w:rFonts w:ascii="GHEA Grapalat" w:hAnsi="GHEA Grapalat"/>
          <w:sz w:val="20"/>
          <w:szCs w:val="20"/>
          <w:lang w:val="hy-AM"/>
        </w:rPr>
      </w:pPr>
    </w:p>
    <w:p w14:paraId="49C100B6" w14:textId="77777777" w:rsidR="007678FA" w:rsidRPr="006E0A77" w:rsidRDefault="007678FA" w:rsidP="00E43CB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0A77" w:rsidDel="004B29A5" w14:paraId="68A217E3" w14:textId="77777777" w:rsidTr="00E53C12">
        <w:trPr>
          <w:tblCellSpacing w:w="7" w:type="dxa"/>
          <w:jc w:val="center"/>
        </w:trPr>
        <w:tc>
          <w:tcPr>
            <w:tcW w:w="0" w:type="auto"/>
            <w:gridSpan w:val="2"/>
            <w:vAlign w:val="center"/>
          </w:tcPr>
          <w:p w14:paraId="0C4515EB" w14:textId="77777777" w:rsidR="007678FA" w:rsidRPr="006E0A77" w:rsidDel="004B29A5" w:rsidRDefault="007678FA" w:rsidP="00E43CB7">
            <w:pPr>
              <w:rPr>
                <w:rFonts w:ascii="GHEA Grapalat" w:hAnsi="GHEA Grapalat"/>
                <w:iCs/>
                <w:color w:val="000000"/>
                <w:sz w:val="21"/>
                <w:szCs w:val="21"/>
              </w:rPr>
            </w:pPr>
          </w:p>
        </w:tc>
        <w:tc>
          <w:tcPr>
            <w:tcW w:w="0" w:type="auto"/>
            <w:vAlign w:val="center"/>
          </w:tcPr>
          <w:p w14:paraId="51669D01" w14:textId="77777777" w:rsidR="007678FA" w:rsidRPr="006E0A77" w:rsidDel="004B29A5" w:rsidRDefault="007678FA" w:rsidP="00E43CB7">
            <w:pPr>
              <w:rPr>
                <w:rFonts w:ascii="Arial" w:hAnsi="Arial" w:cs="Arial"/>
                <w:iCs/>
                <w:color w:val="000000"/>
                <w:sz w:val="21"/>
                <w:szCs w:val="21"/>
              </w:rPr>
            </w:pPr>
          </w:p>
        </w:tc>
      </w:tr>
      <w:tr w:rsidR="007678FA" w:rsidRPr="006E0A77" w14:paraId="63E4B5FA" w14:textId="77777777" w:rsidTr="00E53C12">
        <w:trPr>
          <w:tblCellSpacing w:w="7" w:type="dxa"/>
          <w:jc w:val="center"/>
        </w:trPr>
        <w:tc>
          <w:tcPr>
            <w:tcW w:w="0" w:type="auto"/>
            <w:vAlign w:val="center"/>
          </w:tcPr>
          <w:p w14:paraId="2D7B4837" w14:textId="77777777" w:rsidR="007678FA" w:rsidRPr="006E0A77" w:rsidRDefault="00A802AD" w:rsidP="00E43CB7">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E43CB7">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E43CB7">
      <w:pPr>
        <w:ind w:firstLine="375"/>
        <w:rPr>
          <w:rFonts w:ascii="GHEA Grapalat" w:hAnsi="GHEA Grapalat"/>
          <w:iCs/>
          <w:color w:val="000000"/>
          <w:sz w:val="15"/>
          <w:szCs w:val="21"/>
          <w:lang w:val="pt-BR"/>
        </w:rPr>
      </w:pPr>
    </w:p>
    <w:p w14:paraId="556D2940" w14:textId="77777777" w:rsidR="007678FA" w:rsidRPr="006E0A77" w:rsidRDefault="007678FA" w:rsidP="00E43CB7">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E43CB7">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E43CB7">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E43CB7">
      <w:pPr>
        <w:pStyle w:val="BodyTextIndent"/>
        <w:spacing w:line="240" w:lineRule="auto"/>
        <w:ind w:firstLine="0"/>
        <w:jc w:val="center"/>
        <w:rPr>
          <w:b/>
          <w:bCs/>
          <w:iCs/>
          <w:lang w:val="es-ES"/>
        </w:rPr>
      </w:pPr>
    </w:p>
    <w:p w14:paraId="5D1B800A" w14:textId="77777777" w:rsidR="007678FA" w:rsidRPr="004078CC" w:rsidRDefault="007678FA" w:rsidP="00E43CB7">
      <w:pPr>
        <w:pStyle w:val="BodyTextIndent"/>
        <w:spacing w:line="240" w:lineRule="auto"/>
        <w:ind w:firstLine="540"/>
        <w:rPr>
          <w:i w:val="0"/>
          <w:iCs/>
          <w:lang w:val="es-ES"/>
        </w:rPr>
      </w:pPr>
      <w:proofErr w:type="gramStart"/>
      <w:r w:rsidRPr="004078CC">
        <w:rPr>
          <w:rFonts w:ascii="GHEA Grapalat" w:hAnsi="GHEA Grapalat"/>
          <w:i w:val="0"/>
          <w:color w:val="000000"/>
          <w:szCs w:val="21"/>
          <w:lang w:val="es-ES" w:eastAsia="ru-RU"/>
        </w:rPr>
        <w:t xml:space="preserve">«  </w:t>
      </w:r>
      <w:proofErr w:type="gramEnd"/>
      <w:r w:rsidRPr="004078CC">
        <w:rPr>
          <w:rFonts w:ascii="GHEA Grapalat" w:hAnsi="GHEA Grapalat"/>
          <w:i w:val="0"/>
          <w:color w:val="000000"/>
          <w:szCs w:val="21"/>
          <w:lang w:val="es-ES" w:eastAsia="ru-RU"/>
        </w:rPr>
        <w:t xml:space="preserve">    » «              »</w:t>
      </w:r>
      <w:r w:rsidRPr="004078CC">
        <w:rPr>
          <w:i w:val="0"/>
          <w:iCs/>
          <w:lang w:val="es-ES"/>
        </w:rPr>
        <w:t xml:space="preserve">  </w:t>
      </w:r>
      <w:r w:rsidRPr="004078CC">
        <w:rPr>
          <w:rFonts w:ascii="GHEA Grapalat" w:hAnsi="GHEA Grapalat"/>
          <w:i w:val="0"/>
          <w:color w:val="000000"/>
          <w:szCs w:val="21"/>
          <w:lang w:val="es-ES" w:eastAsia="ru-RU"/>
        </w:rPr>
        <w:t xml:space="preserve">20    </w:t>
      </w:r>
      <w:r w:rsidRPr="004078CC">
        <w:rPr>
          <w:rFonts w:ascii="GHEA Grapalat" w:hAnsi="GHEA Grapalat"/>
          <w:i w:val="0"/>
          <w:color w:val="000000"/>
          <w:szCs w:val="21"/>
          <w:lang w:eastAsia="ru-RU"/>
        </w:rPr>
        <w:t>թ</w:t>
      </w:r>
      <w:r w:rsidRPr="004078CC">
        <w:rPr>
          <w:rFonts w:ascii="GHEA Grapalat" w:hAnsi="GHEA Grapalat"/>
          <w:i w:val="0"/>
          <w:color w:val="000000"/>
          <w:szCs w:val="21"/>
          <w:lang w:val="es-ES" w:eastAsia="ru-RU"/>
        </w:rPr>
        <w:t>.</w:t>
      </w:r>
    </w:p>
    <w:p w14:paraId="030BE504" w14:textId="77777777" w:rsidR="007678FA" w:rsidRPr="006E0A77" w:rsidRDefault="007678FA" w:rsidP="00E43CB7">
      <w:pPr>
        <w:pStyle w:val="BodyTextIndent"/>
        <w:spacing w:line="240" w:lineRule="auto"/>
        <w:ind w:firstLine="0"/>
        <w:rPr>
          <w:iCs/>
          <w:lang w:val="es-ES"/>
        </w:rPr>
      </w:pPr>
    </w:p>
    <w:p w14:paraId="7A5D74B6" w14:textId="77777777" w:rsidR="007678FA" w:rsidRPr="006E0A77" w:rsidRDefault="007678FA" w:rsidP="00E43CB7">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E43CB7">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E43CB7">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77777777" w:rsidR="007678FA" w:rsidRPr="006E0A77" w:rsidRDefault="007678FA" w:rsidP="00E43CB7">
      <w:pPr>
        <w:jc w:val="both"/>
        <w:rPr>
          <w:rFonts w:ascii="GHEA Grapalat" w:hAnsi="GHEA Grapalat" w:cs="Sylfaen"/>
          <w:iCs/>
          <w:lang w:val="es-ES"/>
        </w:rPr>
      </w:pPr>
      <w:proofErr w:type="gramStart"/>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proofErr w:type="gramEnd"/>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E43CB7">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E43CB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43CB7">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E43CB7">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E43CB7">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E43CB7">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E43CB7">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E43CB7">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43CB7">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43CB7">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43CB7">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43CB7">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E43CB7">
      <w:pPr>
        <w:autoSpaceDE w:val="0"/>
        <w:autoSpaceDN w:val="0"/>
        <w:adjustRightInd w:val="0"/>
        <w:jc w:val="right"/>
        <w:rPr>
          <w:rFonts w:ascii="GHEA Grapalat" w:hAnsi="GHEA Grapalat" w:cs="TimesArmenianPSMT"/>
          <w:sz w:val="18"/>
        </w:rPr>
      </w:pPr>
    </w:p>
    <w:p w14:paraId="37829326" w14:textId="77777777" w:rsidR="007678FA" w:rsidRPr="006E0A77" w:rsidRDefault="007678FA" w:rsidP="00E43CB7">
      <w:pPr>
        <w:rPr>
          <w:rFonts w:ascii="GHEA Grapalat" w:hAnsi="GHEA Grapalat"/>
          <w:lang w:val="ru-RU"/>
        </w:rPr>
      </w:pPr>
    </w:p>
    <w:p w14:paraId="2753F485" w14:textId="77777777" w:rsidR="007678FA" w:rsidRPr="006E0A77" w:rsidRDefault="007678FA" w:rsidP="00E43CB7">
      <w:pPr>
        <w:rPr>
          <w:rFonts w:ascii="GHEA Grapalat" w:hAnsi="GHEA Grapalat"/>
        </w:rPr>
      </w:pPr>
    </w:p>
    <w:p w14:paraId="5AD85261" w14:textId="77777777" w:rsidR="007678FA" w:rsidRPr="006E0A77" w:rsidRDefault="007678FA" w:rsidP="00E43CB7">
      <w:pPr>
        <w:rPr>
          <w:rFonts w:ascii="GHEA Grapalat" w:hAnsi="GHEA Grapalat"/>
        </w:rPr>
      </w:pPr>
    </w:p>
    <w:p w14:paraId="37DD38B1" w14:textId="042075CB" w:rsidR="007678FA" w:rsidRPr="00D7296A" w:rsidRDefault="007678FA" w:rsidP="00E43CB7">
      <w:pPr>
        <w:jc w:val="right"/>
        <w:rPr>
          <w:rFonts w:ascii="GHEA Grapalat" w:hAnsi="GHEA Grapalat"/>
          <w:i/>
          <w:sz w:val="20"/>
          <w:szCs w:val="20"/>
          <w:lang w:val="hy-AM"/>
        </w:rPr>
      </w:pPr>
      <w:r w:rsidRPr="00D7296A">
        <w:rPr>
          <w:rFonts w:ascii="GHEA Grapalat" w:hAnsi="GHEA Grapalat"/>
          <w:i/>
          <w:sz w:val="20"/>
          <w:szCs w:val="20"/>
          <w:lang w:val="hy-AM"/>
        </w:rPr>
        <w:t xml:space="preserve">Հավելված </w:t>
      </w:r>
      <w:r w:rsidR="001C1495" w:rsidRPr="00D7296A">
        <w:rPr>
          <w:rFonts w:ascii="GHEA Grapalat" w:hAnsi="GHEA Grapalat"/>
          <w:i/>
          <w:sz w:val="20"/>
          <w:szCs w:val="20"/>
          <w:lang w:val="hy-AM"/>
        </w:rPr>
        <w:t xml:space="preserve">N </w:t>
      </w:r>
      <w:r w:rsidRPr="00D7296A">
        <w:rPr>
          <w:rFonts w:ascii="GHEA Grapalat" w:hAnsi="GHEA Grapalat"/>
          <w:i/>
          <w:sz w:val="20"/>
          <w:szCs w:val="20"/>
          <w:lang w:val="hy-AM"/>
        </w:rPr>
        <w:t>3.1</w:t>
      </w:r>
    </w:p>
    <w:p w14:paraId="4A9E4FF9" w14:textId="05FB3359" w:rsidR="00C62268" w:rsidRPr="00D7296A" w:rsidRDefault="00C62268" w:rsidP="00E43CB7">
      <w:pPr>
        <w:jc w:val="right"/>
        <w:rPr>
          <w:rFonts w:ascii="GHEA Grapalat" w:hAnsi="GHEA Grapalat"/>
          <w:i/>
          <w:sz w:val="20"/>
          <w:szCs w:val="20"/>
          <w:lang w:val="hy-AM"/>
        </w:rPr>
      </w:pPr>
      <w:r w:rsidRPr="00D7296A">
        <w:rPr>
          <w:rFonts w:ascii="GHEA Grapalat" w:hAnsi="GHEA Grapalat"/>
          <w:i/>
          <w:sz w:val="20"/>
          <w:szCs w:val="20"/>
        </w:rPr>
        <w:t xml:space="preserve">      </w:t>
      </w:r>
      <w:r w:rsidRPr="00D7296A">
        <w:rPr>
          <w:rFonts w:ascii="GHEA Grapalat" w:hAnsi="GHEA Grapalat"/>
          <w:i/>
          <w:sz w:val="20"/>
          <w:szCs w:val="20"/>
          <w:lang w:val="hy-AM"/>
        </w:rPr>
        <w:t>202</w:t>
      </w:r>
      <w:r w:rsidR="00D86A6F" w:rsidRPr="00D7296A">
        <w:rPr>
          <w:rFonts w:ascii="GHEA Grapalat" w:hAnsi="GHEA Grapalat"/>
          <w:i/>
          <w:sz w:val="20"/>
          <w:szCs w:val="20"/>
        </w:rPr>
        <w:t>6</w:t>
      </w:r>
      <w:r w:rsidRPr="00D7296A">
        <w:rPr>
          <w:rFonts w:ascii="GHEA Grapalat" w:hAnsi="GHEA Grapalat"/>
          <w:i/>
          <w:sz w:val="20"/>
          <w:szCs w:val="20"/>
          <w:lang w:val="hy-AM"/>
        </w:rPr>
        <w:t xml:space="preserve"> թ. կնքված </w:t>
      </w:r>
    </w:p>
    <w:p w14:paraId="366EE863" w14:textId="5A0D1836" w:rsidR="00C62268" w:rsidRPr="009F370C" w:rsidRDefault="00C62268" w:rsidP="00E43CB7">
      <w:pPr>
        <w:jc w:val="right"/>
        <w:rPr>
          <w:rFonts w:ascii="GHEA Grapalat" w:hAnsi="GHEA Grapalat"/>
          <w:i/>
          <w:sz w:val="20"/>
          <w:szCs w:val="20"/>
          <w:lang w:val="hy-AM"/>
        </w:rPr>
      </w:pPr>
      <w:r w:rsidRPr="00D7296A">
        <w:rPr>
          <w:rFonts w:ascii="GHEA Grapalat" w:hAnsi="GHEA Grapalat"/>
          <w:i/>
          <w:sz w:val="20"/>
          <w:szCs w:val="20"/>
          <w:lang w:val="hy-AM"/>
        </w:rPr>
        <w:t xml:space="preserve">                      N </w:t>
      </w:r>
      <w:r w:rsidR="00153FF2" w:rsidRPr="00D7296A">
        <w:rPr>
          <w:rFonts w:ascii="GHEA Grapalat" w:hAnsi="GHEA Grapalat"/>
          <w:i/>
          <w:sz w:val="20"/>
          <w:szCs w:val="20"/>
          <w:lang w:val="hy-AM"/>
        </w:rPr>
        <w:t>ՀՀՔԿ-</w:t>
      </w:r>
      <w:r w:rsidR="001B7900">
        <w:rPr>
          <w:rFonts w:ascii="GHEA Grapalat" w:hAnsi="GHEA Grapalat"/>
          <w:i/>
          <w:sz w:val="20"/>
          <w:szCs w:val="20"/>
          <w:lang w:val="hy-AM"/>
        </w:rPr>
        <w:t>ԳՀԽԾՁԲ</w:t>
      </w:r>
      <w:r w:rsidR="00153FF2" w:rsidRPr="00D7296A">
        <w:rPr>
          <w:rFonts w:ascii="GHEA Grapalat" w:hAnsi="GHEA Grapalat"/>
          <w:i/>
          <w:sz w:val="20"/>
          <w:szCs w:val="20"/>
          <w:lang w:val="hy-AM"/>
        </w:rPr>
        <w:t>-</w:t>
      </w:r>
      <w:r w:rsidR="00694AA7">
        <w:rPr>
          <w:rFonts w:ascii="GHEA Grapalat" w:hAnsi="GHEA Grapalat"/>
          <w:i/>
          <w:sz w:val="20"/>
          <w:szCs w:val="20"/>
          <w:lang w:val="hy-AM"/>
        </w:rPr>
        <w:t xml:space="preserve">26/8 </w:t>
      </w:r>
      <w:r w:rsidRPr="00D7296A">
        <w:rPr>
          <w:rFonts w:ascii="GHEA Grapalat" w:hAnsi="GHEA Grapalat"/>
          <w:i/>
          <w:sz w:val="20"/>
          <w:szCs w:val="20"/>
        </w:rPr>
        <w:t xml:space="preserve"> գնման </w:t>
      </w:r>
      <w:r w:rsidRPr="00D7296A">
        <w:rPr>
          <w:rFonts w:ascii="GHEA Grapalat" w:hAnsi="GHEA Grapalat"/>
          <w:i/>
          <w:sz w:val="20"/>
          <w:szCs w:val="20"/>
          <w:lang w:val="hy-AM"/>
        </w:rPr>
        <w:t>պայմանագրի</w:t>
      </w:r>
    </w:p>
    <w:p w14:paraId="4F674C6B" w14:textId="77777777" w:rsidR="007678FA" w:rsidRPr="006E0A77" w:rsidRDefault="007678FA" w:rsidP="00E43CB7">
      <w:pPr>
        <w:autoSpaceDE w:val="0"/>
        <w:autoSpaceDN w:val="0"/>
        <w:adjustRightInd w:val="0"/>
        <w:jc w:val="right"/>
        <w:rPr>
          <w:rFonts w:ascii="GHEA Grapalat" w:hAnsi="GHEA Grapalat" w:cs="TimesArmenianPSMT"/>
          <w:i/>
          <w:sz w:val="20"/>
          <w:lang w:val="ru-RU"/>
        </w:rPr>
      </w:pPr>
    </w:p>
    <w:p w14:paraId="48EB8E38" w14:textId="77777777" w:rsidR="007678FA" w:rsidRPr="006E0A77" w:rsidRDefault="007678FA" w:rsidP="00E43CB7">
      <w:pPr>
        <w:rPr>
          <w:rFonts w:ascii="GHEA Grapalat" w:hAnsi="GHEA Grapalat"/>
          <w:lang w:val="ru-RU"/>
        </w:rPr>
      </w:pPr>
    </w:p>
    <w:p w14:paraId="0FBBE306" w14:textId="77777777" w:rsidR="007678FA" w:rsidRPr="006E0A77" w:rsidRDefault="007678FA" w:rsidP="00E43CB7">
      <w:pPr>
        <w:rPr>
          <w:rFonts w:ascii="GHEA Grapalat" w:hAnsi="GHEA Grapalat"/>
          <w:lang w:val="ru-RU"/>
        </w:rPr>
      </w:pPr>
    </w:p>
    <w:p w14:paraId="36010724" w14:textId="77777777" w:rsidR="007678FA" w:rsidRPr="006E0A77" w:rsidRDefault="007678FA" w:rsidP="00E43CB7">
      <w:pPr>
        <w:rPr>
          <w:rFonts w:ascii="GHEA Grapalat" w:hAnsi="GHEA Grapalat"/>
          <w:lang w:val="ru-RU"/>
        </w:rPr>
      </w:pPr>
    </w:p>
    <w:p w14:paraId="607BBF20" w14:textId="77777777" w:rsidR="007678FA" w:rsidRPr="006E0A77" w:rsidRDefault="007678FA" w:rsidP="00E43CB7">
      <w:pPr>
        <w:tabs>
          <w:tab w:val="left" w:pos="2250"/>
        </w:tabs>
        <w:spacing w:line="276" w:lineRule="auto"/>
        <w:jc w:val="center"/>
        <w:rPr>
          <w:rFonts w:ascii="GHEA Grapalat" w:hAnsi="GHEA Grapalat" w:cs="Sylfaen"/>
          <w:bCs/>
          <w:sz w:val="18"/>
          <w:szCs w:val="18"/>
          <w:lang w:val="ru-RU"/>
        </w:rPr>
      </w:pPr>
      <w:proofErr w:type="gramStart"/>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proofErr w:type="gramEnd"/>
      <w:r w:rsidRPr="006E0A77">
        <w:rPr>
          <w:rFonts w:ascii="GHEA Grapalat" w:hAnsi="GHEA Grapalat" w:cs="Sylfaen"/>
          <w:bCs/>
          <w:sz w:val="18"/>
          <w:szCs w:val="18"/>
          <w:lang w:val="ru-RU"/>
        </w:rPr>
        <w:t xml:space="preserve">    </w:t>
      </w:r>
    </w:p>
    <w:p w14:paraId="066020AB" w14:textId="77777777" w:rsidR="007678FA" w:rsidRPr="006E0A77" w:rsidRDefault="007678FA" w:rsidP="00E43CB7">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E43CB7">
      <w:pPr>
        <w:tabs>
          <w:tab w:val="left" w:pos="360"/>
          <w:tab w:val="left" w:pos="540"/>
        </w:tabs>
        <w:rPr>
          <w:rFonts w:ascii="GHEA Grapalat" w:hAnsi="GHEA Grapalat" w:cs="Sylfaen"/>
          <w:sz w:val="22"/>
          <w:szCs w:val="22"/>
          <w:lang w:val="ru-RU"/>
        </w:rPr>
      </w:pPr>
    </w:p>
    <w:p w14:paraId="041BA7FF" w14:textId="77777777" w:rsidR="007678FA" w:rsidRPr="006E0A77" w:rsidRDefault="007678FA" w:rsidP="00E43CB7">
      <w:pPr>
        <w:tabs>
          <w:tab w:val="left" w:pos="360"/>
          <w:tab w:val="left" w:pos="540"/>
        </w:tabs>
        <w:rPr>
          <w:rFonts w:ascii="GHEA Grapalat" w:hAnsi="GHEA Grapalat" w:cs="Sylfaen"/>
          <w:sz w:val="22"/>
          <w:szCs w:val="22"/>
          <w:lang w:val="ru-RU"/>
        </w:rPr>
      </w:pPr>
    </w:p>
    <w:p w14:paraId="34088F6B" w14:textId="77777777" w:rsidR="007678FA" w:rsidRPr="006E0A77" w:rsidRDefault="007678FA" w:rsidP="00E43CB7">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E43CB7">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E43CB7">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E43CB7">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E43CB7">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E43CB7">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E43CB7">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E43CB7">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43CB7">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43CB7">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43CB7">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43CB7">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43CB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43CB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43CB7">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43CB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43CB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43CB7">
            <w:pPr>
              <w:rPr>
                <w:rFonts w:ascii="GHEA Grapalat" w:hAnsi="GHEA Grapalat" w:cs="Sylfaen"/>
                <w:sz w:val="18"/>
                <w:szCs w:val="18"/>
                <w:lang w:val="ru-RU" w:eastAsia="ru-RU"/>
              </w:rPr>
            </w:pPr>
          </w:p>
        </w:tc>
      </w:tr>
    </w:tbl>
    <w:p w14:paraId="00FAAA8B" w14:textId="77777777" w:rsidR="007678FA" w:rsidRPr="006E0A77" w:rsidRDefault="007678FA" w:rsidP="00E43CB7">
      <w:pPr>
        <w:tabs>
          <w:tab w:val="left" w:pos="360"/>
          <w:tab w:val="left" w:pos="540"/>
        </w:tabs>
        <w:jc w:val="both"/>
        <w:rPr>
          <w:rFonts w:ascii="GHEA Grapalat" w:hAnsi="GHEA Grapalat" w:cs="Sylfaen"/>
          <w:lang w:val="hy-AM"/>
        </w:rPr>
      </w:pPr>
    </w:p>
    <w:p w14:paraId="2B6D4D6C" w14:textId="77777777" w:rsidR="007678FA" w:rsidRPr="006E0A77" w:rsidRDefault="007678FA" w:rsidP="00E43CB7">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E43CB7">
      <w:pPr>
        <w:tabs>
          <w:tab w:val="left" w:pos="360"/>
          <w:tab w:val="left" w:pos="540"/>
        </w:tabs>
        <w:rPr>
          <w:rFonts w:ascii="GHEA Grapalat" w:hAnsi="GHEA Grapalat" w:cs="Sylfaen"/>
          <w:sz w:val="22"/>
          <w:szCs w:val="22"/>
          <w:lang w:val="hy-AM"/>
        </w:rPr>
      </w:pPr>
    </w:p>
    <w:p w14:paraId="7CAE88D9" w14:textId="77777777" w:rsidR="007678FA" w:rsidRPr="006E0A77" w:rsidRDefault="007678FA" w:rsidP="00E43CB7">
      <w:pPr>
        <w:jc w:val="center"/>
        <w:rPr>
          <w:rFonts w:ascii="GHEA Grapalat" w:hAnsi="GHEA Grapalat" w:cs="Sylfaen"/>
          <w:sz w:val="22"/>
          <w:szCs w:val="22"/>
          <w:lang w:val="hy-AM"/>
        </w:rPr>
      </w:pPr>
    </w:p>
    <w:p w14:paraId="4EC4DAF0" w14:textId="77777777" w:rsidR="007678FA" w:rsidRPr="006E0A77" w:rsidRDefault="007678FA" w:rsidP="00E43CB7">
      <w:pPr>
        <w:jc w:val="center"/>
        <w:rPr>
          <w:rFonts w:ascii="GHEA Grapalat" w:hAnsi="GHEA Grapalat" w:cs="Sylfaen"/>
          <w:sz w:val="14"/>
          <w:szCs w:val="14"/>
          <w:lang w:val="hy-AM"/>
        </w:rPr>
      </w:pPr>
    </w:p>
    <w:p w14:paraId="71101335" w14:textId="77777777" w:rsidR="007678FA" w:rsidRPr="006E0A77" w:rsidRDefault="007678FA" w:rsidP="00E43CB7">
      <w:pPr>
        <w:jc w:val="center"/>
        <w:rPr>
          <w:rFonts w:ascii="GHEA Grapalat" w:hAnsi="GHEA Grapalat" w:cs="Sylfaen"/>
          <w:sz w:val="22"/>
          <w:szCs w:val="22"/>
          <w:lang w:val="hy-AM"/>
        </w:rPr>
      </w:pPr>
    </w:p>
    <w:p w14:paraId="10BDD949" w14:textId="77777777" w:rsidR="007678FA" w:rsidRPr="006E0A77" w:rsidRDefault="007678FA" w:rsidP="00E43CB7">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E43CB7">
      <w:pPr>
        <w:jc w:val="center"/>
        <w:rPr>
          <w:rFonts w:ascii="GHEA Grapalat" w:hAnsi="GHEA Grapalat" w:cs="Sylfaen"/>
          <w:sz w:val="22"/>
          <w:szCs w:val="22"/>
        </w:rPr>
      </w:pPr>
    </w:p>
    <w:p w14:paraId="29092E47" w14:textId="77777777" w:rsidR="007678FA" w:rsidRPr="006E0A77" w:rsidRDefault="007678FA" w:rsidP="00E43CB7">
      <w:pPr>
        <w:tabs>
          <w:tab w:val="left" w:pos="360"/>
          <w:tab w:val="left" w:pos="540"/>
        </w:tabs>
        <w:rPr>
          <w:rFonts w:ascii="GHEA Grapalat" w:hAnsi="GHEA Grapalat" w:cs="Sylfaen"/>
          <w:sz w:val="22"/>
          <w:szCs w:val="22"/>
        </w:rPr>
      </w:pPr>
    </w:p>
    <w:p w14:paraId="604123E5" w14:textId="77777777" w:rsidR="007678FA" w:rsidRPr="006E0A77" w:rsidRDefault="007678FA" w:rsidP="00E43CB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43CB7">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43CB7">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E43CB7">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E43CB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43CB7">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43CB7">
            <w:pPr>
              <w:rPr>
                <w:rFonts w:ascii="GHEA Grapalat" w:hAnsi="GHEA Grapalat" w:cs="GHEA Grapalat"/>
                <w:color w:val="000000"/>
                <w:sz w:val="21"/>
                <w:szCs w:val="21"/>
                <w:lang w:val="ru-RU" w:eastAsia="ru-RU"/>
              </w:rPr>
            </w:pPr>
          </w:p>
        </w:tc>
      </w:tr>
    </w:tbl>
    <w:p w14:paraId="5ACD3740" w14:textId="77777777" w:rsidR="007678FA" w:rsidRPr="003C22C8" w:rsidRDefault="007678FA" w:rsidP="00E43CB7">
      <w:pPr>
        <w:ind w:left="-142" w:firstLine="142"/>
        <w:jc w:val="center"/>
        <w:rPr>
          <w:rFonts w:ascii="GHEA Grapalat" w:hAnsi="GHEA Grapalat" w:cs="Sylfaen"/>
          <w:b/>
          <w:sz w:val="22"/>
        </w:rPr>
      </w:pPr>
    </w:p>
    <w:p w14:paraId="0DCD851E" w14:textId="77777777" w:rsidR="007678FA" w:rsidRPr="003C22C8" w:rsidRDefault="007678FA" w:rsidP="00E43CB7">
      <w:pPr>
        <w:ind w:left="-142" w:firstLine="142"/>
        <w:jc w:val="center"/>
        <w:rPr>
          <w:rFonts w:ascii="GHEA Grapalat" w:hAnsi="GHEA Grapalat" w:cs="Sylfaen"/>
          <w:b/>
          <w:sz w:val="22"/>
        </w:rPr>
      </w:pPr>
    </w:p>
    <w:p w14:paraId="207894D6" w14:textId="77777777" w:rsidR="007678FA" w:rsidRPr="003C22C8" w:rsidRDefault="007678FA" w:rsidP="00E43CB7">
      <w:pPr>
        <w:ind w:left="-142" w:firstLine="142"/>
        <w:jc w:val="center"/>
        <w:rPr>
          <w:rFonts w:ascii="GHEA Grapalat" w:hAnsi="GHEA Grapalat" w:cs="Sylfaen"/>
          <w:b/>
          <w:sz w:val="22"/>
        </w:rPr>
      </w:pPr>
    </w:p>
    <w:p w14:paraId="7303566E" w14:textId="27ACA515" w:rsidR="00071D1C" w:rsidRDefault="00071D1C" w:rsidP="00E43CB7">
      <w:pPr>
        <w:autoSpaceDE w:val="0"/>
        <w:autoSpaceDN w:val="0"/>
        <w:adjustRightInd w:val="0"/>
        <w:rPr>
          <w:rFonts w:ascii="GHEA Grapalat" w:hAnsi="GHEA Grapalat"/>
          <w:lang w:val="hy-AM"/>
        </w:rPr>
      </w:pPr>
    </w:p>
    <w:p w14:paraId="2545EC6C" w14:textId="068BC441" w:rsidR="003A02D5" w:rsidRDefault="003A02D5" w:rsidP="00E43CB7">
      <w:pPr>
        <w:autoSpaceDE w:val="0"/>
        <w:autoSpaceDN w:val="0"/>
        <w:adjustRightInd w:val="0"/>
        <w:rPr>
          <w:rFonts w:ascii="GHEA Grapalat" w:hAnsi="GHEA Grapalat"/>
          <w:lang w:val="hy-AM"/>
        </w:rPr>
      </w:pPr>
    </w:p>
    <w:p w14:paraId="3AF49CFF" w14:textId="5537C2FE" w:rsidR="003A02D5" w:rsidRDefault="003A02D5" w:rsidP="00E43CB7">
      <w:pPr>
        <w:autoSpaceDE w:val="0"/>
        <w:autoSpaceDN w:val="0"/>
        <w:adjustRightInd w:val="0"/>
        <w:rPr>
          <w:rFonts w:ascii="GHEA Grapalat" w:hAnsi="GHEA Grapalat"/>
          <w:lang w:val="hy-AM"/>
        </w:rPr>
      </w:pPr>
    </w:p>
    <w:p w14:paraId="57407ABD" w14:textId="5FB19726" w:rsidR="003A02D5" w:rsidRDefault="003A02D5" w:rsidP="00E43CB7">
      <w:pPr>
        <w:autoSpaceDE w:val="0"/>
        <w:autoSpaceDN w:val="0"/>
        <w:adjustRightInd w:val="0"/>
        <w:rPr>
          <w:rFonts w:ascii="GHEA Grapalat" w:hAnsi="GHEA Grapalat"/>
          <w:lang w:val="hy-AM"/>
        </w:rPr>
      </w:pPr>
    </w:p>
    <w:p w14:paraId="3B007BA0" w14:textId="1C937568" w:rsidR="003A02D5" w:rsidRDefault="003A02D5" w:rsidP="00E43CB7">
      <w:pPr>
        <w:autoSpaceDE w:val="0"/>
        <w:autoSpaceDN w:val="0"/>
        <w:adjustRightInd w:val="0"/>
        <w:rPr>
          <w:rFonts w:ascii="GHEA Grapalat" w:hAnsi="GHEA Grapalat"/>
          <w:lang w:val="hy-AM"/>
        </w:rPr>
      </w:pPr>
    </w:p>
    <w:p w14:paraId="600BC6CF" w14:textId="3ED6DD99" w:rsidR="003A02D5" w:rsidRDefault="003A02D5" w:rsidP="00E43CB7">
      <w:pPr>
        <w:autoSpaceDE w:val="0"/>
        <w:autoSpaceDN w:val="0"/>
        <w:adjustRightInd w:val="0"/>
        <w:rPr>
          <w:rFonts w:ascii="GHEA Grapalat" w:hAnsi="GHEA Grapalat"/>
          <w:lang w:val="hy-AM"/>
        </w:rPr>
      </w:pPr>
    </w:p>
    <w:p w14:paraId="54000DB9" w14:textId="211B5590" w:rsidR="003A02D5" w:rsidRDefault="003A02D5" w:rsidP="00E43CB7">
      <w:pPr>
        <w:autoSpaceDE w:val="0"/>
        <w:autoSpaceDN w:val="0"/>
        <w:adjustRightInd w:val="0"/>
        <w:rPr>
          <w:rFonts w:ascii="GHEA Grapalat" w:hAnsi="GHEA Grapalat"/>
          <w:lang w:val="hy-AM"/>
        </w:rPr>
      </w:pPr>
    </w:p>
    <w:p w14:paraId="294AA669" w14:textId="77777777" w:rsidR="003A02D5" w:rsidRPr="00CF017A" w:rsidRDefault="003A02D5" w:rsidP="00E43CB7">
      <w:pPr>
        <w:jc w:val="right"/>
        <w:rPr>
          <w:rFonts w:ascii="GHEA Grapalat" w:hAnsi="GHEA Grapalat"/>
          <w:i/>
          <w:sz w:val="20"/>
          <w:szCs w:val="20"/>
        </w:rPr>
      </w:pPr>
      <w:r w:rsidRPr="009F370C">
        <w:rPr>
          <w:rFonts w:ascii="GHEA Grapalat" w:hAnsi="GHEA Grapalat"/>
          <w:i/>
          <w:sz w:val="20"/>
          <w:szCs w:val="20"/>
          <w:lang w:val="hy-AM"/>
        </w:rPr>
        <w:t xml:space="preserve">Հավելված N </w:t>
      </w:r>
      <w:r>
        <w:rPr>
          <w:rFonts w:ascii="GHEA Grapalat" w:hAnsi="GHEA Grapalat"/>
          <w:i/>
          <w:sz w:val="20"/>
          <w:szCs w:val="20"/>
        </w:rPr>
        <w:t>4</w:t>
      </w:r>
    </w:p>
    <w:p w14:paraId="2FDEE196" w14:textId="29425103" w:rsidR="003A02D5" w:rsidRDefault="003A02D5" w:rsidP="00E43CB7">
      <w:pPr>
        <w:jc w:val="right"/>
        <w:rPr>
          <w:rFonts w:ascii="GHEA Grapalat" w:hAnsi="GHEA Grapalat"/>
          <w:i/>
          <w:sz w:val="20"/>
          <w:szCs w:val="20"/>
          <w:lang w:val="hy-AM"/>
        </w:rPr>
      </w:pPr>
      <w:r w:rsidRPr="009F370C">
        <w:rPr>
          <w:rFonts w:ascii="GHEA Grapalat" w:hAnsi="GHEA Grapalat"/>
          <w:i/>
          <w:sz w:val="20"/>
          <w:szCs w:val="20"/>
        </w:rPr>
        <w:t xml:space="preserve">      </w:t>
      </w:r>
      <w:r w:rsidRPr="009F370C">
        <w:rPr>
          <w:rFonts w:ascii="GHEA Grapalat" w:hAnsi="GHEA Grapalat"/>
          <w:i/>
          <w:sz w:val="20"/>
          <w:szCs w:val="20"/>
          <w:lang w:val="hy-AM"/>
        </w:rPr>
        <w:t>202</w:t>
      </w:r>
      <w:r w:rsidR="00D86A6F">
        <w:rPr>
          <w:rFonts w:ascii="GHEA Grapalat" w:hAnsi="GHEA Grapalat"/>
          <w:i/>
          <w:sz w:val="20"/>
          <w:szCs w:val="20"/>
        </w:rPr>
        <w:t>6</w:t>
      </w:r>
      <w:r w:rsidRPr="009F370C">
        <w:rPr>
          <w:rFonts w:ascii="GHEA Grapalat" w:hAnsi="GHEA Grapalat"/>
          <w:i/>
          <w:sz w:val="20"/>
          <w:szCs w:val="20"/>
          <w:lang w:val="hy-AM"/>
        </w:rPr>
        <w:t xml:space="preserve"> թ. կնքված </w:t>
      </w:r>
    </w:p>
    <w:p w14:paraId="1481105C" w14:textId="56A4C679" w:rsidR="003A02D5" w:rsidRPr="009F370C" w:rsidRDefault="003A02D5" w:rsidP="00E43CB7">
      <w:pPr>
        <w:jc w:val="right"/>
        <w:rPr>
          <w:rFonts w:ascii="GHEA Grapalat" w:hAnsi="GHEA Grapalat"/>
          <w:i/>
          <w:sz w:val="20"/>
          <w:szCs w:val="20"/>
          <w:lang w:val="hy-AM"/>
        </w:rPr>
      </w:pPr>
      <w:r w:rsidRPr="00D7296A">
        <w:rPr>
          <w:rFonts w:ascii="GHEA Grapalat" w:hAnsi="GHEA Grapalat"/>
          <w:i/>
          <w:sz w:val="20"/>
          <w:szCs w:val="20"/>
          <w:lang w:val="hy-AM"/>
        </w:rPr>
        <w:t>N ՀՀՔԿ-</w:t>
      </w:r>
      <w:r w:rsidR="001B7900">
        <w:rPr>
          <w:rFonts w:ascii="GHEA Grapalat" w:hAnsi="GHEA Grapalat"/>
          <w:i/>
          <w:sz w:val="20"/>
          <w:szCs w:val="20"/>
          <w:lang w:val="hy-AM"/>
        </w:rPr>
        <w:t>ԳՀԽԾՁԲ</w:t>
      </w:r>
      <w:r w:rsidRPr="00D7296A">
        <w:rPr>
          <w:rFonts w:ascii="GHEA Grapalat" w:hAnsi="GHEA Grapalat"/>
          <w:i/>
          <w:sz w:val="20"/>
          <w:szCs w:val="20"/>
          <w:lang w:val="hy-AM"/>
        </w:rPr>
        <w:t>-</w:t>
      </w:r>
      <w:r w:rsidR="00694AA7">
        <w:rPr>
          <w:rFonts w:ascii="GHEA Grapalat" w:hAnsi="GHEA Grapalat"/>
          <w:i/>
          <w:sz w:val="20"/>
          <w:szCs w:val="20"/>
          <w:lang w:val="hy-AM"/>
        </w:rPr>
        <w:t xml:space="preserve">26/8 </w:t>
      </w:r>
      <w:r w:rsidRPr="00D7296A">
        <w:rPr>
          <w:rFonts w:ascii="GHEA Grapalat" w:hAnsi="GHEA Grapalat"/>
          <w:i/>
          <w:sz w:val="20"/>
          <w:szCs w:val="20"/>
        </w:rPr>
        <w:t xml:space="preserve"> գնման </w:t>
      </w:r>
      <w:r w:rsidRPr="00D7296A">
        <w:rPr>
          <w:rFonts w:ascii="GHEA Grapalat" w:hAnsi="GHEA Grapalat"/>
          <w:i/>
          <w:sz w:val="20"/>
          <w:szCs w:val="20"/>
          <w:lang w:val="hy-AM"/>
        </w:rPr>
        <w:t>պայմանագրի</w:t>
      </w:r>
    </w:p>
    <w:tbl>
      <w:tblPr>
        <w:tblW w:w="9540" w:type="dxa"/>
        <w:jc w:val="center"/>
        <w:tblCellSpacing w:w="7" w:type="dxa"/>
        <w:tblCellMar>
          <w:left w:w="0" w:type="dxa"/>
          <w:right w:w="0" w:type="dxa"/>
        </w:tblCellMar>
        <w:tblLook w:val="04A0" w:firstRow="1" w:lastRow="0" w:firstColumn="1" w:lastColumn="0" w:noHBand="0" w:noVBand="1"/>
      </w:tblPr>
      <w:tblGrid>
        <w:gridCol w:w="9540"/>
      </w:tblGrid>
      <w:tr w:rsidR="003A02D5" w:rsidRPr="003C22C8" w14:paraId="6B488CB9" w14:textId="77777777" w:rsidTr="006B090B">
        <w:trPr>
          <w:tblCellSpacing w:w="7" w:type="dxa"/>
          <w:jc w:val="center"/>
        </w:trPr>
        <w:tc>
          <w:tcPr>
            <w:tcW w:w="9512" w:type="dxa"/>
            <w:vAlign w:val="center"/>
          </w:tcPr>
          <w:p w14:paraId="365D5D3C" w14:textId="77777777" w:rsidR="003A02D5" w:rsidRDefault="003A02D5" w:rsidP="00E43CB7">
            <w:pPr>
              <w:rPr>
                <w:rFonts w:ascii="GHEA Grapalat" w:hAnsi="GHEA Grapalat" w:cs="GHEA Grapalat"/>
                <w:sz w:val="22"/>
                <w:szCs w:val="22"/>
                <w:lang w:val="hy-AM"/>
              </w:rPr>
            </w:pPr>
            <w:bookmarkStart w:id="18" w:name="_Hlk187704942"/>
            <w:bookmarkStart w:id="19" w:name="_Hlk187703946"/>
          </w:p>
          <w:p w14:paraId="36CE8909" w14:textId="77777777" w:rsidR="003A02D5" w:rsidRDefault="003A02D5" w:rsidP="00E43CB7">
            <w:pPr>
              <w:rPr>
                <w:rFonts w:ascii="GHEA Grapalat" w:hAnsi="GHEA Grapalat" w:cs="GHEA Grapalat"/>
                <w:sz w:val="22"/>
                <w:szCs w:val="22"/>
                <w:lang w:val="hy-AM"/>
              </w:rPr>
            </w:pPr>
          </w:p>
          <w:p w14:paraId="2C6BE7A0" w14:textId="77777777" w:rsidR="003A02D5" w:rsidRDefault="003A02D5" w:rsidP="00E43CB7">
            <w:pPr>
              <w:rPr>
                <w:rFonts w:ascii="GHEA Grapalat" w:hAnsi="GHEA Grapalat" w:cs="GHEA Grapalat"/>
                <w:sz w:val="22"/>
                <w:szCs w:val="22"/>
                <w:lang w:val="hy-AM"/>
              </w:rPr>
            </w:pPr>
          </w:p>
          <w:p w14:paraId="42A1B84C" w14:textId="77777777" w:rsidR="003A02D5" w:rsidRDefault="003A02D5" w:rsidP="00E43CB7">
            <w:pPr>
              <w:rPr>
                <w:rFonts w:ascii="GHEA Grapalat" w:hAnsi="GHEA Grapalat" w:cs="GHEA Grapalat"/>
                <w:sz w:val="22"/>
                <w:szCs w:val="22"/>
                <w:lang w:val="hy-AM"/>
              </w:rPr>
            </w:pPr>
          </w:p>
          <w:p w14:paraId="512806E9" w14:textId="77777777" w:rsidR="003A02D5" w:rsidRPr="00635053" w:rsidRDefault="003A02D5" w:rsidP="00E43CB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79E078B" w14:textId="77777777" w:rsidR="003A02D5" w:rsidRPr="00635053" w:rsidRDefault="003A02D5" w:rsidP="00E43CB7">
            <w:pPr>
              <w:jc w:val="center"/>
              <w:rPr>
                <w:rFonts w:ascii="GHEA Grapalat" w:hAnsi="GHEA Grapalat" w:cs="GHEA Grapalat"/>
                <w:sz w:val="22"/>
                <w:szCs w:val="22"/>
                <w:lang w:val="hy-AM"/>
              </w:rPr>
            </w:pPr>
          </w:p>
          <w:p w14:paraId="54940C61" w14:textId="77777777" w:rsidR="003A02D5" w:rsidRPr="005E1F72" w:rsidRDefault="003A02D5" w:rsidP="00E43CB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EABB782" w14:textId="77777777" w:rsidR="003A02D5" w:rsidRDefault="003A02D5" w:rsidP="00E43CB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CABE100" w14:textId="77777777" w:rsidR="003A02D5" w:rsidRPr="005E1F72" w:rsidRDefault="003A02D5" w:rsidP="00E43CB7">
            <w:pPr>
              <w:jc w:val="both"/>
              <w:rPr>
                <w:rFonts w:ascii="GHEA Grapalat" w:hAnsi="GHEA Grapalat"/>
                <w:sz w:val="22"/>
                <w:szCs w:val="22"/>
                <w:vertAlign w:val="superscript"/>
                <w:lang w:val="es-ES"/>
              </w:rPr>
            </w:pPr>
          </w:p>
          <w:p w14:paraId="58E3909E" w14:textId="77777777" w:rsidR="003A02D5" w:rsidRPr="00E5270C" w:rsidRDefault="003A02D5" w:rsidP="00514E7F">
            <w:pPr>
              <w:pStyle w:val="ListParagraph"/>
              <w:numPr>
                <w:ilvl w:val="0"/>
                <w:numId w:val="1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D2FF283" w14:textId="77777777" w:rsidR="003A02D5" w:rsidRPr="005E1F72" w:rsidRDefault="003A02D5" w:rsidP="00E43CB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237761C2" w14:textId="77777777" w:rsidR="003A02D5" w:rsidRPr="005E1F72" w:rsidRDefault="003A02D5" w:rsidP="00E43CB7">
            <w:pPr>
              <w:jc w:val="both"/>
              <w:rPr>
                <w:rFonts w:ascii="GHEA Grapalat" w:hAnsi="GHEA Grapalat" w:cs="Sylfaen"/>
                <w:vertAlign w:val="superscript"/>
                <w:lang w:val="es-ES"/>
              </w:rPr>
            </w:pPr>
          </w:p>
          <w:p w14:paraId="35EE24F8" w14:textId="77777777" w:rsidR="003A02D5" w:rsidRPr="005E1F72" w:rsidRDefault="003A02D5" w:rsidP="00E43CB7">
            <w:pPr>
              <w:jc w:val="both"/>
              <w:rPr>
                <w:rFonts w:ascii="GHEA Grapalat" w:hAnsi="GHEA Grapalat"/>
                <w:sz w:val="22"/>
                <w:szCs w:val="22"/>
                <w:u w:val="single"/>
                <w:lang w:val="es-ES"/>
              </w:rPr>
            </w:pPr>
          </w:p>
          <w:p w14:paraId="0C0D219A" w14:textId="77777777" w:rsidR="003A02D5" w:rsidRDefault="003A02D5" w:rsidP="00E43CB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ECECCCF" w14:textId="77777777" w:rsidR="003A02D5" w:rsidRDefault="003A02D5" w:rsidP="00E43CB7">
            <w:pPr>
              <w:jc w:val="both"/>
              <w:rPr>
                <w:rFonts w:ascii="GHEA Grapalat" w:hAnsi="GHEA Grapalat" w:cs="Sylfaen"/>
                <w:sz w:val="20"/>
                <w:szCs w:val="20"/>
                <w:lang w:val="es-ES"/>
              </w:rPr>
            </w:pPr>
          </w:p>
          <w:p w14:paraId="0E94266D" w14:textId="77777777" w:rsidR="003A02D5" w:rsidRDefault="003A02D5" w:rsidP="00E43CB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92D593" w14:textId="77777777" w:rsidR="003A02D5" w:rsidRDefault="003A02D5" w:rsidP="00E43CB7">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0184828" w14:textId="77777777" w:rsidR="003A02D5" w:rsidRDefault="003A02D5" w:rsidP="00E43CB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E952BFA" w14:textId="77777777" w:rsidR="003A02D5" w:rsidRDefault="003A02D5" w:rsidP="00E43CB7">
            <w:pPr>
              <w:jc w:val="both"/>
              <w:rPr>
                <w:rFonts w:ascii="GHEA Grapalat" w:hAnsi="GHEA Grapalat" w:cs="Sylfaen"/>
                <w:sz w:val="20"/>
                <w:szCs w:val="20"/>
                <w:lang w:val="es-ES"/>
              </w:rPr>
            </w:pPr>
          </w:p>
          <w:p w14:paraId="6BC502FD" w14:textId="77777777" w:rsidR="003A02D5" w:rsidRPr="00E5270C" w:rsidRDefault="003A02D5" w:rsidP="00514E7F">
            <w:pPr>
              <w:pStyle w:val="ListParagraph"/>
              <w:numPr>
                <w:ilvl w:val="0"/>
                <w:numId w:val="12"/>
              </w:numPr>
              <w:contextualSpacing/>
              <w:jc w:val="both"/>
              <w:rPr>
                <w:rFonts w:ascii="GHEA Grapalat" w:hAnsi="GHEA Grapalat" w:cs="Sylfaen"/>
                <w:sz w:val="20"/>
                <w:szCs w:val="20"/>
                <w:lang w:val="es-ES"/>
              </w:rPr>
            </w:pPr>
            <w:r>
              <w:rPr>
                <w:rFonts w:ascii="GHEA Grapalat" w:hAnsi="GHEA Grapalat" w:cs="Sylfaen"/>
                <w:sz w:val="20"/>
                <w:szCs w:val="20"/>
                <w:lang w:val="es-ES"/>
              </w:rPr>
              <w:t xml:space="preserve">համաձայն է </w:t>
            </w:r>
            <w:r w:rsidRPr="00D7296A">
              <w:rPr>
                <w:rFonts w:ascii="GHEA Grapalat" w:hAnsi="GHEA Grapalat" w:cs="Sylfaen"/>
                <w:sz w:val="20"/>
                <w:szCs w:val="20"/>
                <w:lang w:val="es-ES"/>
              </w:rPr>
              <w:t>Պայմանագրի 7.12 կետով սահմանված</w:t>
            </w:r>
            <w:r>
              <w:rPr>
                <w:rFonts w:ascii="GHEA Grapalat" w:hAnsi="GHEA Grapalat" w:cs="Sylfaen"/>
                <w:sz w:val="20"/>
                <w:szCs w:val="20"/>
                <w:lang w:val="es-ES"/>
              </w:rPr>
              <w:t xml:space="preserve"> պահանջներին:</w:t>
            </w:r>
          </w:p>
          <w:p w14:paraId="001096C8" w14:textId="77777777" w:rsidR="003A02D5" w:rsidRPr="00513F14" w:rsidRDefault="003A02D5" w:rsidP="00E43CB7">
            <w:pPr>
              <w:jc w:val="center"/>
              <w:rPr>
                <w:rFonts w:ascii="GHEA Grapalat" w:hAnsi="GHEA Grapalat" w:cs="GHEA Grapalat"/>
                <w:sz w:val="22"/>
                <w:szCs w:val="22"/>
                <w:lang w:val="es-ES"/>
              </w:rPr>
            </w:pPr>
          </w:p>
          <w:p w14:paraId="1775154E" w14:textId="77777777" w:rsidR="003A02D5" w:rsidRDefault="003A02D5" w:rsidP="00E43CB7">
            <w:pPr>
              <w:ind w:firstLine="709"/>
              <w:jc w:val="both"/>
              <w:rPr>
                <w:lang w:val="es-ES"/>
              </w:rPr>
            </w:pPr>
          </w:p>
          <w:p w14:paraId="01BF0FFB" w14:textId="77777777" w:rsidR="003A02D5" w:rsidRDefault="003A02D5" w:rsidP="00E43CB7">
            <w:pPr>
              <w:ind w:firstLine="709"/>
              <w:jc w:val="both"/>
              <w:rPr>
                <w:lang w:val="es-ES"/>
              </w:rPr>
            </w:pPr>
          </w:p>
          <w:p w14:paraId="19D4CBA0" w14:textId="77777777" w:rsidR="003A02D5" w:rsidRDefault="003A02D5" w:rsidP="00E43CB7">
            <w:pPr>
              <w:ind w:firstLine="709"/>
              <w:jc w:val="both"/>
              <w:rPr>
                <w:lang w:val="es-ES"/>
              </w:rPr>
            </w:pPr>
          </w:p>
          <w:p w14:paraId="13946655" w14:textId="77777777" w:rsidR="003A02D5" w:rsidRDefault="003A02D5" w:rsidP="00E43CB7">
            <w:pPr>
              <w:ind w:firstLine="709"/>
              <w:jc w:val="both"/>
              <w:rPr>
                <w:lang w:val="es-ES"/>
              </w:rPr>
            </w:pPr>
          </w:p>
          <w:p w14:paraId="3F267B74" w14:textId="77777777" w:rsidR="003A02D5" w:rsidRPr="009A5836" w:rsidRDefault="003A02D5" w:rsidP="00E43CB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25AD7BE" w14:textId="77777777" w:rsidR="003A02D5" w:rsidRDefault="003A02D5" w:rsidP="00E43CB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2136A0B" w14:textId="77777777" w:rsidR="003A02D5" w:rsidRPr="009A5836" w:rsidRDefault="003A02D5" w:rsidP="00E43CB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DD7EF8E" w14:textId="77777777" w:rsidR="003A02D5" w:rsidRPr="009A5836" w:rsidRDefault="003A02D5" w:rsidP="00E43CB7">
            <w:pPr>
              <w:jc w:val="right"/>
              <w:rPr>
                <w:rFonts w:ascii="GHEA Grapalat" w:hAnsi="GHEA Grapalat"/>
                <w:sz w:val="20"/>
                <w:lang w:val="hy-AM"/>
              </w:rPr>
            </w:pPr>
            <w:r w:rsidRPr="009A5836">
              <w:rPr>
                <w:rFonts w:ascii="GHEA Grapalat" w:hAnsi="GHEA Grapalat"/>
                <w:sz w:val="20"/>
                <w:lang w:val="hy-AM"/>
              </w:rPr>
              <w:t xml:space="preserve">    </w:t>
            </w:r>
          </w:p>
          <w:p w14:paraId="500DDFF8" w14:textId="77777777" w:rsidR="003A02D5" w:rsidRDefault="003A02D5" w:rsidP="00E43CB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F560E93" w14:textId="77777777" w:rsidR="003A02D5" w:rsidRDefault="003A02D5" w:rsidP="00E43CB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37A034E" w14:textId="77777777" w:rsidR="003A02D5" w:rsidRDefault="003A02D5" w:rsidP="00E43CB7">
            <w:pPr>
              <w:jc w:val="center"/>
              <w:rPr>
                <w:rFonts w:ascii="GHEA Grapalat" w:hAnsi="GHEA Grapalat" w:cs="Sylfaen"/>
                <w:sz w:val="16"/>
                <w:szCs w:val="16"/>
                <w:lang w:val="es-ES"/>
              </w:rPr>
            </w:pPr>
          </w:p>
          <w:p w14:paraId="5ADDA25F" w14:textId="77777777" w:rsidR="003A02D5" w:rsidRPr="009A5836" w:rsidRDefault="003A02D5" w:rsidP="00E43CB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bookmarkEnd w:id="19"/>
          <w:p w14:paraId="03AB0AF4" w14:textId="77777777" w:rsidR="003A02D5" w:rsidRPr="00264D57" w:rsidRDefault="003A02D5" w:rsidP="00E43CB7">
            <w:pPr>
              <w:jc w:val="center"/>
              <w:rPr>
                <w:rFonts w:ascii="GHEA Grapalat" w:hAnsi="GHEA Grapalat" w:cs="GHEA Grapalat"/>
                <w:sz w:val="22"/>
                <w:szCs w:val="22"/>
              </w:rPr>
            </w:pPr>
          </w:p>
          <w:p w14:paraId="53CFF075" w14:textId="77777777" w:rsidR="003A02D5" w:rsidRPr="003C22C8" w:rsidRDefault="003A02D5" w:rsidP="00E43CB7">
            <w:pPr>
              <w:rPr>
                <w:rFonts w:ascii="GHEA Grapalat" w:hAnsi="GHEA Grapalat" w:cs="GHEA Grapalat"/>
                <w:color w:val="000000"/>
                <w:sz w:val="21"/>
                <w:szCs w:val="21"/>
                <w:lang w:val="ru-RU" w:eastAsia="ru-RU"/>
              </w:rPr>
            </w:pPr>
          </w:p>
        </w:tc>
      </w:tr>
    </w:tbl>
    <w:p w14:paraId="594B7557" w14:textId="77777777" w:rsidR="003A02D5" w:rsidRPr="005E1F72" w:rsidRDefault="003A02D5" w:rsidP="00E43CB7">
      <w:pPr>
        <w:autoSpaceDE w:val="0"/>
        <w:autoSpaceDN w:val="0"/>
        <w:adjustRightInd w:val="0"/>
        <w:rPr>
          <w:rFonts w:ascii="GHEA Grapalat" w:hAnsi="GHEA Grapalat"/>
          <w:lang w:val="hy-AM"/>
        </w:rPr>
      </w:pPr>
    </w:p>
    <w:p w14:paraId="30AE499C" w14:textId="77777777" w:rsidR="003A02D5" w:rsidRPr="005E1F72" w:rsidRDefault="003A02D5" w:rsidP="00E43CB7">
      <w:pPr>
        <w:autoSpaceDE w:val="0"/>
        <w:autoSpaceDN w:val="0"/>
        <w:adjustRightInd w:val="0"/>
        <w:rPr>
          <w:rFonts w:ascii="GHEA Grapalat" w:hAnsi="GHEA Grapalat"/>
          <w:lang w:val="hy-AM"/>
        </w:rPr>
      </w:pPr>
    </w:p>
    <w:sectPr w:rsidR="003A02D5"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58770" w14:textId="77777777" w:rsidR="0050147B" w:rsidRDefault="0050147B">
      <w:r>
        <w:separator/>
      </w:r>
    </w:p>
  </w:endnote>
  <w:endnote w:type="continuationSeparator" w:id="0">
    <w:p w14:paraId="229ACEC9" w14:textId="77777777" w:rsidR="0050147B" w:rsidRDefault="00501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2C41FB" w14:textId="77777777" w:rsidR="0050147B" w:rsidRDefault="0050147B">
      <w:r>
        <w:separator/>
      </w:r>
    </w:p>
  </w:footnote>
  <w:footnote w:type="continuationSeparator" w:id="0">
    <w:p w14:paraId="27529EB3" w14:textId="77777777" w:rsidR="0050147B" w:rsidRDefault="0050147B">
      <w:r>
        <w:continuationSeparator/>
      </w:r>
    </w:p>
  </w:footnote>
  <w:footnote w:id="1">
    <w:p w14:paraId="46AB6E03" w14:textId="77777777" w:rsidR="00694AA7" w:rsidRPr="0000021A" w:rsidRDefault="00694AA7" w:rsidP="003F2AA5">
      <w:pPr>
        <w:pStyle w:val="FootnoteText"/>
        <w:jc w:val="both"/>
        <w:rPr>
          <w:rFonts w:ascii="GHEA Grapalat" w:hAnsi="GHEA Grapalat"/>
          <w:i/>
          <w:sz w:val="16"/>
          <w:szCs w:val="16"/>
          <w:lang w:val="hy-AM"/>
        </w:rPr>
      </w:pPr>
      <w:r w:rsidRPr="0000021A">
        <w:rPr>
          <w:rFonts w:ascii="GHEA Grapalat" w:hAnsi="GHEA Grapalat"/>
          <w:i/>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0021A">
        <w:rPr>
          <w:rFonts w:ascii="Calibri" w:hAnsi="Calibri" w:cs="Calibri"/>
          <w:i/>
          <w:sz w:val="16"/>
          <w:szCs w:val="16"/>
          <w:lang w:val="hy-AM"/>
        </w:rPr>
        <w:t> </w:t>
      </w:r>
      <w:r w:rsidRPr="0000021A">
        <w:rPr>
          <w:rFonts w:ascii="GHEA Grapalat" w:hAnsi="GHEA Grapalat" w:cs="GHEA Grapalat"/>
          <w:i/>
          <w:sz w:val="16"/>
          <w:szCs w:val="16"/>
          <w:lang w:val="hy-AM"/>
        </w:rPr>
        <w:t>մասին»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օրենքի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համաձայն՝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իրավաբանական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անձանց</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պետական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ռեգիստրի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գործակալությունում</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գրանցած՝</w:t>
      </w:r>
      <w:r w:rsidRPr="0000021A">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A84F84" w14:textId="77777777" w:rsidR="00694AA7" w:rsidRPr="0000021A" w:rsidRDefault="00694AA7" w:rsidP="003F2AA5">
      <w:pPr>
        <w:pStyle w:val="FootnoteText"/>
        <w:jc w:val="both"/>
        <w:rPr>
          <w:rFonts w:ascii="GHEA Grapalat" w:hAnsi="GHEA Grapalat"/>
          <w:i/>
          <w:sz w:val="16"/>
          <w:szCs w:val="16"/>
          <w:lang w:val="hy-AM"/>
        </w:rPr>
      </w:pPr>
      <w:r w:rsidRPr="0000021A">
        <w:rPr>
          <w:rFonts w:ascii="GHEA Grapalat" w:hAnsi="GHEA Grapalat"/>
          <w:i/>
          <w:sz w:val="16"/>
          <w:szCs w:val="16"/>
          <w:lang w:val="hy-AM"/>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1.1-ի&gt;&gt; բառերով,</w:t>
      </w:r>
    </w:p>
    <w:p w14:paraId="08FF6069" w14:textId="77777777" w:rsidR="00694AA7" w:rsidRPr="0000021A" w:rsidRDefault="00694AA7" w:rsidP="003F2AA5">
      <w:pPr>
        <w:pStyle w:val="FootnoteText"/>
        <w:jc w:val="both"/>
        <w:rPr>
          <w:rFonts w:ascii="GHEA Grapalat" w:hAnsi="GHEA Grapalat"/>
          <w:i/>
          <w:sz w:val="16"/>
          <w:szCs w:val="16"/>
          <w:lang w:val="hy-AM"/>
        </w:rPr>
      </w:pPr>
      <w:r w:rsidRPr="0000021A">
        <w:rPr>
          <w:rFonts w:ascii="GHEA Grapalat" w:hAnsi="GHEA Grapalat"/>
          <w:i/>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48224D5F" w14:textId="77777777" w:rsidR="00694AA7" w:rsidRPr="00755183" w:rsidRDefault="00694AA7" w:rsidP="00CF2A33">
      <w:pPr>
        <w:jc w:val="both"/>
        <w:rPr>
          <w:rFonts w:ascii="GHEA Grapalat" w:hAnsi="GHEA Grapalat"/>
          <w:sz w:val="16"/>
          <w:szCs w:val="16"/>
          <w:lang w:val="hy-AM" w:eastAsia="ru-RU"/>
        </w:rPr>
      </w:pPr>
    </w:p>
    <w:p w14:paraId="66FF1C50" w14:textId="77777777" w:rsidR="00694AA7" w:rsidRPr="00821851" w:rsidRDefault="00694AA7" w:rsidP="00CF2A33">
      <w:pPr>
        <w:jc w:val="both"/>
        <w:rPr>
          <w:rFonts w:asciiTheme="minorHAnsi" w:hAnsiTheme="minorHAnsi"/>
          <w:lang w:val="hy-AM"/>
        </w:rPr>
      </w:pPr>
    </w:p>
    <w:p w14:paraId="63EE0AFE" w14:textId="77777777" w:rsidR="00694AA7" w:rsidRPr="00821851" w:rsidRDefault="00694AA7" w:rsidP="00CF2A33">
      <w:pPr>
        <w:jc w:val="both"/>
        <w:rPr>
          <w:rFonts w:ascii="GHEA Grapalat" w:hAnsi="GHEA Grapalat" w:cs="Sylfaen"/>
          <w:sz w:val="20"/>
          <w:lang w:val="hy-AM"/>
        </w:rPr>
      </w:pPr>
    </w:p>
  </w:footnote>
  <w:footnote w:id="2">
    <w:p w14:paraId="750E1D9F" w14:textId="240E1522" w:rsidR="00694AA7" w:rsidRPr="00544FBB" w:rsidRDefault="00694AA7" w:rsidP="00544FBB">
      <w:pPr>
        <w:pStyle w:val="FootnoteText"/>
        <w:jc w:val="both"/>
        <w:rPr>
          <w:rFonts w:ascii="GHEA Grapalat" w:hAnsi="GHEA Grapalat"/>
          <w:sz w:val="16"/>
          <w:szCs w:val="18"/>
          <w:lang w:val="hy-AM" w:eastAsia="en-US"/>
        </w:rPr>
      </w:pPr>
      <w:r w:rsidRPr="00544FBB">
        <w:rPr>
          <w:rStyle w:val="FootnoteReference"/>
          <w:rFonts w:ascii="GHEA Grapalat" w:hAnsi="GHEA Grapalat"/>
          <w:sz w:val="16"/>
          <w:szCs w:val="18"/>
        </w:rPr>
        <w:footnoteRef/>
      </w:r>
      <w:r w:rsidRPr="00544FBB">
        <w:rPr>
          <w:rFonts w:ascii="GHEA Grapalat" w:hAnsi="GHEA Grapalat"/>
          <w:sz w:val="16"/>
          <w:szCs w:val="18"/>
        </w:rPr>
        <w:t xml:space="preserve"> </w:t>
      </w:r>
      <w:r w:rsidRPr="00544FBB">
        <w:rPr>
          <w:rFonts w:ascii="GHEA Grapalat" w:hAnsi="GHEA Grapalat"/>
          <w:sz w:val="16"/>
          <w:szCs w:val="18"/>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481AC5F" w14:textId="77777777" w:rsidR="00694AA7" w:rsidRPr="00544FBB" w:rsidRDefault="00694AA7" w:rsidP="00E876D0">
      <w:pPr>
        <w:pStyle w:val="FootnoteText"/>
        <w:jc w:val="both"/>
        <w:rPr>
          <w:rFonts w:ascii="GHEA Grapalat" w:hAnsi="GHEA Grapalat"/>
          <w:sz w:val="16"/>
          <w:szCs w:val="18"/>
          <w:lang w:val="hy-AM" w:eastAsia="en-US"/>
        </w:rPr>
      </w:pPr>
      <w:r w:rsidRPr="00544FBB">
        <w:rPr>
          <w:rStyle w:val="FootnoteReference"/>
          <w:rFonts w:ascii="GHEA Grapalat" w:hAnsi="GHEA Grapalat"/>
          <w:sz w:val="16"/>
          <w:szCs w:val="18"/>
        </w:rPr>
        <w:footnoteRef/>
      </w:r>
      <w:r w:rsidRPr="00544FBB">
        <w:rPr>
          <w:rFonts w:ascii="GHEA Grapalat" w:hAnsi="GHEA Grapalat"/>
          <w:sz w:val="16"/>
          <w:szCs w:val="18"/>
          <w:lang w:val="hy-AM"/>
        </w:rPr>
        <w:t xml:space="preserve"> </w:t>
      </w:r>
      <w:r w:rsidRPr="00544FBB">
        <w:rPr>
          <w:rFonts w:ascii="GHEA Grapalat" w:hAnsi="GHEA Grapalat"/>
          <w:sz w:val="16"/>
          <w:szCs w:val="18"/>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511CFC29" w14:textId="77777777" w:rsidR="00694AA7" w:rsidRPr="00AD2285" w:rsidRDefault="00694AA7" w:rsidP="00A33F62">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60028A95" w14:textId="77777777" w:rsidR="00694AA7" w:rsidRPr="00AD2285" w:rsidRDefault="00694AA7" w:rsidP="00A33F6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C8B603A" w14:textId="77777777" w:rsidR="00694AA7" w:rsidRPr="00AD2285" w:rsidRDefault="00694AA7" w:rsidP="00A33F6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5"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9"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19" w15:restartNumberingAfterBreak="0">
    <w:nsid w:val="55D45D5E"/>
    <w:multiLevelType w:val="multilevel"/>
    <w:tmpl w:val="F2F8DA10"/>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2"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3"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B849F6"/>
    <w:multiLevelType w:val="hybridMultilevel"/>
    <w:tmpl w:val="D0FC0B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28"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19"/>
  </w:num>
  <w:num w:numId="2">
    <w:abstractNumId w:val="6"/>
  </w:num>
  <w:num w:numId="3">
    <w:abstractNumId w:val="15"/>
  </w:num>
  <w:num w:numId="4">
    <w:abstractNumId w:val="16"/>
  </w:num>
  <w:num w:numId="5">
    <w:abstractNumId w:val="12"/>
  </w:num>
  <w:num w:numId="6">
    <w:abstractNumId w:val="13"/>
  </w:num>
  <w:num w:numId="7">
    <w:abstractNumId w:val="20"/>
  </w:num>
  <w:num w:numId="8">
    <w:abstractNumId w:val="28"/>
  </w:num>
  <w:num w:numId="9">
    <w:abstractNumId w:val="17"/>
  </w:num>
  <w:num w:numId="10">
    <w:abstractNumId w:val="14"/>
  </w:num>
  <w:num w:numId="11">
    <w:abstractNumId w:val="23"/>
  </w:num>
  <w:num w:numId="12">
    <w:abstractNumId w:val="7"/>
  </w:num>
  <w:num w:numId="13">
    <w:abstractNumId w:val="5"/>
  </w:num>
  <w:num w:numId="14">
    <w:abstractNumId w:val="27"/>
  </w:num>
  <w:num w:numId="15">
    <w:abstractNumId w:val="26"/>
  </w:num>
  <w:num w:numId="16">
    <w:abstractNumId w:val="10"/>
  </w:num>
  <w:num w:numId="17">
    <w:abstractNumId w:val="4"/>
  </w:num>
  <w:num w:numId="18">
    <w:abstractNumId w:val="24"/>
  </w:num>
  <w:num w:numId="19">
    <w:abstractNumId w:val="3"/>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2"/>
  </w:num>
  <w:num w:numId="23">
    <w:abstractNumId w:val="29"/>
  </w:num>
  <w:num w:numId="24">
    <w:abstractNumId w:val="11"/>
  </w:num>
  <w:num w:numId="25">
    <w:abstractNumId w:val="25"/>
  </w:num>
  <w:num w:numId="26">
    <w:abstractNumId w:val="9"/>
  </w:num>
  <w:num w:numId="27">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1A"/>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B16"/>
    <w:rsid w:val="00014E25"/>
    <w:rsid w:val="00014F68"/>
    <w:rsid w:val="0001618A"/>
    <w:rsid w:val="00017159"/>
    <w:rsid w:val="00017484"/>
    <w:rsid w:val="000206DA"/>
    <w:rsid w:val="00020C83"/>
    <w:rsid w:val="00021831"/>
    <w:rsid w:val="00021C2E"/>
    <w:rsid w:val="00021D5E"/>
    <w:rsid w:val="00023384"/>
    <w:rsid w:val="000238FE"/>
    <w:rsid w:val="000246E6"/>
    <w:rsid w:val="00025353"/>
    <w:rsid w:val="00026351"/>
    <w:rsid w:val="00026666"/>
    <w:rsid w:val="00026CFE"/>
    <w:rsid w:val="000272DA"/>
    <w:rsid w:val="000275BF"/>
    <w:rsid w:val="0002782D"/>
    <w:rsid w:val="00027F46"/>
    <w:rsid w:val="00027F99"/>
    <w:rsid w:val="00030D40"/>
    <w:rsid w:val="000312D9"/>
    <w:rsid w:val="000313A6"/>
    <w:rsid w:val="000320A4"/>
    <w:rsid w:val="000320FC"/>
    <w:rsid w:val="000330A3"/>
    <w:rsid w:val="000330F4"/>
    <w:rsid w:val="00033946"/>
    <w:rsid w:val="00033B20"/>
    <w:rsid w:val="00033B3B"/>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7D9"/>
    <w:rsid w:val="00055CC2"/>
    <w:rsid w:val="00056516"/>
    <w:rsid w:val="00056AB4"/>
    <w:rsid w:val="00057264"/>
    <w:rsid w:val="000604CF"/>
    <w:rsid w:val="000608BA"/>
    <w:rsid w:val="00060FB1"/>
    <w:rsid w:val="00061C85"/>
    <w:rsid w:val="0006220B"/>
    <w:rsid w:val="0006311D"/>
    <w:rsid w:val="0006343F"/>
    <w:rsid w:val="000644FD"/>
    <w:rsid w:val="000649A1"/>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6218"/>
    <w:rsid w:val="000871E0"/>
    <w:rsid w:val="000878DB"/>
    <w:rsid w:val="00087A30"/>
    <w:rsid w:val="000911CA"/>
    <w:rsid w:val="000912C9"/>
    <w:rsid w:val="00091EBC"/>
    <w:rsid w:val="00092A1D"/>
    <w:rsid w:val="00092D0A"/>
    <w:rsid w:val="00093793"/>
    <w:rsid w:val="0009380C"/>
    <w:rsid w:val="0009449B"/>
    <w:rsid w:val="000946A3"/>
    <w:rsid w:val="000947B2"/>
    <w:rsid w:val="00095147"/>
    <w:rsid w:val="000952D8"/>
    <w:rsid w:val="0009584D"/>
    <w:rsid w:val="00095EB1"/>
    <w:rsid w:val="00096865"/>
    <w:rsid w:val="00096F53"/>
    <w:rsid w:val="00097DE8"/>
    <w:rsid w:val="000A0220"/>
    <w:rsid w:val="000A025B"/>
    <w:rsid w:val="000A040A"/>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5EE"/>
    <w:rsid w:val="000C165F"/>
    <w:rsid w:val="000C16A4"/>
    <w:rsid w:val="000C1C95"/>
    <w:rsid w:val="000C200B"/>
    <w:rsid w:val="000C36C6"/>
    <w:rsid w:val="000C38CA"/>
    <w:rsid w:val="000C39F8"/>
    <w:rsid w:val="000C4BA1"/>
    <w:rsid w:val="000C5A09"/>
    <w:rsid w:val="000C6F81"/>
    <w:rsid w:val="000C7244"/>
    <w:rsid w:val="000D07E4"/>
    <w:rsid w:val="000D0E81"/>
    <w:rsid w:val="000D10F1"/>
    <w:rsid w:val="000D16B6"/>
    <w:rsid w:val="000D1954"/>
    <w:rsid w:val="000D2054"/>
    <w:rsid w:val="000D2527"/>
    <w:rsid w:val="000D3188"/>
    <w:rsid w:val="000D34C8"/>
    <w:rsid w:val="000D362C"/>
    <w:rsid w:val="000D3B6D"/>
    <w:rsid w:val="000D4471"/>
    <w:rsid w:val="000D4529"/>
    <w:rsid w:val="000D52A5"/>
    <w:rsid w:val="000D548E"/>
    <w:rsid w:val="000D575F"/>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5C61"/>
    <w:rsid w:val="000E7612"/>
    <w:rsid w:val="000E79BD"/>
    <w:rsid w:val="000F008F"/>
    <w:rsid w:val="000F1091"/>
    <w:rsid w:val="000F109E"/>
    <w:rsid w:val="000F1715"/>
    <w:rsid w:val="000F1F47"/>
    <w:rsid w:val="000F332D"/>
    <w:rsid w:val="000F338E"/>
    <w:rsid w:val="000F366A"/>
    <w:rsid w:val="000F3939"/>
    <w:rsid w:val="000F3B31"/>
    <w:rsid w:val="000F3B95"/>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720"/>
    <w:rsid w:val="00104861"/>
    <w:rsid w:val="00106365"/>
    <w:rsid w:val="00106680"/>
    <w:rsid w:val="00106CD0"/>
    <w:rsid w:val="00106D44"/>
    <w:rsid w:val="00106DEE"/>
    <w:rsid w:val="00106F3B"/>
    <w:rsid w:val="0010728D"/>
    <w:rsid w:val="0011051E"/>
    <w:rsid w:val="00110791"/>
    <w:rsid w:val="00110D13"/>
    <w:rsid w:val="00112396"/>
    <w:rsid w:val="00113F0D"/>
    <w:rsid w:val="0011581A"/>
    <w:rsid w:val="00115905"/>
    <w:rsid w:val="001159FA"/>
    <w:rsid w:val="00115CE2"/>
    <w:rsid w:val="0011611E"/>
    <w:rsid w:val="00116230"/>
    <w:rsid w:val="00116E47"/>
    <w:rsid w:val="00117020"/>
    <w:rsid w:val="00117964"/>
    <w:rsid w:val="00117DAA"/>
    <w:rsid w:val="001238C5"/>
    <w:rsid w:val="001242C4"/>
    <w:rsid w:val="00124461"/>
    <w:rsid w:val="00125AB7"/>
    <w:rsid w:val="00127210"/>
    <w:rsid w:val="001276C9"/>
    <w:rsid w:val="001278EE"/>
    <w:rsid w:val="00130202"/>
    <w:rsid w:val="001305C6"/>
    <w:rsid w:val="00131E9C"/>
    <w:rsid w:val="001322B8"/>
    <w:rsid w:val="00132FA8"/>
    <w:rsid w:val="001330C0"/>
    <w:rsid w:val="00133678"/>
    <w:rsid w:val="00133A5A"/>
    <w:rsid w:val="00133A7E"/>
    <w:rsid w:val="00133CE4"/>
    <w:rsid w:val="00134D6E"/>
    <w:rsid w:val="00134DC5"/>
    <w:rsid w:val="00134E80"/>
    <w:rsid w:val="001355F9"/>
    <w:rsid w:val="00135840"/>
    <w:rsid w:val="001369CB"/>
    <w:rsid w:val="001372D5"/>
    <w:rsid w:val="001377BA"/>
    <w:rsid w:val="00137A5C"/>
    <w:rsid w:val="001402B5"/>
    <w:rsid w:val="00142496"/>
    <w:rsid w:val="001435C8"/>
    <w:rsid w:val="00143BD7"/>
    <w:rsid w:val="00143E8C"/>
    <w:rsid w:val="0014472E"/>
    <w:rsid w:val="001449E9"/>
    <w:rsid w:val="00144F73"/>
    <w:rsid w:val="001458D6"/>
    <w:rsid w:val="00145CC3"/>
    <w:rsid w:val="001466E7"/>
    <w:rsid w:val="00147086"/>
    <w:rsid w:val="00147721"/>
    <w:rsid w:val="00147CD0"/>
    <w:rsid w:val="00147F14"/>
    <w:rsid w:val="00150CBE"/>
    <w:rsid w:val="00150EDC"/>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03"/>
    <w:rsid w:val="001644A9"/>
    <w:rsid w:val="00164BBC"/>
    <w:rsid w:val="0016519F"/>
    <w:rsid w:val="001669C1"/>
    <w:rsid w:val="001679A6"/>
    <w:rsid w:val="00167DD1"/>
    <w:rsid w:val="00167DE7"/>
    <w:rsid w:val="00170480"/>
    <w:rsid w:val="0017219C"/>
    <w:rsid w:val="00172462"/>
    <w:rsid w:val="001724D7"/>
    <w:rsid w:val="00172BD7"/>
    <w:rsid w:val="001732FB"/>
    <w:rsid w:val="001733CC"/>
    <w:rsid w:val="00173E18"/>
    <w:rsid w:val="00174795"/>
    <w:rsid w:val="00174841"/>
    <w:rsid w:val="00174FE1"/>
    <w:rsid w:val="00175F8F"/>
    <w:rsid w:val="00175FDC"/>
    <w:rsid w:val="001760AB"/>
    <w:rsid w:val="001763A5"/>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9"/>
    <w:rsid w:val="00183FEA"/>
    <w:rsid w:val="00184AC8"/>
    <w:rsid w:val="00184D07"/>
    <w:rsid w:val="00184D18"/>
    <w:rsid w:val="00184F17"/>
    <w:rsid w:val="00185684"/>
    <w:rsid w:val="0018591C"/>
    <w:rsid w:val="00185DF9"/>
    <w:rsid w:val="001868F5"/>
    <w:rsid w:val="00186B27"/>
    <w:rsid w:val="00187FAB"/>
    <w:rsid w:val="00191D39"/>
    <w:rsid w:val="00191D5F"/>
    <w:rsid w:val="00192606"/>
    <w:rsid w:val="00192A1F"/>
    <w:rsid w:val="00192B49"/>
    <w:rsid w:val="0019305C"/>
    <w:rsid w:val="001932A7"/>
    <w:rsid w:val="00193482"/>
    <w:rsid w:val="00193871"/>
    <w:rsid w:val="00193F14"/>
    <w:rsid w:val="0019419E"/>
    <w:rsid w:val="001943D7"/>
    <w:rsid w:val="00194598"/>
    <w:rsid w:val="00194DBD"/>
    <w:rsid w:val="00195835"/>
    <w:rsid w:val="00195F24"/>
    <w:rsid w:val="00196487"/>
    <w:rsid w:val="001979DA"/>
    <w:rsid w:val="001A07E1"/>
    <w:rsid w:val="001A0B80"/>
    <w:rsid w:val="001A23A6"/>
    <w:rsid w:val="001A2579"/>
    <w:rsid w:val="001A2609"/>
    <w:rsid w:val="001A2F72"/>
    <w:rsid w:val="001A3123"/>
    <w:rsid w:val="001A3FEC"/>
    <w:rsid w:val="001A43A4"/>
    <w:rsid w:val="001A48BE"/>
    <w:rsid w:val="001A4EF7"/>
    <w:rsid w:val="001A543B"/>
    <w:rsid w:val="001A5BC8"/>
    <w:rsid w:val="001A5C02"/>
    <w:rsid w:val="001A63A5"/>
    <w:rsid w:val="001A656C"/>
    <w:rsid w:val="001A751F"/>
    <w:rsid w:val="001B0541"/>
    <w:rsid w:val="001B0D9A"/>
    <w:rsid w:val="001B1370"/>
    <w:rsid w:val="001B1D23"/>
    <w:rsid w:val="001B1FC4"/>
    <w:rsid w:val="001B210E"/>
    <w:rsid w:val="001B21A3"/>
    <w:rsid w:val="001B25D3"/>
    <w:rsid w:val="001B268B"/>
    <w:rsid w:val="001B37D2"/>
    <w:rsid w:val="001B414B"/>
    <w:rsid w:val="001B45A9"/>
    <w:rsid w:val="001B478E"/>
    <w:rsid w:val="001B4854"/>
    <w:rsid w:val="001B50B6"/>
    <w:rsid w:val="001B6FCF"/>
    <w:rsid w:val="001B7698"/>
    <w:rsid w:val="001B7900"/>
    <w:rsid w:val="001C07C6"/>
    <w:rsid w:val="001C0849"/>
    <w:rsid w:val="001C0888"/>
    <w:rsid w:val="001C0B2D"/>
    <w:rsid w:val="001C129D"/>
    <w:rsid w:val="001C1495"/>
    <w:rsid w:val="001C15D8"/>
    <w:rsid w:val="001C267B"/>
    <w:rsid w:val="001C3D83"/>
    <w:rsid w:val="001C3F6C"/>
    <w:rsid w:val="001C5663"/>
    <w:rsid w:val="001C5BD5"/>
    <w:rsid w:val="001C603F"/>
    <w:rsid w:val="001C76F7"/>
    <w:rsid w:val="001C7C1A"/>
    <w:rsid w:val="001D1139"/>
    <w:rsid w:val="001D1BE9"/>
    <w:rsid w:val="001D1D00"/>
    <w:rsid w:val="001D2D62"/>
    <w:rsid w:val="001D3E57"/>
    <w:rsid w:val="001D5387"/>
    <w:rsid w:val="001D5FF7"/>
    <w:rsid w:val="001D6531"/>
    <w:rsid w:val="001D6BE9"/>
    <w:rsid w:val="001D7228"/>
    <w:rsid w:val="001D74FA"/>
    <w:rsid w:val="001D778F"/>
    <w:rsid w:val="001D78C5"/>
    <w:rsid w:val="001D7B61"/>
    <w:rsid w:val="001E0216"/>
    <w:rsid w:val="001E1656"/>
    <w:rsid w:val="001E17BA"/>
    <w:rsid w:val="001E1BA4"/>
    <w:rsid w:val="001E2794"/>
    <w:rsid w:val="001E2814"/>
    <w:rsid w:val="001E2BA5"/>
    <w:rsid w:val="001E55B2"/>
    <w:rsid w:val="001E5866"/>
    <w:rsid w:val="001E628D"/>
    <w:rsid w:val="001E74D4"/>
    <w:rsid w:val="001E7733"/>
    <w:rsid w:val="001F0335"/>
    <w:rsid w:val="001F0371"/>
    <w:rsid w:val="001F0598"/>
    <w:rsid w:val="001F1854"/>
    <w:rsid w:val="001F1DF0"/>
    <w:rsid w:val="001F2D0C"/>
    <w:rsid w:val="001F3086"/>
    <w:rsid w:val="001F3237"/>
    <w:rsid w:val="001F378A"/>
    <w:rsid w:val="001F386B"/>
    <w:rsid w:val="001F4794"/>
    <w:rsid w:val="001F49FB"/>
    <w:rsid w:val="001F5636"/>
    <w:rsid w:val="001F5FDE"/>
    <w:rsid w:val="001F6578"/>
    <w:rsid w:val="001F6B85"/>
    <w:rsid w:val="001F760C"/>
    <w:rsid w:val="001F7CC8"/>
    <w:rsid w:val="00201683"/>
    <w:rsid w:val="002017CB"/>
    <w:rsid w:val="00201AF5"/>
    <w:rsid w:val="00201DA0"/>
    <w:rsid w:val="00201F2E"/>
    <w:rsid w:val="00202F4D"/>
    <w:rsid w:val="002032CE"/>
    <w:rsid w:val="002032FE"/>
    <w:rsid w:val="00203588"/>
    <w:rsid w:val="00203917"/>
    <w:rsid w:val="00203947"/>
    <w:rsid w:val="00204B03"/>
    <w:rsid w:val="00204E53"/>
    <w:rsid w:val="00205034"/>
    <w:rsid w:val="00205689"/>
    <w:rsid w:val="00205714"/>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A41"/>
    <w:rsid w:val="00213D42"/>
    <w:rsid w:val="00213EB8"/>
    <w:rsid w:val="0021455A"/>
    <w:rsid w:val="002148E6"/>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AD4"/>
    <w:rsid w:val="00255E36"/>
    <w:rsid w:val="002566F5"/>
    <w:rsid w:val="00256EBE"/>
    <w:rsid w:val="00257238"/>
    <w:rsid w:val="00257773"/>
    <w:rsid w:val="00260569"/>
    <w:rsid w:val="00260848"/>
    <w:rsid w:val="00260A2C"/>
    <w:rsid w:val="00260E64"/>
    <w:rsid w:val="00261272"/>
    <w:rsid w:val="0026158D"/>
    <w:rsid w:val="002617DB"/>
    <w:rsid w:val="00261919"/>
    <w:rsid w:val="00263035"/>
    <w:rsid w:val="00263094"/>
    <w:rsid w:val="00263ADA"/>
    <w:rsid w:val="00263D72"/>
    <w:rsid w:val="00263E28"/>
    <w:rsid w:val="0026426F"/>
    <w:rsid w:val="00265540"/>
    <w:rsid w:val="00265571"/>
    <w:rsid w:val="0026557B"/>
    <w:rsid w:val="0026589E"/>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26"/>
    <w:rsid w:val="0028014C"/>
    <w:rsid w:val="00280DE2"/>
    <w:rsid w:val="00280E91"/>
    <w:rsid w:val="00281740"/>
    <w:rsid w:val="00281D16"/>
    <w:rsid w:val="002826DB"/>
    <w:rsid w:val="00283198"/>
    <w:rsid w:val="002836C2"/>
    <w:rsid w:val="00283E26"/>
    <w:rsid w:val="00283F0A"/>
    <w:rsid w:val="002845A7"/>
    <w:rsid w:val="002846B1"/>
    <w:rsid w:val="00284D98"/>
    <w:rsid w:val="00284EEA"/>
    <w:rsid w:val="00285D2B"/>
    <w:rsid w:val="00286298"/>
    <w:rsid w:val="00286AD3"/>
    <w:rsid w:val="0028726A"/>
    <w:rsid w:val="002877B5"/>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7D2"/>
    <w:rsid w:val="00296A9F"/>
    <w:rsid w:val="00296F9E"/>
    <w:rsid w:val="002977F0"/>
    <w:rsid w:val="00297A16"/>
    <w:rsid w:val="00297A42"/>
    <w:rsid w:val="002A058F"/>
    <w:rsid w:val="002A059F"/>
    <w:rsid w:val="002A096D"/>
    <w:rsid w:val="002A0CD6"/>
    <w:rsid w:val="002A10B2"/>
    <w:rsid w:val="002A11D9"/>
    <w:rsid w:val="002A1284"/>
    <w:rsid w:val="002A1309"/>
    <w:rsid w:val="002A1FAC"/>
    <w:rsid w:val="002A2432"/>
    <w:rsid w:val="002A26AE"/>
    <w:rsid w:val="002A2C2E"/>
    <w:rsid w:val="002A3785"/>
    <w:rsid w:val="002A3B64"/>
    <w:rsid w:val="002A4619"/>
    <w:rsid w:val="002A464D"/>
    <w:rsid w:val="002A49E1"/>
    <w:rsid w:val="002A4B43"/>
    <w:rsid w:val="002A5355"/>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A39"/>
    <w:rsid w:val="002B4CB2"/>
    <w:rsid w:val="002B4F68"/>
    <w:rsid w:val="002B4FD9"/>
    <w:rsid w:val="002B5F87"/>
    <w:rsid w:val="002B669C"/>
    <w:rsid w:val="002B7388"/>
    <w:rsid w:val="002B73A2"/>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1FF"/>
    <w:rsid w:val="002C644A"/>
    <w:rsid w:val="002C6CF7"/>
    <w:rsid w:val="002C7037"/>
    <w:rsid w:val="002C7561"/>
    <w:rsid w:val="002C79B6"/>
    <w:rsid w:val="002D02FE"/>
    <w:rsid w:val="002D13F5"/>
    <w:rsid w:val="002D19C1"/>
    <w:rsid w:val="002D1AAA"/>
    <w:rsid w:val="002D1C16"/>
    <w:rsid w:val="002D20E8"/>
    <w:rsid w:val="002D236D"/>
    <w:rsid w:val="002D338C"/>
    <w:rsid w:val="002D3C61"/>
    <w:rsid w:val="002D415B"/>
    <w:rsid w:val="002D4250"/>
    <w:rsid w:val="002D4575"/>
    <w:rsid w:val="002D4DC4"/>
    <w:rsid w:val="002D5C3F"/>
    <w:rsid w:val="002D5CF0"/>
    <w:rsid w:val="002D601F"/>
    <w:rsid w:val="002D797C"/>
    <w:rsid w:val="002E0768"/>
    <w:rsid w:val="002E0877"/>
    <w:rsid w:val="002E0966"/>
    <w:rsid w:val="002E11D1"/>
    <w:rsid w:val="002E12B3"/>
    <w:rsid w:val="002E2A5F"/>
    <w:rsid w:val="002E2DE4"/>
    <w:rsid w:val="002E3165"/>
    <w:rsid w:val="002E3695"/>
    <w:rsid w:val="002E3F66"/>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2E76"/>
    <w:rsid w:val="002F3353"/>
    <w:rsid w:val="002F35FE"/>
    <w:rsid w:val="002F4517"/>
    <w:rsid w:val="002F57A8"/>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4F22"/>
    <w:rsid w:val="0030506D"/>
    <w:rsid w:val="003053EF"/>
    <w:rsid w:val="00305E59"/>
    <w:rsid w:val="00305F6D"/>
    <w:rsid w:val="00306498"/>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13B"/>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47D"/>
    <w:rsid w:val="0033571F"/>
    <w:rsid w:val="00335C2A"/>
    <w:rsid w:val="00336411"/>
    <w:rsid w:val="00336F9A"/>
    <w:rsid w:val="00337F3C"/>
    <w:rsid w:val="00340083"/>
    <w:rsid w:val="003407A0"/>
    <w:rsid w:val="003414F9"/>
    <w:rsid w:val="00341A74"/>
    <w:rsid w:val="00341D7A"/>
    <w:rsid w:val="00341D93"/>
    <w:rsid w:val="00341ED4"/>
    <w:rsid w:val="003427DF"/>
    <w:rsid w:val="00343318"/>
    <w:rsid w:val="003436A5"/>
    <w:rsid w:val="00344D29"/>
    <w:rsid w:val="00344FDB"/>
    <w:rsid w:val="00345909"/>
    <w:rsid w:val="00346787"/>
    <w:rsid w:val="003468B8"/>
    <w:rsid w:val="00346BA8"/>
    <w:rsid w:val="00347499"/>
    <w:rsid w:val="0034777A"/>
    <w:rsid w:val="00350018"/>
    <w:rsid w:val="003500D1"/>
    <w:rsid w:val="00350C85"/>
    <w:rsid w:val="00350F69"/>
    <w:rsid w:val="00351AAE"/>
    <w:rsid w:val="003528E9"/>
    <w:rsid w:val="00352B7C"/>
    <w:rsid w:val="00352DB8"/>
    <w:rsid w:val="00352F37"/>
    <w:rsid w:val="003535EB"/>
    <w:rsid w:val="003536A6"/>
    <w:rsid w:val="00353890"/>
    <w:rsid w:val="00354245"/>
    <w:rsid w:val="00355533"/>
    <w:rsid w:val="0035555B"/>
    <w:rsid w:val="00355FC0"/>
    <w:rsid w:val="00356190"/>
    <w:rsid w:val="0035722B"/>
    <w:rsid w:val="003572A0"/>
    <w:rsid w:val="0035744C"/>
    <w:rsid w:val="003574ED"/>
    <w:rsid w:val="003579C1"/>
    <w:rsid w:val="00357A33"/>
    <w:rsid w:val="00357AA2"/>
    <w:rsid w:val="00357D48"/>
    <w:rsid w:val="00357E1B"/>
    <w:rsid w:val="00357E6C"/>
    <w:rsid w:val="00360EE9"/>
    <w:rsid w:val="00361177"/>
    <w:rsid w:val="00361308"/>
    <w:rsid w:val="00361ACA"/>
    <w:rsid w:val="00362238"/>
    <w:rsid w:val="0036230B"/>
    <w:rsid w:val="00362438"/>
    <w:rsid w:val="003626E7"/>
    <w:rsid w:val="00362AA4"/>
    <w:rsid w:val="00362F3A"/>
    <w:rsid w:val="00363298"/>
    <w:rsid w:val="00363335"/>
    <w:rsid w:val="00363627"/>
    <w:rsid w:val="00363E98"/>
    <w:rsid w:val="00363FF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2D86"/>
    <w:rsid w:val="0038317B"/>
    <w:rsid w:val="0038400D"/>
    <w:rsid w:val="0038438D"/>
    <w:rsid w:val="003850A0"/>
    <w:rsid w:val="0038517B"/>
    <w:rsid w:val="0038579B"/>
    <w:rsid w:val="00385A81"/>
    <w:rsid w:val="003862E0"/>
    <w:rsid w:val="00386369"/>
    <w:rsid w:val="00386DB7"/>
    <w:rsid w:val="00386E4B"/>
    <w:rsid w:val="00386F38"/>
    <w:rsid w:val="003871DA"/>
    <w:rsid w:val="00387F66"/>
    <w:rsid w:val="00391B52"/>
    <w:rsid w:val="00391E56"/>
    <w:rsid w:val="00391EA8"/>
    <w:rsid w:val="00392435"/>
    <w:rsid w:val="00392525"/>
    <w:rsid w:val="0039278F"/>
    <w:rsid w:val="0039338D"/>
    <w:rsid w:val="003940A9"/>
    <w:rsid w:val="003946B4"/>
    <w:rsid w:val="0039495E"/>
    <w:rsid w:val="003949A5"/>
    <w:rsid w:val="00394E22"/>
    <w:rsid w:val="00395D62"/>
    <w:rsid w:val="00395D6D"/>
    <w:rsid w:val="0039646A"/>
    <w:rsid w:val="00396D60"/>
    <w:rsid w:val="00396F13"/>
    <w:rsid w:val="003972CC"/>
    <w:rsid w:val="003973C2"/>
    <w:rsid w:val="00397DC0"/>
    <w:rsid w:val="00397DF9"/>
    <w:rsid w:val="003A02D5"/>
    <w:rsid w:val="003A0407"/>
    <w:rsid w:val="003A0731"/>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833"/>
    <w:rsid w:val="003B3A13"/>
    <w:rsid w:val="003B3DCB"/>
    <w:rsid w:val="003B4A74"/>
    <w:rsid w:val="003B4F94"/>
    <w:rsid w:val="003B5004"/>
    <w:rsid w:val="003B5060"/>
    <w:rsid w:val="003B585C"/>
    <w:rsid w:val="003B5AE9"/>
    <w:rsid w:val="003B5F2B"/>
    <w:rsid w:val="003B60D5"/>
    <w:rsid w:val="003B6247"/>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7EF"/>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2AA5"/>
    <w:rsid w:val="003F300B"/>
    <w:rsid w:val="003F3613"/>
    <w:rsid w:val="003F36E7"/>
    <w:rsid w:val="003F3AE8"/>
    <w:rsid w:val="003F4C5E"/>
    <w:rsid w:val="003F6CF8"/>
    <w:rsid w:val="003F7A8D"/>
    <w:rsid w:val="003F7B41"/>
    <w:rsid w:val="004007F0"/>
    <w:rsid w:val="0040112D"/>
    <w:rsid w:val="00401BA5"/>
    <w:rsid w:val="00401FFA"/>
    <w:rsid w:val="004021AA"/>
    <w:rsid w:val="00402941"/>
    <w:rsid w:val="00402A9A"/>
    <w:rsid w:val="00402AD9"/>
    <w:rsid w:val="00403109"/>
    <w:rsid w:val="004055A6"/>
    <w:rsid w:val="004055C1"/>
    <w:rsid w:val="00405996"/>
    <w:rsid w:val="004064ED"/>
    <w:rsid w:val="004068F5"/>
    <w:rsid w:val="00406C77"/>
    <w:rsid w:val="004072C8"/>
    <w:rsid w:val="0040761D"/>
    <w:rsid w:val="004078CC"/>
    <w:rsid w:val="0040799E"/>
    <w:rsid w:val="00407F37"/>
    <w:rsid w:val="004101C5"/>
    <w:rsid w:val="004107A0"/>
    <w:rsid w:val="00410B68"/>
    <w:rsid w:val="00410FAF"/>
    <w:rsid w:val="004110AC"/>
    <w:rsid w:val="00411218"/>
    <w:rsid w:val="0041186E"/>
    <w:rsid w:val="00411C5E"/>
    <w:rsid w:val="00411D9D"/>
    <w:rsid w:val="00411FF3"/>
    <w:rsid w:val="00412B18"/>
    <w:rsid w:val="00412FF9"/>
    <w:rsid w:val="004134BB"/>
    <w:rsid w:val="00413A8A"/>
    <w:rsid w:val="00415603"/>
    <w:rsid w:val="00416D12"/>
    <w:rsid w:val="00416F1E"/>
    <w:rsid w:val="004170FB"/>
    <w:rsid w:val="00417553"/>
    <w:rsid w:val="004175B6"/>
    <w:rsid w:val="00420173"/>
    <w:rsid w:val="0042084B"/>
    <w:rsid w:val="0042276E"/>
    <w:rsid w:val="00422BF4"/>
    <w:rsid w:val="00423031"/>
    <w:rsid w:val="00424321"/>
    <w:rsid w:val="00425161"/>
    <w:rsid w:val="00426D9D"/>
    <w:rsid w:val="0042788F"/>
    <w:rsid w:val="00427B62"/>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5E8"/>
    <w:rsid w:val="00451CC7"/>
    <w:rsid w:val="00452024"/>
    <w:rsid w:val="00452896"/>
    <w:rsid w:val="00453306"/>
    <w:rsid w:val="004534DB"/>
    <w:rsid w:val="0045359E"/>
    <w:rsid w:val="00453F42"/>
    <w:rsid w:val="00454D73"/>
    <w:rsid w:val="004550C9"/>
    <w:rsid w:val="0045525D"/>
    <w:rsid w:val="004553B0"/>
    <w:rsid w:val="004553DE"/>
    <w:rsid w:val="0045548D"/>
    <w:rsid w:val="0045639B"/>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202"/>
    <w:rsid w:val="0047151E"/>
    <w:rsid w:val="00471867"/>
    <w:rsid w:val="004722BC"/>
    <w:rsid w:val="00472711"/>
    <w:rsid w:val="0047290B"/>
    <w:rsid w:val="00472963"/>
    <w:rsid w:val="00472C31"/>
    <w:rsid w:val="00472E68"/>
    <w:rsid w:val="00473CF5"/>
    <w:rsid w:val="004743E2"/>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1E74"/>
    <w:rsid w:val="00482A73"/>
    <w:rsid w:val="004830AB"/>
    <w:rsid w:val="00483944"/>
    <w:rsid w:val="00483DDD"/>
    <w:rsid w:val="00483F5D"/>
    <w:rsid w:val="00483FAF"/>
    <w:rsid w:val="0048419C"/>
    <w:rsid w:val="00484A9B"/>
    <w:rsid w:val="00484EB1"/>
    <w:rsid w:val="00484FED"/>
    <w:rsid w:val="0048505C"/>
    <w:rsid w:val="004859E2"/>
    <w:rsid w:val="0048631F"/>
    <w:rsid w:val="004863E1"/>
    <w:rsid w:val="00486B55"/>
    <w:rsid w:val="004874EC"/>
    <w:rsid w:val="0049028C"/>
    <w:rsid w:val="0049223B"/>
    <w:rsid w:val="004927E9"/>
    <w:rsid w:val="004929E4"/>
    <w:rsid w:val="004930FB"/>
    <w:rsid w:val="0049343C"/>
    <w:rsid w:val="004936E6"/>
    <w:rsid w:val="00493AF9"/>
    <w:rsid w:val="00493E51"/>
    <w:rsid w:val="0049531F"/>
    <w:rsid w:val="00496328"/>
    <w:rsid w:val="00496E18"/>
    <w:rsid w:val="004974D8"/>
    <w:rsid w:val="00497F18"/>
    <w:rsid w:val="004A0593"/>
    <w:rsid w:val="004A1734"/>
    <w:rsid w:val="004A1C5D"/>
    <w:rsid w:val="004A1CC7"/>
    <w:rsid w:val="004A29A9"/>
    <w:rsid w:val="004A2EAC"/>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4DFC"/>
    <w:rsid w:val="004B5522"/>
    <w:rsid w:val="004B58BA"/>
    <w:rsid w:val="004B61C2"/>
    <w:rsid w:val="004B6A3E"/>
    <w:rsid w:val="004B6D52"/>
    <w:rsid w:val="004B7B69"/>
    <w:rsid w:val="004B7C9F"/>
    <w:rsid w:val="004C090C"/>
    <w:rsid w:val="004C17D2"/>
    <w:rsid w:val="004C1D9B"/>
    <w:rsid w:val="004C217A"/>
    <w:rsid w:val="004C2799"/>
    <w:rsid w:val="004C289B"/>
    <w:rsid w:val="004C35CD"/>
    <w:rsid w:val="004C3803"/>
    <w:rsid w:val="004C4B34"/>
    <w:rsid w:val="004C4B5D"/>
    <w:rsid w:val="004C5CF3"/>
    <w:rsid w:val="004C6C8F"/>
    <w:rsid w:val="004C77DB"/>
    <w:rsid w:val="004C7D80"/>
    <w:rsid w:val="004D0281"/>
    <w:rsid w:val="004D0AE2"/>
    <w:rsid w:val="004D0F31"/>
    <w:rsid w:val="004D1777"/>
    <w:rsid w:val="004D187F"/>
    <w:rsid w:val="004D1C32"/>
    <w:rsid w:val="004D1E87"/>
    <w:rsid w:val="004D256C"/>
    <w:rsid w:val="004D2727"/>
    <w:rsid w:val="004D28BA"/>
    <w:rsid w:val="004D28C5"/>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6E7"/>
    <w:rsid w:val="004E4706"/>
    <w:rsid w:val="004E54DD"/>
    <w:rsid w:val="004E54F5"/>
    <w:rsid w:val="004E5554"/>
    <w:rsid w:val="004E5843"/>
    <w:rsid w:val="004E68FB"/>
    <w:rsid w:val="004E6A12"/>
    <w:rsid w:val="004E6E9A"/>
    <w:rsid w:val="004F02AD"/>
    <w:rsid w:val="004F18BD"/>
    <w:rsid w:val="004F1DB0"/>
    <w:rsid w:val="004F1F1A"/>
    <w:rsid w:val="004F2130"/>
    <w:rsid w:val="004F22EE"/>
    <w:rsid w:val="004F2639"/>
    <w:rsid w:val="004F2E2A"/>
    <w:rsid w:val="004F30DA"/>
    <w:rsid w:val="004F3293"/>
    <w:rsid w:val="004F3584"/>
    <w:rsid w:val="004F382D"/>
    <w:rsid w:val="004F3B83"/>
    <w:rsid w:val="004F3DBA"/>
    <w:rsid w:val="004F4104"/>
    <w:rsid w:val="004F4D14"/>
    <w:rsid w:val="004F5190"/>
    <w:rsid w:val="004F5483"/>
    <w:rsid w:val="004F5518"/>
    <w:rsid w:val="004F5616"/>
    <w:rsid w:val="004F6CDE"/>
    <w:rsid w:val="004F6F65"/>
    <w:rsid w:val="004F7738"/>
    <w:rsid w:val="004F78EF"/>
    <w:rsid w:val="004F7DB6"/>
    <w:rsid w:val="00500AD2"/>
    <w:rsid w:val="0050147B"/>
    <w:rsid w:val="00501516"/>
    <w:rsid w:val="0050161D"/>
    <w:rsid w:val="00501A05"/>
    <w:rsid w:val="00502330"/>
    <w:rsid w:val="00502397"/>
    <w:rsid w:val="005024D2"/>
    <w:rsid w:val="005025C8"/>
    <w:rsid w:val="005032F4"/>
    <w:rsid w:val="00503BEE"/>
    <w:rsid w:val="00503BFB"/>
    <w:rsid w:val="0050401E"/>
    <w:rsid w:val="00504105"/>
    <w:rsid w:val="00504841"/>
    <w:rsid w:val="00504862"/>
    <w:rsid w:val="00504FDB"/>
    <w:rsid w:val="00505AD4"/>
    <w:rsid w:val="00505C33"/>
    <w:rsid w:val="00505F10"/>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4E7F"/>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EC"/>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48A9"/>
    <w:rsid w:val="00544FBB"/>
    <w:rsid w:val="005457B4"/>
    <w:rsid w:val="00545BDE"/>
    <w:rsid w:val="00545F4E"/>
    <w:rsid w:val="0054610E"/>
    <w:rsid w:val="0054752B"/>
    <w:rsid w:val="00547AE2"/>
    <w:rsid w:val="00551E52"/>
    <w:rsid w:val="005525A4"/>
    <w:rsid w:val="00552D6E"/>
    <w:rsid w:val="005538A6"/>
    <w:rsid w:val="00553DFD"/>
    <w:rsid w:val="00554137"/>
    <w:rsid w:val="00554DEE"/>
    <w:rsid w:val="00556113"/>
    <w:rsid w:val="0055623A"/>
    <w:rsid w:val="005563D9"/>
    <w:rsid w:val="005576C1"/>
    <w:rsid w:val="00557AA8"/>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EBD"/>
    <w:rsid w:val="00566FD6"/>
    <w:rsid w:val="00567040"/>
    <w:rsid w:val="005670AA"/>
    <w:rsid w:val="00567952"/>
    <w:rsid w:val="00570204"/>
    <w:rsid w:val="005709D4"/>
    <w:rsid w:val="005711D8"/>
    <w:rsid w:val="005716B8"/>
    <w:rsid w:val="00571702"/>
    <w:rsid w:val="00571A83"/>
    <w:rsid w:val="00571F29"/>
    <w:rsid w:val="0057211E"/>
    <w:rsid w:val="00572390"/>
    <w:rsid w:val="00572905"/>
    <w:rsid w:val="005739AB"/>
    <w:rsid w:val="00574CD1"/>
    <w:rsid w:val="005754F7"/>
    <w:rsid w:val="00575C75"/>
    <w:rsid w:val="00576013"/>
    <w:rsid w:val="00576719"/>
    <w:rsid w:val="00576F9A"/>
    <w:rsid w:val="00577582"/>
    <w:rsid w:val="0058036B"/>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870A8"/>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97C3D"/>
    <w:rsid w:val="005A043A"/>
    <w:rsid w:val="005A0C9D"/>
    <w:rsid w:val="005A1236"/>
    <w:rsid w:val="005A16C6"/>
    <w:rsid w:val="005A199C"/>
    <w:rsid w:val="005A1D54"/>
    <w:rsid w:val="005A3A35"/>
    <w:rsid w:val="005A3DC6"/>
    <w:rsid w:val="005A3EB8"/>
    <w:rsid w:val="005A3EDC"/>
    <w:rsid w:val="005A41A8"/>
    <w:rsid w:val="005A4ADF"/>
    <w:rsid w:val="005A51C8"/>
    <w:rsid w:val="005A5B64"/>
    <w:rsid w:val="005A64FF"/>
    <w:rsid w:val="005A7DF3"/>
    <w:rsid w:val="005A7FD2"/>
    <w:rsid w:val="005B12E5"/>
    <w:rsid w:val="005B14F9"/>
    <w:rsid w:val="005B1797"/>
    <w:rsid w:val="005B18D8"/>
    <w:rsid w:val="005B1CFC"/>
    <w:rsid w:val="005B1DD6"/>
    <w:rsid w:val="005B1E95"/>
    <w:rsid w:val="005B20E7"/>
    <w:rsid w:val="005B2362"/>
    <w:rsid w:val="005B29A5"/>
    <w:rsid w:val="005B2C8E"/>
    <w:rsid w:val="005B2E38"/>
    <w:rsid w:val="005B3BA0"/>
    <w:rsid w:val="005B3CED"/>
    <w:rsid w:val="005B598A"/>
    <w:rsid w:val="005B59EB"/>
    <w:rsid w:val="005B5A3A"/>
    <w:rsid w:val="005B5AA1"/>
    <w:rsid w:val="005B5B80"/>
    <w:rsid w:val="005B5D4C"/>
    <w:rsid w:val="005B5FB8"/>
    <w:rsid w:val="005B6B3E"/>
    <w:rsid w:val="005B7350"/>
    <w:rsid w:val="005C05F5"/>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720"/>
    <w:rsid w:val="005D48DC"/>
    <w:rsid w:val="005D4D30"/>
    <w:rsid w:val="005D4D37"/>
    <w:rsid w:val="005D57F5"/>
    <w:rsid w:val="005D5D7D"/>
    <w:rsid w:val="005D6138"/>
    <w:rsid w:val="005D6405"/>
    <w:rsid w:val="005D71EF"/>
    <w:rsid w:val="005D7469"/>
    <w:rsid w:val="005E0B28"/>
    <w:rsid w:val="005E0E50"/>
    <w:rsid w:val="005E1D45"/>
    <w:rsid w:val="005E1F72"/>
    <w:rsid w:val="005E24FD"/>
    <w:rsid w:val="005E2556"/>
    <w:rsid w:val="005E2581"/>
    <w:rsid w:val="005E2F4D"/>
    <w:rsid w:val="005E2FA5"/>
    <w:rsid w:val="005E3097"/>
    <w:rsid w:val="005E3501"/>
    <w:rsid w:val="005E37D4"/>
    <w:rsid w:val="005E3FC4"/>
    <w:rsid w:val="005E4C8D"/>
    <w:rsid w:val="005E53E1"/>
    <w:rsid w:val="005E573E"/>
    <w:rsid w:val="005E65D1"/>
    <w:rsid w:val="005E6606"/>
    <w:rsid w:val="005E6CD7"/>
    <w:rsid w:val="005E6D42"/>
    <w:rsid w:val="005E7906"/>
    <w:rsid w:val="005E79C4"/>
    <w:rsid w:val="005E7BEF"/>
    <w:rsid w:val="005E7CE7"/>
    <w:rsid w:val="005F03C1"/>
    <w:rsid w:val="005F1793"/>
    <w:rsid w:val="005F1B96"/>
    <w:rsid w:val="005F1DBB"/>
    <w:rsid w:val="005F1F95"/>
    <w:rsid w:val="005F35BB"/>
    <w:rsid w:val="005F35FC"/>
    <w:rsid w:val="005F425D"/>
    <w:rsid w:val="005F513B"/>
    <w:rsid w:val="005F53F2"/>
    <w:rsid w:val="005F71AE"/>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3C8"/>
    <w:rsid w:val="00614934"/>
    <w:rsid w:val="00614B48"/>
    <w:rsid w:val="00615480"/>
    <w:rsid w:val="00615570"/>
    <w:rsid w:val="006158AD"/>
    <w:rsid w:val="00615D8F"/>
    <w:rsid w:val="00616808"/>
    <w:rsid w:val="006175DC"/>
    <w:rsid w:val="00617A6E"/>
    <w:rsid w:val="006208B5"/>
    <w:rsid w:val="00620934"/>
    <w:rsid w:val="00620AB7"/>
    <w:rsid w:val="00620F09"/>
    <w:rsid w:val="00621350"/>
    <w:rsid w:val="00621D3B"/>
    <w:rsid w:val="00621FDC"/>
    <w:rsid w:val="00622FC3"/>
    <w:rsid w:val="006237BD"/>
    <w:rsid w:val="00623998"/>
    <w:rsid w:val="00623AB0"/>
    <w:rsid w:val="006249D3"/>
    <w:rsid w:val="00627101"/>
    <w:rsid w:val="00627283"/>
    <w:rsid w:val="0062728A"/>
    <w:rsid w:val="00627E00"/>
    <w:rsid w:val="00630BF1"/>
    <w:rsid w:val="00630CC3"/>
    <w:rsid w:val="00630FDC"/>
    <w:rsid w:val="0063101C"/>
    <w:rsid w:val="00631658"/>
    <w:rsid w:val="00631744"/>
    <w:rsid w:val="00632101"/>
    <w:rsid w:val="0063226B"/>
    <w:rsid w:val="00632618"/>
    <w:rsid w:val="00632813"/>
    <w:rsid w:val="0063292B"/>
    <w:rsid w:val="00633389"/>
    <w:rsid w:val="00633E1E"/>
    <w:rsid w:val="006340E0"/>
    <w:rsid w:val="00634DC9"/>
    <w:rsid w:val="0063588D"/>
    <w:rsid w:val="00635D52"/>
    <w:rsid w:val="0063664D"/>
    <w:rsid w:val="00637DAB"/>
    <w:rsid w:val="006402CB"/>
    <w:rsid w:val="00640C08"/>
    <w:rsid w:val="00641A7F"/>
    <w:rsid w:val="00641AD5"/>
    <w:rsid w:val="00642EFE"/>
    <w:rsid w:val="00644CE2"/>
    <w:rsid w:val="006450F4"/>
    <w:rsid w:val="006452E3"/>
    <w:rsid w:val="0064683A"/>
    <w:rsid w:val="00647B5C"/>
    <w:rsid w:val="00647D15"/>
    <w:rsid w:val="00647D70"/>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2F9"/>
    <w:rsid w:val="006607D5"/>
    <w:rsid w:val="006608AD"/>
    <w:rsid w:val="006618DE"/>
    <w:rsid w:val="006619F5"/>
    <w:rsid w:val="00662165"/>
    <w:rsid w:val="00662623"/>
    <w:rsid w:val="0066349B"/>
    <w:rsid w:val="00663F56"/>
    <w:rsid w:val="006641D7"/>
    <w:rsid w:val="0066547C"/>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63E4"/>
    <w:rsid w:val="00676408"/>
    <w:rsid w:val="00677658"/>
    <w:rsid w:val="00677C72"/>
    <w:rsid w:val="00680A96"/>
    <w:rsid w:val="00680D2D"/>
    <w:rsid w:val="006818C6"/>
    <w:rsid w:val="006818D3"/>
    <w:rsid w:val="00681B08"/>
    <w:rsid w:val="006824F9"/>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4AA7"/>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09D"/>
    <w:rsid w:val="006A24C0"/>
    <w:rsid w:val="006A26BE"/>
    <w:rsid w:val="006A2D46"/>
    <w:rsid w:val="006A475C"/>
    <w:rsid w:val="006A5862"/>
    <w:rsid w:val="006A5A10"/>
    <w:rsid w:val="006A6127"/>
    <w:rsid w:val="006A6D19"/>
    <w:rsid w:val="006B0116"/>
    <w:rsid w:val="006B01EC"/>
    <w:rsid w:val="006B0566"/>
    <w:rsid w:val="006B090B"/>
    <w:rsid w:val="006B0BF6"/>
    <w:rsid w:val="006B2536"/>
    <w:rsid w:val="006B2824"/>
    <w:rsid w:val="006B2BB8"/>
    <w:rsid w:val="006B2F02"/>
    <w:rsid w:val="006B3482"/>
    <w:rsid w:val="006B38AC"/>
    <w:rsid w:val="006B3E66"/>
    <w:rsid w:val="006B4238"/>
    <w:rsid w:val="006B4889"/>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90F"/>
    <w:rsid w:val="006C1D25"/>
    <w:rsid w:val="006C1E98"/>
    <w:rsid w:val="006C3115"/>
    <w:rsid w:val="006C31E4"/>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24DE"/>
    <w:rsid w:val="006D3D3F"/>
    <w:rsid w:val="006D4E1D"/>
    <w:rsid w:val="006D53EA"/>
    <w:rsid w:val="006D5516"/>
    <w:rsid w:val="006D5E0B"/>
    <w:rsid w:val="006D6150"/>
    <w:rsid w:val="006D6731"/>
    <w:rsid w:val="006D7AB0"/>
    <w:rsid w:val="006E0798"/>
    <w:rsid w:val="006E0A77"/>
    <w:rsid w:val="006E0F22"/>
    <w:rsid w:val="006E1318"/>
    <w:rsid w:val="006E2003"/>
    <w:rsid w:val="006E2AAC"/>
    <w:rsid w:val="006E2ECD"/>
    <w:rsid w:val="006E3116"/>
    <w:rsid w:val="006E35A0"/>
    <w:rsid w:val="006E35C3"/>
    <w:rsid w:val="006E3FB9"/>
    <w:rsid w:val="006E4901"/>
    <w:rsid w:val="006E49D7"/>
    <w:rsid w:val="006E4BDC"/>
    <w:rsid w:val="006E5E03"/>
    <w:rsid w:val="006E6817"/>
    <w:rsid w:val="006E732A"/>
    <w:rsid w:val="006E73AC"/>
    <w:rsid w:val="006E7900"/>
    <w:rsid w:val="006E7947"/>
    <w:rsid w:val="006E7F44"/>
    <w:rsid w:val="006F012B"/>
    <w:rsid w:val="006F0D3F"/>
    <w:rsid w:val="006F0D9E"/>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4DA4"/>
    <w:rsid w:val="00705492"/>
    <w:rsid w:val="00705706"/>
    <w:rsid w:val="00705AF3"/>
    <w:rsid w:val="0070674E"/>
    <w:rsid w:val="00706A4E"/>
    <w:rsid w:val="0070731F"/>
    <w:rsid w:val="0070736F"/>
    <w:rsid w:val="00707978"/>
    <w:rsid w:val="00707A60"/>
    <w:rsid w:val="00707B86"/>
    <w:rsid w:val="00711286"/>
    <w:rsid w:val="00712311"/>
    <w:rsid w:val="00712DB8"/>
    <w:rsid w:val="007131F4"/>
    <w:rsid w:val="00713EC9"/>
    <w:rsid w:val="00714C96"/>
    <w:rsid w:val="007154FC"/>
    <w:rsid w:val="00715CB6"/>
    <w:rsid w:val="00715DA4"/>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3630"/>
    <w:rsid w:val="00724317"/>
    <w:rsid w:val="007248F1"/>
    <w:rsid w:val="00724CDC"/>
    <w:rsid w:val="00725CB5"/>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7E9"/>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2858"/>
    <w:rsid w:val="007531B1"/>
    <w:rsid w:val="0075332C"/>
    <w:rsid w:val="0075342A"/>
    <w:rsid w:val="00753433"/>
    <w:rsid w:val="00753C9B"/>
    <w:rsid w:val="00753E6E"/>
    <w:rsid w:val="007542A6"/>
    <w:rsid w:val="00754697"/>
    <w:rsid w:val="007547BE"/>
    <w:rsid w:val="007554B5"/>
    <w:rsid w:val="007555DD"/>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5E6"/>
    <w:rsid w:val="007617E4"/>
    <w:rsid w:val="00761A13"/>
    <w:rsid w:val="00762BD1"/>
    <w:rsid w:val="0076368E"/>
    <w:rsid w:val="0076384C"/>
    <w:rsid w:val="00763A9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51BB"/>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112"/>
    <w:rsid w:val="007A4BB9"/>
    <w:rsid w:val="007A52FB"/>
    <w:rsid w:val="007A5810"/>
    <w:rsid w:val="007A5C54"/>
    <w:rsid w:val="007A5E2D"/>
    <w:rsid w:val="007A738A"/>
    <w:rsid w:val="007A7709"/>
    <w:rsid w:val="007A7DEB"/>
    <w:rsid w:val="007B04A1"/>
    <w:rsid w:val="007B188A"/>
    <w:rsid w:val="007B207A"/>
    <w:rsid w:val="007B297E"/>
    <w:rsid w:val="007B36E4"/>
    <w:rsid w:val="007B3CBE"/>
    <w:rsid w:val="007B3D9D"/>
    <w:rsid w:val="007B408C"/>
    <w:rsid w:val="007B5593"/>
    <w:rsid w:val="007B56A5"/>
    <w:rsid w:val="007B5E0D"/>
    <w:rsid w:val="007B5E8C"/>
    <w:rsid w:val="007B6811"/>
    <w:rsid w:val="007C009B"/>
    <w:rsid w:val="007C035E"/>
    <w:rsid w:val="007C071C"/>
    <w:rsid w:val="007C081F"/>
    <w:rsid w:val="007C0837"/>
    <w:rsid w:val="007C0B21"/>
    <w:rsid w:val="007C0B69"/>
    <w:rsid w:val="007C13B3"/>
    <w:rsid w:val="007C15C5"/>
    <w:rsid w:val="007C1825"/>
    <w:rsid w:val="007C1D08"/>
    <w:rsid w:val="007C3D16"/>
    <w:rsid w:val="007C3FF3"/>
    <w:rsid w:val="007C46D3"/>
    <w:rsid w:val="007C4876"/>
    <w:rsid w:val="007C49D4"/>
    <w:rsid w:val="007C4DA9"/>
    <w:rsid w:val="007C522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0CB8"/>
    <w:rsid w:val="007F1148"/>
    <w:rsid w:val="007F12DE"/>
    <w:rsid w:val="007F1314"/>
    <w:rsid w:val="007F1F51"/>
    <w:rsid w:val="007F2377"/>
    <w:rsid w:val="007F281F"/>
    <w:rsid w:val="007F3495"/>
    <w:rsid w:val="007F4EDD"/>
    <w:rsid w:val="007F503F"/>
    <w:rsid w:val="007F5A5F"/>
    <w:rsid w:val="007F5ED0"/>
    <w:rsid w:val="007F6722"/>
    <w:rsid w:val="007F6EA0"/>
    <w:rsid w:val="007F7E41"/>
    <w:rsid w:val="00801033"/>
    <w:rsid w:val="008013DA"/>
    <w:rsid w:val="00802E00"/>
    <w:rsid w:val="00802E39"/>
    <w:rsid w:val="00803EFE"/>
    <w:rsid w:val="00804243"/>
    <w:rsid w:val="0080437A"/>
    <w:rsid w:val="008047B3"/>
    <w:rsid w:val="0080589C"/>
    <w:rsid w:val="008061D6"/>
    <w:rsid w:val="008069F0"/>
    <w:rsid w:val="00806E08"/>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65B5"/>
    <w:rsid w:val="00817349"/>
    <w:rsid w:val="00820257"/>
    <w:rsid w:val="008203E5"/>
    <w:rsid w:val="0082102B"/>
    <w:rsid w:val="00821614"/>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438"/>
    <w:rsid w:val="00831C52"/>
    <w:rsid w:val="00831DC3"/>
    <w:rsid w:val="00832481"/>
    <w:rsid w:val="008326D8"/>
    <w:rsid w:val="0083296C"/>
    <w:rsid w:val="0083370F"/>
    <w:rsid w:val="0083475E"/>
    <w:rsid w:val="008348C6"/>
    <w:rsid w:val="00834CD0"/>
    <w:rsid w:val="00835374"/>
    <w:rsid w:val="00835822"/>
    <w:rsid w:val="00835EF4"/>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2D6"/>
    <w:rsid w:val="0085236E"/>
    <w:rsid w:val="00852545"/>
    <w:rsid w:val="00852650"/>
    <w:rsid w:val="00853216"/>
    <w:rsid w:val="00853563"/>
    <w:rsid w:val="008546A0"/>
    <w:rsid w:val="0085492C"/>
    <w:rsid w:val="00854AD4"/>
    <w:rsid w:val="008558B3"/>
    <w:rsid w:val="00855F55"/>
    <w:rsid w:val="0085683F"/>
    <w:rsid w:val="008568E9"/>
    <w:rsid w:val="00856FC5"/>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A3C"/>
    <w:rsid w:val="00862B55"/>
    <w:rsid w:val="00862D37"/>
    <w:rsid w:val="00864522"/>
    <w:rsid w:val="0086524E"/>
    <w:rsid w:val="00865639"/>
    <w:rsid w:val="00866029"/>
    <w:rsid w:val="00866527"/>
    <w:rsid w:val="00867791"/>
    <w:rsid w:val="00867987"/>
    <w:rsid w:val="00867BA3"/>
    <w:rsid w:val="00867DA6"/>
    <w:rsid w:val="00867E8C"/>
    <w:rsid w:val="008702CB"/>
    <w:rsid w:val="00870E00"/>
    <w:rsid w:val="0087155D"/>
    <w:rsid w:val="00871637"/>
    <w:rsid w:val="00871E55"/>
    <w:rsid w:val="00871E9B"/>
    <w:rsid w:val="0087341E"/>
    <w:rsid w:val="0087360C"/>
    <w:rsid w:val="008739F5"/>
    <w:rsid w:val="00873E83"/>
    <w:rsid w:val="00873FE9"/>
    <w:rsid w:val="008743F2"/>
    <w:rsid w:val="0087619B"/>
    <w:rsid w:val="008769B4"/>
    <w:rsid w:val="008777E0"/>
    <w:rsid w:val="00877F78"/>
    <w:rsid w:val="0088001E"/>
    <w:rsid w:val="00880500"/>
    <w:rsid w:val="00880580"/>
    <w:rsid w:val="00881C05"/>
    <w:rsid w:val="00881C22"/>
    <w:rsid w:val="008822E4"/>
    <w:rsid w:val="00882697"/>
    <w:rsid w:val="008835D0"/>
    <w:rsid w:val="0088384C"/>
    <w:rsid w:val="0088396D"/>
    <w:rsid w:val="00884204"/>
    <w:rsid w:val="00884414"/>
    <w:rsid w:val="00884491"/>
    <w:rsid w:val="00884822"/>
    <w:rsid w:val="00884E33"/>
    <w:rsid w:val="00886035"/>
    <w:rsid w:val="00886AA6"/>
    <w:rsid w:val="00886EFE"/>
    <w:rsid w:val="008870AF"/>
    <w:rsid w:val="00887324"/>
    <w:rsid w:val="00887807"/>
    <w:rsid w:val="00887CB1"/>
    <w:rsid w:val="00890D76"/>
    <w:rsid w:val="00890EE0"/>
    <w:rsid w:val="00891479"/>
    <w:rsid w:val="0089163A"/>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75F"/>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0FC4"/>
    <w:rsid w:val="008D11AA"/>
    <w:rsid w:val="008D1E4D"/>
    <w:rsid w:val="008D2677"/>
    <w:rsid w:val="008D28FD"/>
    <w:rsid w:val="008D294A"/>
    <w:rsid w:val="008D2B99"/>
    <w:rsid w:val="008D2C99"/>
    <w:rsid w:val="008D3129"/>
    <w:rsid w:val="008D3C71"/>
    <w:rsid w:val="008D47D5"/>
    <w:rsid w:val="008D493D"/>
    <w:rsid w:val="008D5016"/>
    <w:rsid w:val="008D5704"/>
    <w:rsid w:val="008D5EE7"/>
    <w:rsid w:val="008D6CA0"/>
    <w:rsid w:val="008D6E32"/>
    <w:rsid w:val="008D6EF8"/>
    <w:rsid w:val="008D74B3"/>
    <w:rsid w:val="008D77B2"/>
    <w:rsid w:val="008D7811"/>
    <w:rsid w:val="008D7FF8"/>
    <w:rsid w:val="008E00F2"/>
    <w:rsid w:val="008E027E"/>
    <w:rsid w:val="008E0902"/>
    <w:rsid w:val="008E1FEB"/>
    <w:rsid w:val="008E24DC"/>
    <w:rsid w:val="008E29C1"/>
    <w:rsid w:val="008E3548"/>
    <w:rsid w:val="008E38E6"/>
    <w:rsid w:val="008E3B1B"/>
    <w:rsid w:val="008E3EC2"/>
    <w:rsid w:val="008E4010"/>
    <w:rsid w:val="008E43BF"/>
    <w:rsid w:val="008E4477"/>
    <w:rsid w:val="008E5AD6"/>
    <w:rsid w:val="008E5B7C"/>
    <w:rsid w:val="008E5C09"/>
    <w:rsid w:val="008E60B3"/>
    <w:rsid w:val="008E7040"/>
    <w:rsid w:val="008E7B6E"/>
    <w:rsid w:val="008F004D"/>
    <w:rsid w:val="008F05F9"/>
    <w:rsid w:val="008F0760"/>
    <w:rsid w:val="008F123F"/>
    <w:rsid w:val="008F1323"/>
    <w:rsid w:val="008F13BF"/>
    <w:rsid w:val="008F1F11"/>
    <w:rsid w:val="008F209E"/>
    <w:rsid w:val="008F2365"/>
    <w:rsid w:val="008F2B64"/>
    <w:rsid w:val="008F2B76"/>
    <w:rsid w:val="008F39ED"/>
    <w:rsid w:val="008F527F"/>
    <w:rsid w:val="008F6B74"/>
    <w:rsid w:val="008F7077"/>
    <w:rsid w:val="008F78BE"/>
    <w:rsid w:val="008F7A2B"/>
    <w:rsid w:val="00900C03"/>
    <w:rsid w:val="0090261B"/>
    <w:rsid w:val="00902BB9"/>
    <w:rsid w:val="00902C7B"/>
    <w:rsid w:val="00902D0C"/>
    <w:rsid w:val="009030CA"/>
    <w:rsid w:val="00903252"/>
    <w:rsid w:val="009034CF"/>
    <w:rsid w:val="00903898"/>
    <w:rsid w:val="009040EE"/>
    <w:rsid w:val="0090481C"/>
    <w:rsid w:val="00904926"/>
    <w:rsid w:val="0090510C"/>
    <w:rsid w:val="00905984"/>
    <w:rsid w:val="00906072"/>
    <w:rsid w:val="00906104"/>
    <w:rsid w:val="00906204"/>
    <w:rsid w:val="009068ED"/>
    <w:rsid w:val="00906A2E"/>
    <w:rsid w:val="00906D65"/>
    <w:rsid w:val="0090763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1793"/>
    <w:rsid w:val="00922306"/>
    <w:rsid w:val="00922407"/>
    <w:rsid w:val="009229DF"/>
    <w:rsid w:val="0092302C"/>
    <w:rsid w:val="009234CF"/>
    <w:rsid w:val="0092445C"/>
    <w:rsid w:val="00926875"/>
    <w:rsid w:val="009319E6"/>
    <w:rsid w:val="00931A1F"/>
    <w:rsid w:val="00932182"/>
    <w:rsid w:val="009325E6"/>
    <w:rsid w:val="00932ADE"/>
    <w:rsid w:val="00932D3D"/>
    <w:rsid w:val="009334DB"/>
    <w:rsid w:val="009335A0"/>
    <w:rsid w:val="0093460D"/>
    <w:rsid w:val="00934B33"/>
    <w:rsid w:val="00935003"/>
    <w:rsid w:val="00935331"/>
    <w:rsid w:val="009354B6"/>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2C4F"/>
    <w:rsid w:val="00943563"/>
    <w:rsid w:val="00944703"/>
    <w:rsid w:val="009462E2"/>
    <w:rsid w:val="0094684E"/>
    <w:rsid w:val="009471C4"/>
    <w:rsid w:val="00947D03"/>
    <w:rsid w:val="009513A3"/>
    <w:rsid w:val="009515CE"/>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4DB3"/>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3CF"/>
    <w:rsid w:val="009775DB"/>
    <w:rsid w:val="00977EDB"/>
    <w:rsid w:val="0098011A"/>
    <w:rsid w:val="009812D4"/>
    <w:rsid w:val="009813C4"/>
    <w:rsid w:val="00981540"/>
    <w:rsid w:val="0098244A"/>
    <w:rsid w:val="00982655"/>
    <w:rsid w:val="0098370E"/>
    <w:rsid w:val="00983AF5"/>
    <w:rsid w:val="00983C42"/>
    <w:rsid w:val="00984456"/>
    <w:rsid w:val="00984BDB"/>
    <w:rsid w:val="00984E1C"/>
    <w:rsid w:val="00985291"/>
    <w:rsid w:val="00986D62"/>
    <w:rsid w:val="00987E76"/>
    <w:rsid w:val="0099012C"/>
    <w:rsid w:val="0099029A"/>
    <w:rsid w:val="009902F8"/>
    <w:rsid w:val="00990375"/>
    <w:rsid w:val="00990561"/>
    <w:rsid w:val="00990843"/>
    <w:rsid w:val="00990A84"/>
    <w:rsid w:val="00990C42"/>
    <w:rsid w:val="009911F4"/>
    <w:rsid w:val="00991ACC"/>
    <w:rsid w:val="00993191"/>
    <w:rsid w:val="00993B84"/>
    <w:rsid w:val="0099433D"/>
    <w:rsid w:val="00994A77"/>
    <w:rsid w:val="00995045"/>
    <w:rsid w:val="00995A54"/>
    <w:rsid w:val="00996C19"/>
    <w:rsid w:val="00997050"/>
    <w:rsid w:val="00997686"/>
    <w:rsid w:val="00997B49"/>
    <w:rsid w:val="009A0363"/>
    <w:rsid w:val="009A03FD"/>
    <w:rsid w:val="009A05AC"/>
    <w:rsid w:val="009A171D"/>
    <w:rsid w:val="009A1B95"/>
    <w:rsid w:val="009A2FDE"/>
    <w:rsid w:val="009A30B4"/>
    <w:rsid w:val="009A5190"/>
    <w:rsid w:val="009A53B4"/>
    <w:rsid w:val="009A556B"/>
    <w:rsid w:val="009A5EDA"/>
    <w:rsid w:val="009A6B5D"/>
    <w:rsid w:val="009A6BA3"/>
    <w:rsid w:val="009A73D5"/>
    <w:rsid w:val="009A73F9"/>
    <w:rsid w:val="009A76F3"/>
    <w:rsid w:val="009A796C"/>
    <w:rsid w:val="009A7E8F"/>
    <w:rsid w:val="009B0273"/>
    <w:rsid w:val="009B0824"/>
    <w:rsid w:val="009B0DA1"/>
    <w:rsid w:val="009B29DE"/>
    <w:rsid w:val="009B36E9"/>
    <w:rsid w:val="009B3CA3"/>
    <w:rsid w:val="009B3F56"/>
    <w:rsid w:val="009B3FC1"/>
    <w:rsid w:val="009B46B2"/>
    <w:rsid w:val="009B52D9"/>
    <w:rsid w:val="009B5889"/>
    <w:rsid w:val="009B58F7"/>
    <w:rsid w:val="009B5E06"/>
    <w:rsid w:val="009B5ED1"/>
    <w:rsid w:val="009B6368"/>
    <w:rsid w:val="009B65C4"/>
    <w:rsid w:val="009B6C29"/>
    <w:rsid w:val="009B6D58"/>
    <w:rsid w:val="009C0A73"/>
    <w:rsid w:val="009C1A9B"/>
    <w:rsid w:val="009C1D0F"/>
    <w:rsid w:val="009C349C"/>
    <w:rsid w:val="009C370D"/>
    <w:rsid w:val="009C3A01"/>
    <w:rsid w:val="009C3A21"/>
    <w:rsid w:val="009C3B73"/>
    <w:rsid w:val="009C3CD1"/>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A4F"/>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E760D"/>
    <w:rsid w:val="009F05A6"/>
    <w:rsid w:val="009F0660"/>
    <w:rsid w:val="009F06BA"/>
    <w:rsid w:val="009F079F"/>
    <w:rsid w:val="009F18D0"/>
    <w:rsid w:val="009F1FF7"/>
    <w:rsid w:val="009F21B2"/>
    <w:rsid w:val="009F21EF"/>
    <w:rsid w:val="009F2341"/>
    <w:rsid w:val="009F337A"/>
    <w:rsid w:val="009F370C"/>
    <w:rsid w:val="009F4638"/>
    <w:rsid w:val="009F5D9B"/>
    <w:rsid w:val="009F64A7"/>
    <w:rsid w:val="009F6554"/>
    <w:rsid w:val="009F7683"/>
    <w:rsid w:val="009F7C54"/>
    <w:rsid w:val="009F7D78"/>
    <w:rsid w:val="009F7F96"/>
    <w:rsid w:val="00A00BCA"/>
    <w:rsid w:val="00A00E74"/>
    <w:rsid w:val="00A01602"/>
    <w:rsid w:val="00A0285A"/>
    <w:rsid w:val="00A03338"/>
    <w:rsid w:val="00A04DB0"/>
    <w:rsid w:val="00A05345"/>
    <w:rsid w:val="00A05927"/>
    <w:rsid w:val="00A05A2F"/>
    <w:rsid w:val="00A05E1D"/>
    <w:rsid w:val="00A0655C"/>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3236"/>
    <w:rsid w:val="00A33F62"/>
    <w:rsid w:val="00A34587"/>
    <w:rsid w:val="00A352E9"/>
    <w:rsid w:val="00A3565C"/>
    <w:rsid w:val="00A36079"/>
    <w:rsid w:val="00A363C5"/>
    <w:rsid w:val="00A37070"/>
    <w:rsid w:val="00A3776C"/>
    <w:rsid w:val="00A40446"/>
    <w:rsid w:val="00A4071E"/>
    <w:rsid w:val="00A408CE"/>
    <w:rsid w:val="00A40984"/>
    <w:rsid w:val="00A41AE9"/>
    <w:rsid w:val="00A42216"/>
    <w:rsid w:val="00A426E5"/>
    <w:rsid w:val="00A42D1F"/>
    <w:rsid w:val="00A42E71"/>
    <w:rsid w:val="00A43166"/>
    <w:rsid w:val="00A43320"/>
    <w:rsid w:val="00A4360B"/>
    <w:rsid w:val="00A4426D"/>
    <w:rsid w:val="00A4505A"/>
    <w:rsid w:val="00A45662"/>
    <w:rsid w:val="00A45946"/>
    <w:rsid w:val="00A45D0A"/>
    <w:rsid w:val="00A4729F"/>
    <w:rsid w:val="00A5050E"/>
    <w:rsid w:val="00A506F8"/>
    <w:rsid w:val="00A51B73"/>
    <w:rsid w:val="00A51D7C"/>
    <w:rsid w:val="00A52061"/>
    <w:rsid w:val="00A522AA"/>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DC8"/>
    <w:rsid w:val="00A63EB8"/>
    <w:rsid w:val="00A64339"/>
    <w:rsid w:val="00A65307"/>
    <w:rsid w:val="00A65C38"/>
    <w:rsid w:val="00A65DBC"/>
    <w:rsid w:val="00A65F27"/>
    <w:rsid w:val="00A660E4"/>
    <w:rsid w:val="00A66431"/>
    <w:rsid w:val="00A66C4A"/>
    <w:rsid w:val="00A6706B"/>
    <w:rsid w:val="00A674F3"/>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821"/>
    <w:rsid w:val="00A81DD5"/>
    <w:rsid w:val="00A821AE"/>
    <w:rsid w:val="00A8328A"/>
    <w:rsid w:val="00A83408"/>
    <w:rsid w:val="00A83717"/>
    <w:rsid w:val="00A83758"/>
    <w:rsid w:val="00A83BAA"/>
    <w:rsid w:val="00A83EE9"/>
    <w:rsid w:val="00A8486A"/>
    <w:rsid w:val="00A85C58"/>
    <w:rsid w:val="00A85E5D"/>
    <w:rsid w:val="00A87140"/>
    <w:rsid w:val="00A87FAA"/>
    <w:rsid w:val="00A905A7"/>
    <w:rsid w:val="00A921FF"/>
    <w:rsid w:val="00A927D6"/>
    <w:rsid w:val="00A93710"/>
    <w:rsid w:val="00A9429C"/>
    <w:rsid w:val="00A94FE2"/>
    <w:rsid w:val="00A95C09"/>
    <w:rsid w:val="00A96293"/>
    <w:rsid w:val="00A96817"/>
    <w:rsid w:val="00A971B4"/>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C91"/>
    <w:rsid w:val="00AA6F53"/>
    <w:rsid w:val="00AA75FA"/>
    <w:rsid w:val="00AA7805"/>
    <w:rsid w:val="00AB00B1"/>
    <w:rsid w:val="00AB0304"/>
    <w:rsid w:val="00AB08CD"/>
    <w:rsid w:val="00AB0AA1"/>
    <w:rsid w:val="00AB14F4"/>
    <w:rsid w:val="00AB16AE"/>
    <w:rsid w:val="00AB187F"/>
    <w:rsid w:val="00AB1DD6"/>
    <w:rsid w:val="00AB1E90"/>
    <w:rsid w:val="00AB1FB3"/>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5A95"/>
    <w:rsid w:val="00AC743C"/>
    <w:rsid w:val="00AC7A2E"/>
    <w:rsid w:val="00AD0AB3"/>
    <w:rsid w:val="00AD0BEB"/>
    <w:rsid w:val="00AD12B1"/>
    <w:rsid w:val="00AD1BFE"/>
    <w:rsid w:val="00AD1FAE"/>
    <w:rsid w:val="00AD2285"/>
    <w:rsid w:val="00AD2FAF"/>
    <w:rsid w:val="00AD305B"/>
    <w:rsid w:val="00AD31D7"/>
    <w:rsid w:val="00AD34C9"/>
    <w:rsid w:val="00AD4BE7"/>
    <w:rsid w:val="00AD4E3B"/>
    <w:rsid w:val="00AD5195"/>
    <w:rsid w:val="00AD522C"/>
    <w:rsid w:val="00AD5A57"/>
    <w:rsid w:val="00AD5FBD"/>
    <w:rsid w:val="00AD6832"/>
    <w:rsid w:val="00AD6D6A"/>
    <w:rsid w:val="00AD72B7"/>
    <w:rsid w:val="00AD760F"/>
    <w:rsid w:val="00AD7B20"/>
    <w:rsid w:val="00AD7C10"/>
    <w:rsid w:val="00AE1606"/>
    <w:rsid w:val="00AE210D"/>
    <w:rsid w:val="00AE224E"/>
    <w:rsid w:val="00AE26C8"/>
    <w:rsid w:val="00AE3074"/>
    <w:rsid w:val="00AE3822"/>
    <w:rsid w:val="00AE38BC"/>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1BC"/>
    <w:rsid w:val="00B0243C"/>
    <w:rsid w:val="00B025A2"/>
    <w:rsid w:val="00B027B8"/>
    <w:rsid w:val="00B027EF"/>
    <w:rsid w:val="00B02A31"/>
    <w:rsid w:val="00B04537"/>
    <w:rsid w:val="00B046E7"/>
    <w:rsid w:val="00B04817"/>
    <w:rsid w:val="00B04B74"/>
    <w:rsid w:val="00B051BE"/>
    <w:rsid w:val="00B0588D"/>
    <w:rsid w:val="00B05F5B"/>
    <w:rsid w:val="00B06A34"/>
    <w:rsid w:val="00B06BE1"/>
    <w:rsid w:val="00B06CC2"/>
    <w:rsid w:val="00B06EE5"/>
    <w:rsid w:val="00B07942"/>
    <w:rsid w:val="00B07E76"/>
    <w:rsid w:val="00B10950"/>
    <w:rsid w:val="00B10E7C"/>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0D53"/>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1C58"/>
    <w:rsid w:val="00B32048"/>
    <w:rsid w:val="00B32124"/>
    <w:rsid w:val="00B323FD"/>
    <w:rsid w:val="00B32A27"/>
    <w:rsid w:val="00B32C46"/>
    <w:rsid w:val="00B33163"/>
    <w:rsid w:val="00B333DF"/>
    <w:rsid w:val="00B339BA"/>
    <w:rsid w:val="00B348DF"/>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0D"/>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F31"/>
    <w:rsid w:val="00B5713B"/>
    <w:rsid w:val="00B5770A"/>
    <w:rsid w:val="00B57948"/>
    <w:rsid w:val="00B57B59"/>
    <w:rsid w:val="00B57D12"/>
    <w:rsid w:val="00B57F55"/>
    <w:rsid w:val="00B607B8"/>
    <w:rsid w:val="00B61677"/>
    <w:rsid w:val="00B62020"/>
    <w:rsid w:val="00B62122"/>
    <w:rsid w:val="00B62D06"/>
    <w:rsid w:val="00B62D3B"/>
    <w:rsid w:val="00B62DDA"/>
    <w:rsid w:val="00B63078"/>
    <w:rsid w:val="00B63AF1"/>
    <w:rsid w:val="00B64118"/>
    <w:rsid w:val="00B64939"/>
    <w:rsid w:val="00B64BCE"/>
    <w:rsid w:val="00B64BF8"/>
    <w:rsid w:val="00B6655E"/>
    <w:rsid w:val="00B66C0B"/>
    <w:rsid w:val="00B675C5"/>
    <w:rsid w:val="00B67CCD"/>
    <w:rsid w:val="00B70A81"/>
    <w:rsid w:val="00B71D73"/>
    <w:rsid w:val="00B72294"/>
    <w:rsid w:val="00B72FE1"/>
    <w:rsid w:val="00B73AB8"/>
    <w:rsid w:val="00B73DE0"/>
    <w:rsid w:val="00B744F6"/>
    <w:rsid w:val="00B74640"/>
    <w:rsid w:val="00B7518E"/>
    <w:rsid w:val="00B75687"/>
    <w:rsid w:val="00B76154"/>
    <w:rsid w:val="00B7771E"/>
    <w:rsid w:val="00B77C8D"/>
    <w:rsid w:val="00B81AD3"/>
    <w:rsid w:val="00B81F06"/>
    <w:rsid w:val="00B82D57"/>
    <w:rsid w:val="00B82DFF"/>
    <w:rsid w:val="00B834EF"/>
    <w:rsid w:val="00B836ED"/>
    <w:rsid w:val="00B83C84"/>
    <w:rsid w:val="00B84296"/>
    <w:rsid w:val="00B84863"/>
    <w:rsid w:val="00B84F37"/>
    <w:rsid w:val="00B853BF"/>
    <w:rsid w:val="00B85A8E"/>
    <w:rsid w:val="00B8636F"/>
    <w:rsid w:val="00B86545"/>
    <w:rsid w:val="00B86BCB"/>
    <w:rsid w:val="00B87EE8"/>
    <w:rsid w:val="00B90741"/>
    <w:rsid w:val="00B90DC1"/>
    <w:rsid w:val="00B9100A"/>
    <w:rsid w:val="00B9205D"/>
    <w:rsid w:val="00B925B0"/>
    <w:rsid w:val="00B941D0"/>
    <w:rsid w:val="00B95C22"/>
    <w:rsid w:val="00B95FE0"/>
    <w:rsid w:val="00B964A0"/>
    <w:rsid w:val="00B96B73"/>
    <w:rsid w:val="00B97237"/>
    <w:rsid w:val="00B975FA"/>
    <w:rsid w:val="00B9796D"/>
    <w:rsid w:val="00B97D91"/>
    <w:rsid w:val="00BA0582"/>
    <w:rsid w:val="00BA0600"/>
    <w:rsid w:val="00BA1351"/>
    <w:rsid w:val="00BA3554"/>
    <w:rsid w:val="00BA539F"/>
    <w:rsid w:val="00BA5D9A"/>
    <w:rsid w:val="00BA632C"/>
    <w:rsid w:val="00BA656E"/>
    <w:rsid w:val="00BB0778"/>
    <w:rsid w:val="00BB1A5D"/>
    <w:rsid w:val="00BB1C9B"/>
    <w:rsid w:val="00BB3575"/>
    <w:rsid w:val="00BB4ADD"/>
    <w:rsid w:val="00BB500A"/>
    <w:rsid w:val="00BB52F9"/>
    <w:rsid w:val="00BB5B35"/>
    <w:rsid w:val="00BB5B81"/>
    <w:rsid w:val="00BB5F0B"/>
    <w:rsid w:val="00BB682B"/>
    <w:rsid w:val="00BB6EAD"/>
    <w:rsid w:val="00BB7A71"/>
    <w:rsid w:val="00BC0BAC"/>
    <w:rsid w:val="00BC1555"/>
    <w:rsid w:val="00BC1804"/>
    <w:rsid w:val="00BC2255"/>
    <w:rsid w:val="00BC256B"/>
    <w:rsid w:val="00BC2F35"/>
    <w:rsid w:val="00BC31EC"/>
    <w:rsid w:val="00BC354F"/>
    <w:rsid w:val="00BC37BC"/>
    <w:rsid w:val="00BC3E66"/>
    <w:rsid w:val="00BC4594"/>
    <w:rsid w:val="00BC6493"/>
    <w:rsid w:val="00BC6807"/>
    <w:rsid w:val="00BC6E1C"/>
    <w:rsid w:val="00BC6EE1"/>
    <w:rsid w:val="00BC6FA9"/>
    <w:rsid w:val="00BC723A"/>
    <w:rsid w:val="00BC7827"/>
    <w:rsid w:val="00BD0588"/>
    <w:rsid w:val="00BD0D0A"/>
    <w:rsid w:val="00BD1590"/>
    <w:rsid w:val="00BD2822"/>
    <w:rsid w:val="00BD2920"/>
    <w:rsid w:val="00BD2B8C"/>
    <w:rsid w:val="00BD31D7"/>
    <w:rsid w:val="00BD3B55"/>
    <w:rsid w:val="00BD477B"/>
    <w:rsid w:val="00BD4817"/>
    <w:rsid w:val="00BD572E"/>
    <w:rsid w:val="00BD5A9C"/>
    <w:rsid w:val="00BD5F94"/>
    <w:rsid w:val="00BD60D6"/>
    <w:rsid w:val="00BD6BF7"/>
    <w:rsid w:val="00BD72E6"/>
    <w:rsid w:val="00BD7ED7"/>
    <w:rsid w:val="00BE01AE"/>
    <w:rsid w:val="00BE24BB"/>
    <w:rsid w:val="00BE309D"/>
    <w:rsid w:val="00BE3F61"/>
    <w:rsid w:val="00BE439E"/>
    <w:rsid w:val="00BE43BD"/>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2A4C"/>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D84"/>
    <w:rsid w:val="00C32EB4"/>
    <w:rsid w:val="00C3373C"/>
    <w:rsid w:val="00C343BF"/>
    <w:rsid w:val="00C34414"/>
    <w:rsid w:val="00C34456"/>
    <w:rsid w:val="00C3484C"/>
    <w:rsid w:val="00C35169"/>
    <w:rsid w:val="00C358EA"/>
    <w:rsid w:val="00C36063"/>
    <w:rsid w:val="00C364E8"/>
    <w:rsid w:val="00C3797F"/>
    <w:rsid w:val="00C40191"/>
    <w:rsid w:val="00C40356"/>
    <w:rsid w:val="00C4095B"/>
    <w:rsid w:val="00C40E5D"/>
    <w:rsid w:val="00C43213"/>
    <w:rsid w:val="00C4327F"/>
    <w:rsid w:val="00C43524"/>
    <w:rsid w:val="00C435DD"/>
    <w:rsid w:val="00C4379C"/>
    <w:rsid w:val="00C4487D"/>
    <w:rsid w:val="00C45620"/>
    <w:rsid w:val="00C45797"/>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31B"/>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8A"/>
    <w:rsid w:val="00C83B94"/>
    <w:rsid w:val="00C83D8F"/>
    <w:rsid w:val="00C83F86"/>
    <w:rsid w:val="00C84419"/>
    <w:rsid w:val="00C84D2D"/>
    <w:rsid w:val="00C84D6C"/>
    <w:rsid w:val="00C85D52"/>
    <w:rsid w:val="00C85ED8"/>
    <w:rsid w:val="00C85FFA"/>
    <w:rsid w:val="00C864DC"/>
    <w:rsid w:val="00C87637"/>
    <w:rsid w:val="00C87E2F"/>
    <w:rsid w:val="00C90ED8"/>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1D2"/>
    <w:rsid w:val="00CB0901"/>
    <w:rsid w:val="00CB0ADE"/>
    <w:rsid w:val="00CB0B82"/>
    <w:rsid w:val="00CB0BCC"/>
    <w:rsid w:val="00CB1CC6"/>
    <w:rsid w:val="00CB20AE"/>
    <w:rsid w:val="00CB30E1"/>
    <w:rsid w:val="00CB3C67"/>
    <w:rsid w:val="00CB3CB1"/>
    <w:rsid w:val="00CB41AB"/>
    <w:rsid w:val="00CB4C1E"/>
    <w:rsid w:val="00CB4E4A"/>
    <w:rsid w:val="00CB5290"/>
    <w:rsid w:val="00CB57BB"/>
    <w:rsid w:val="00CB67B8"/>
    <w:rsid w:val="00CB68EF"/>
    <w:rsid w:val="00CB6A3F"/>
    <w:rsid w:val="00CB6DA8"/>
    <w:rsid w:val="00CB71A2"/>
    <w:rsid w:val="00CB759C"/>
    <w:rsid w:val="00CB79A4"/>
    <w:rsid w:val="00CC0A8D"/>
    <w:rsid w:val="00CC16CF"/>
    <w:rsid w:val="00CC16D6"/>
    <w:rsid w:val="00CC1BA8"/>
    <w:rsid w:val="00CC2D02"/>
    <w:rsid w:val="00CC3419"/>
    <w:rsid w:val="00CC3A77"/>
    <w:rsid w:val="00CC3EAE"/>
    <w:rsid w:val="00CC43F3"/>
    <w:rsid w:val="00CC49B7"/>
    <w:rsid w:val="00CC5040"/>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B92"/>
    <w:rsid w:val="00CD7D55"/>
    <w:rsid w:val="00CE086A"/>
    <w:rsid w:val="00CE0D95"/>
    <w:rsid w:val="00CE11B7"/>
    <w:rsid w:val="00CE1795"/>
    <w:rsid w:val="00CE2264"/>
    <w:rsid w:val="00CE2680"/>
    <w:rsid w:val="00CE2E69"/>
    <w:rsid w:val="00CE3A99"/>
    <w:rsid w:val="00CE432D"/>
    <w:rsid w:val="00CE4A85"/>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C54"/>
    <w:rsid w:val="00D03E7C"/>
    <w:rsid w:val="00D048EE"/>
    <w:rsid w:val="00D04B17"/>
    <w:rsid w:val="00D05A4D"/>
    <w:rsid w:val="00D05E63"/>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300"/>
    <w:rsid w:val="00D219A5"/>
    <w:rsid w:val="00D21F8D"/>
    <w:rsid w:val="00D22464"/>
    <w:rsid w:val="00D22972"/>
    <w:rsid w:val="00D23CDE"/>
    <w:rsid w:val="00D23FD7"/>
    <w:rsid w:val="00D24413"/>
    <w:rsid w:val="00D265B6"/>
    <w:rsid w:val="00D26E4A"/>
    <w:rsid w:val="00D26FCF"/>
    <w:rsid w:val="00D27B1C"/>
    <w:rsid w:val="00D27C21"/>
    <w:rsid w:val="00D30487"/>
    <w:rsid w:val="00D304A8"/>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5D8B"/>
    <w:rsid w:val="00D362DB"/>
    <w:rsid w:val="00D367A0"/>
    <w:rsid w:val="00D36A0F"/>
    <w:rsid w:val="00D36D97"/>
    <w:rsid w:val="00D371A7"/>
    <w:rsid w:val="00D37A8C"/>
    <w:rsid w:val="00D40735"/>
    <w:rsid w:val="00D411B6"/>
    <w:rsid w:val="00D41B96"/>
    <w:rsid w:val="00D421E3"/>
    <w:rsid w:val="00D421EA"/>
    <w:rsid w:val="00D433D6"/>
    <w:rsid w:val="00D43BA7"/>
    <w:rsid w:val="00D44D61"/>
    <w:rsid w:val="00D4557B"/>
    <w:rsid w:val="00D462BC"/>
    <w:rsid w:val="00D463EA"/>
    <w:rsid w:val="00D46D5B"/>
    <w:rsid w:val="00D47316"/>
    <w:rsid w:val="00D47541"/>
    <w:rsid w:val="00D47A5B"/>
    <w:rsid w:val="00D47A9C"/>
    <w:rsid w:val="00D47AF8"/>
    <w:rsid w:val="00D47EA0"/>
    <w:rsid w:val="00D50810"/>
    <w:rsid w:val="00D50B56"/>
    <w:rsid w:val="00D516BE"/>
    <w:rsid w:val="00D522A0"/>
    <w:rsid w:val="00D52680"/>
    <w:rsid w:val="00D52CC7"/>
    <w:rsid w:val="00D52D0B"/>
    <w:rsid w:val="00D53B9C"/>
    <w:rsid w:val="00D53F6E"/>
    <w:rsid w:val="00D5440E"/>
    <w:rsid w:val="00D54E6F"/>
    <w:rsid w:val="00D5541F"/>
    <w:rsid w:val="00D5674E"/>
    <w:rsid w:val="00D56C94"/>
    <w:rsid w:val="00D56D2A"/>
    <w:rsid w:val="00D57126"/>
    <w:rsid w:val="00D571F0"/>
    <w:rsid w:val="00D57531"/>
    <w:rsid w:val="00D5780F"/>
    <w:rsid w:val="00D60E8B"/>
    <w:rsid w:val="00D6114C"/>
    <w:rsid w:val="00D612BC"/>
    <w:rsid w:val="00D61B41"/>
    <w:rsid w:val="00D61B60"/>
    <w:rsid w:val="00D61D87"/>
    <w:rsid w:val="00D61ECC"/>
    <w:rsid w:val="00D627D0"/>
    <w:rsid w:val="00D62C0F"/>
    <w:rsid w:val="00D637A7"/>
    <w:rsid w:val="00D63A98"/>
    <w:rsid w:val="00D63D0B"/>
    <w:rsid w:val="00D649E9"/>
    <w:rsid w:val="00D65115"/>
    <w:rsid w:val="00D651FA"/>
    <w:rsid w:val="00D65BF2"/>
    <w:rsid w:val="00D65E4E"/>
    <w:rsid w:val="00D65EBA"/>
    <w:rsid w:val="00D66414"/>
    <w:rsid w:val="00D66974"/>
    <w:rsid w:val="00D70712"/>
    <w:rsid w:val="00D70EA6"/>
    <w:rsid w:val="00D71259"/>
    <w:rsid w:val="00D72615"/>
    <w:rsid w:val="00D72677"/>
    <w:rsid w:val="00D7296A"/>
    <w:rsid w:val="00D72FD7"/>
    <w:rsid w:val="00D7354F"/>
    <w:rsid w:val="00D740FE"/>
    <w:rsid w:val="00D7435F"/>
    <w:rsid w:val="00D7484B"/>
    <w:rsid w:val="00D74CCE"/>
    <w:rsid w:val="00D7531B"/>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ADF"/>
    <w:rsid w:val="00D84C6C"/>
    <w:rsid w:val="00D85304"/>
    <w:rsid w:val="00D853DA"/>
    <w:rsid w:val="00D85DC1"/>
    <w:rsid w:val="00D85E1F"/>
    <w:rsid w:val="00D862F7"/>
    <w:rsid w:val="00D86538"/>
    <w:rsid w:val="00D866FD"/>
    <w:rsid w:val="00D867F9"/>
    <w:rsid w:val="00D869BE"/>
    <w:rsid w:val="00D86A6F"/>
    <w:rsid w:val="00D873FE"/>
    <w:rsid w:val="00D875CB"/>
    <w:rsid w:val="00D879FD"/>
    <w:rsid w:val="00D9221E"/>
    <w:rsid w:val="00D925C6"/>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00F"/>
    <w:rsid w:val="00DA41B1"/>
    <w:rsid w:val="00DA687B"/>
    <w:rsid w:val="00DA6C97"/>
    <w:rsid w:val="00DA75B8"/>
    <w:rsid w:val="00DB00B0"/>
    <w:rsid w:val="00DB01A7"/>
    <w:rsid w:val="00DB01B8"/>
    <w:rsid w:val="00DB0602"/>
    <w:rsid w:val="00DB14B6"/>
    <w:rsid w:val="00DB1793"/>
    <w:rsid w:val="00DB2BCC"/>
    <w:rsid w:val="00DB3B2E"/>
    <w:rsid w:val="00DB3E17"/>
    <w:rsid w:val="00DB40B5"/>
    <w:rsid w:val="00DB4185"/>
    <w:rsid w:val="00DB41B7"/>
    <w:rsid w:val="00DB4273"/>
    <w:rsid w:val="00DB458D"/>
    <w:rsid w:val="00DB4CC7"/>
    <w:rsid w:val="00DB64C8"/>
    <w:rsid w:val="00DB6D02"/>
    <w:rsid w:val="00DB7719"/>
    <w:rsid w:val="00DC15E8"/>
    <w:rsid w:val="00DC1B3F"/>
    <w:rsid w:val="00DC1E3B"/>
    <w:rsid w:val="00DC3470"/>
    <w:rsid w:val="00DC4068"/>
    <w:rsid w:val="00DC4D78"/>
    <w:rsid w:val="00DC5332"/>
    <w:rsid w:val="00DC5373"/>
    <w:rsid w:val="00DC567F"/>
    <w:rsid w:val="00DC59F5"/>
    <w:rsid w:val="00DC6229"/>
    <w:rsid w:val="00DC6663"/>
    <w:rsid w:val="00DC6735"/>
    <w:rsid w:val="00DC6FEB"/>
    <w:rsid w:val="00DC769E"/>
    <w:rsid w:val="00DC7A3F"/>
    <w:rsid w:val="00DD071A"/>
    <w:rsid w:val="00DD1C4F"/>
    <w:rsid w:val="00DD2498"/>
    <w:rsid w:val="00DD24EB"/>
    <w:rsid w:val="00DD308B"/>
    <w:rsid w:val="00DD322C"/>
    <w:rsid w:val="00DD34BD"/>
    <w:rsid w:val="00DD366A"/>
    <w:rsid w:val="00DD3E3D"/>
    <w:rsid w:val="00DD44CE"/>
    <w:rsid w:val="00DD4B48"/>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B4C"/>
    <w:rsid w:val="00DE4E52"/>
    <w:rsid w:val="00DE51AD"/>
    <w:rsid w:val="00DE574D"/>
    <w:rsid w:val="00DE5B89"/>
    <w:rsid w:val="00DE5BD6"/>
    <w:rsid w:val="00DE65EA"/>
    <w:rsid w:val="00DE6729"/>
    <w:rsid w:val="00DE7B31"/>
    <w:rsid w:val="00DE7CE9"/>
    <w:rsid w:val="00DE7F8F"/>
    <w:rsid w:val="00DF11C4"/>
    <w:rsid w:val="00DF1625"/>
    <w:rsid w:val="00DF19A1"/>
    <w:rsid w:val="00DF33A6"/>
    <w:rsid w:val="00DF5182"/>
    <w:rsid w:val="00DF52A9"/>
    <w:rsid w:val="00DF5428"/>
    <w:rsid w:val="00DF5B1B"/>
    <w:rsid w:val="00DF6486"/>
    <w:rsid w:val="00DF68A6"/>
    <w:rsid w:val="00DF6AA5"/>
    <w:rsid w:val="00DF79A8"/>
    <w:rsid w:val="00DF7AF0"/>
    <w:rsid w:val="00DF7FB2"/>
    <w:rsid w:val="00E00391"/>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17F62"/>
    <w:rsid w:val="00E20011"/>
    <w:rsid w:val="00E2073B"/>
    <w:rsid w:val="00E207EB"/>
    <w:rsid w:val="00E20B3E"/>
    <w:rsid w:val="00E20C54"/>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CF3"/>
    <w:rsid w:val="00E24EBF"/>
    <w:rsid w:val="00E254F8"/>
    <w:rsid w:val="00E25D59"/>
    <w:rsid w:val="00E260D5"/>
    <w:rsid w:val="00E2620A"/>
    <w:rsid w:val="00E26A48"/>
    <w:rsid w:val="00E26DCE"/>
    <w:rsid w:val="00E275CF"/>
    <w:rsid w:val="00E277DE"/>
    <w:rsid w:val="00E30204"/>
    <w:rsid w:val="00E304EB"/>
    <w:rsid w:val="00E3088B"/>
    <w:rsid w:val="00E30971"/>
    <w:rsid w:val="00E30D12"/>
    <w:rsid w:val="00E31A0F"/>
    <w:rsid w:val="00E326DD"/>
    <w:rsid w:val="00E327B8"/>
    <w:rsid w:val="00E34189"/>
    <w:rsid w:val="00E35390"/>
    <w:rsid w:val="00E35AF8"/>
    <w:rsid w:val="00E363A8"/>
    <w:rsid w:val="00E36717"/>
    <w:rsid w:val="00E36A86"/>
    <w:rsid w:val="00E37727"/>
    <w:rsid w:val="00E40677"/>
    <w:rsid w:val="00E409B9"/>
    <w:rsid w:val="00E410D5"/>
    <w:rsid w:val="00E41156"/>
    <w:rsid w:val="00E41620"/>
    <w:rsid w:val="00E41E93"/>
    <w:rsid w:val="00E4239E"/>
    <w:rsid w:val="00E42FEB"/>
    <w:rsid w:val="00E430BF"/>
    <w:rsid w:val="00E43CB7"/>
    <w:rsid w:val="00E43CEB"/>
    <w:rsid w:val="00E43F5E"/>
    <w:rsid w:val="00E449ED"/>
    <w:rsid w:val="00E44D86"/>
    <w:rsid w:val="00E45007"/>
    <w:rsid w:val="00E453AC"/>
    <w:rsid w:val="00E45ACA"/>
    <w:rsid w:val="00E45C7F"/>
    <w:rsid w:val="00E46422"/>
    <w:rsid w:val="00E4645B"/>
    <w:rsid w:val="00E46DBA"/>
    <w:rsid w:val="00E47255"/>
    <w:rsid w:val="00E51117"/>
    <w:rsid w:val="00E51EEA"/>
    <w:rsid w:val="00E52214"/>
    <w:rsid w:val="00E52439"/>
    <w:rsid w:val="00E528AD"/>
    <w:rsid w:val="00E530B6"/>
    <w:rsid w:val="00E5348C"/>
    <w:rsid w:val="00E53C12"/>
    <w:rsid w:val="00E54297"/>
    <w:rsid w:val="00E54B2C"/>
    <w:rsid w:val="00E5510F"/>
    <w:rsid w:val="00E569EF"/>
    <w:rsid w:val="00E57775"/>
    <w:rsid w:val="00E6008B"/>
    <w:rsid w:val="00E6044F"/>
    <w:rsid w:val="00E60526"/>
    <w:rsid w:val="00E60FD6"/>
    <w:rsid w:val="00E61E2C"/>
    <w:rsid w:val="00E6367A"/>
    <w:rsid w:val="00E638EF"/>
    <w:rsid w:val="00E63916"/>
    <w:rsid w:val="00E63C8D"/>
    <w:rsid w:val="00E64337"/>
    <w:rsid w:val="00E65132"/>
    <w:rsid w:val="00E656BF"/>
    <w:rsid w:val="00E65AA0"/>
    <w:rsid w:val="00E65F37"/>
    <w:rsid w:val="00E66866"/>
    <w:rsid w:val="00E674AE"/>
    <w:rsid w:val="00E67581"/>
    <w:rsid w:val="00E67BA7"/>
    <w:rsid w:val="00E70031"/>
    <w:rsid w:val="00E700E1"/>
    <w:rsid w:val="00E702D7"/>
    <w:rsid w:val="00E7052B"/>
    <w:rsid w:val="00E71155"/>
    <w:rsid w:val="00E71766"/>
    <w:rsid w:val="00E71CEE"/>
    <w:rsid w:val="00E72092"/>
    <w:rsid w:val="00E72207"/>
    <w:rsid w:val="00E73571"/>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57D"/>
    <w:rsid w:val="00E85A49"/>
    <w:rsid w:val="00E85B24"/>
    <w:rsid w:val="00E8688A"/>
    <w:rsid w:val="00E86FD0"/>
    <w:rsid w:val="00E876D0"/>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8FB"/>
    <w:rsid w:val="00E95E47"/>
    <w:rsid w:val="00E961AD"/>
    <w:rsid w:val="00E968EF"/>
    <w:rsid w:val="00E969ED"/>
    <w:rsid w:val="00E9746B"/>
    <w:rsid w:val="00E97AB0"/>
    <w:rsid w:val="00E97C03"/>
    <w:rsid w:val="00E97DC2"/>
    <w:rsid w:val="00EA059F"/>
    <w:rsid w:val="00EA06E9"/>
    <w:rsid w:val="00EA0DB5"/>
    <w:rsid w:val="00EA0E50"/>
    <w:rsid w:val="00EA150B"/>
    <w:rsid w:val="00EA1765"/>
    <w:rsid w:val="00EA1FFF"/>
    <w:rsid w:val="00EA2D25"/>
    <w:rsid w:val="00EA3E33"/>
    <w:rsid w:val="00EA3FD0"/>
    <w:rsid w:val="00EA40DF"/>
    <w:rsid w:val="00EA58C8"/>
    <w:rsid w:val="00EA625E"/>
    <w:rsid w:val="00EA68B2"/>
    <w:rsid w:val="00EA71B6"/>
    <w:rsid w:val="00EA725C"/>
    <w:rsid w:val="00EA7474"/>
    <w:rsid w:val="00EA7727"/>
    <w:rsid w:val="00EA7FA5"/>
    <w:rsid w:val="00EB07BB"/>
    <w:rsid w:val="00EB0B3D"/>
    <w:rsid w:val="00EB1A22"/>
    <w:rsid w:val="00EB1F31"/>
    <w:rsid w:val="00EB25F3"/>
    <w:rsid w:val="00EB2AE8"/>
    <w:rsid w:val="00EB2B7F"/>
    <w:rsid w:val="00EB35E7"/>
    <w:rsid w:val="00EB366C"/>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B7B1A"/>
    <w:rsid w:val="00EC0C4F"/>
    <w:rsid w:val="00EC12C4"/>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2C0"/>
    <w:rsid w:val="00ED1E98"/>
    <w:rsid w:val="00ED2462"/>
    <w:rsid w:val="00ED25B7"/>
    <w:rsid w:val="00ED36CA"/>
    <w:rsid w:val="00ED38AB"/>
    <w:rsid w:val="00ED3BAC"/>
    <w:rsid w:val="00ED478F"/>
    <w:rsid w:val="00ED48E0"/>
    <w:rsid w:val="00ED4C1D"/>
    <w:rsid w:val="00ED5C1C"/>
    <w:rsid w:val="00ED6836"/>
    <w:rsid w:val="00ED6F1D"/>
    <w:rsid w:val="00ED7B43"/>
    <w:rsid w:val="00EE0172"/>
    <w:rsid w:val="00EE09A4"/>
    <w:rsid w:val="00EE0EB3"/>
    <w:rsid w:val="00EE0EF1"/>
    <w:rsid w:val="00EE11C5"/>
    <w:rsid w:val="00EE1E28"/>
    <w:rsid w:val="00EE223A"/>
    <w:rsid w:val="00EE2663"/>
    <w:rsid w:val="00EE36A2"/>
    <w:rsid w:val="00EE3CA0"/>
    <w:rsid w:val="00EE3F18"/>
    <w:rsid w:val="00EE4548"/>
    <w:rsid w:val="00EE55F5"/>
    <w:rsid w:val="00EE572E"/>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3BBB"/>
    <w:rsid w:val="00EF4630"/>
    <w:rsid w:val="00EF4BBA"/>
    <w:rsid w:val="00EF4FCE"/>
    <w:rsid w:val="00EF6311"/>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99A"/>
    <w:rsid w:val="00F06F30"/>
    <w:rsid w:val="00F077E5"/>
    <w:rsid w:val="00F07C37"/>
    <w:rsid w:val="00F109D7"/>
    <w:rsid w:val="00F11794"/>
    <w:rsid w:val="00F11AC7"/>
    <w:rsid w:val="00F11CD1"/>
    <w:rsid w:val="00F11D9C"/>
    <w:rsid w:val="00F12131"/>
    <w:rsid w:val="00F121A0"/>
    <w:rsid w:val="00F124AB"/>
    <w:rsid w:val="00F125C4"/>
    <w:rsid w:val="00F130E4"/>
    <w:rsid w:val="00F13297"/>
    <w:rsid w:val="00F1389B"/>
    <w:rsid w:val="00F13FFF"/>
    <w:rsid w:val="00F141E2"/>
    <w:rsid w:val="00F154A2"/>
    <w:rsid w:val="00F15AC0"/>
    <w:rsid w:val="00F15F72"/>
    <w:rsid w:val="00F15FB2"/>
    <w:rsid w:val="00F16173"/>
    <w:rsid w:val="00F168AB"/>
    <w:rsid w:val="00F16B07"/>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51D6"/>
    <w:rsid w:val="00F36E1F"/>
    <w:rsid w:val="00F37649"/>
    <w:rsid w:val="00F377C0"/>
    <w:rsid w:val="00F379F1"/>
    <w:rsid w:val="00F37F2C"/>
    <w:rsid w:val="00F403A5"/>
    <w:rsid w:val="00F4042F"/>
    <w:rsid w:val="00F406AC"/>
    <w:rsid w:val="00F407B0"/>
    <w:rsid w:val="00F40A5B"/>
    <w:rsid w:val="00F40D4D"/>
    <w:rsid w:val="00F4140F"/>
    <w:rsid w:val="00F4146C"/>
    <w:rsid w:val="00F4395E"/>
    <w:rsid w:val="00F43AB5"/>
    <w:rsid w:val="00F441FF"/>
    <w:rsid w:val="00F449C0"/>
    <w:rsid w:val="00F4506C"/>
    <w:rsid w:val="00F45B4D"/>
    <w:rsid w:val="00F45B8B"/>
    <w:rsid w:val="00F46F1D"/>
    <w:rsid w:val="00F473D6"/>
    <w:rsid w:val="00F51B3A"/>
    <w:rsid w:val="00F523B0"/>
    <w:rsid w:val="00F53137"/>
    <w:rsid w:val="00F53525"/>
    <w:rsid w:val="00F546F2"/>
    <w:rsid w:val="00F54D98"/>
    <w:rsid w:val="00F54FD9"/>
    <w:rsid w:val="00F5526F"/>
    <w:rsid w:val="00F554EC"/>
    <w:rsid w:val="00F55654"/>
    <w:rsid w:val="00F556B0"/>
    <w:rsid w:val="00F562EA"/>
    <w:rsid w:val="00F5653D"/>
    <w:rsid w:val="00F566BF"/>
    <w:rsid w:val="00F56C21"/>
    <w:rsid w:val="00F60675"/>
    <w:rsid w:val="00F607C7"/>
    <w:rsid w:val="00F6090C"/>
    <w:rsid w:val="00F60A05"/>
    <w:rsid w:val="00F60BB1"/>
    <w:rsid w:val="00F60C5F"/>
    <w:rsid w:val="00F61898"/>
    <w:rsid w:val="00F61A9D"/>
    <w:rsid w:val="00F61D7A"/>
    <w:rsid w:val="00F61E67"/>
    <w:rsid w:val="00F63223"/>
    <w:rsid w:val="00F636AD"/>
    <w:rsid w:val="00F64AB7"/>
    <w:rsid w:val="00F64BF8"/>
    <w:rsid w:val="00F64DF9"/>
    <w:rsid w:val="00F6552C"/>
    <w:rsid w:val="00F658E7"/>
    <w:rsid w:val="00F65BB3"/>
    <w:rsid w:val="00F675AB"/>
    <w:rsid w:val="00F676CB"/>
    <w:rsid w:val="00F67946"/>
    <w:rsid w:val="00F6798E"/>
    <w:rsid w:val="00F67CD4"/>
    <w:rsid w:val="00F7001C"/>
    <w:rsid w:val="00F7009A"/>
    <w:rsid w:val="00F70317"/>
    <w:rsid w:val="00F70A3D"/>
    <w:rsid w:val="00F70E55"/>
    <w:rsid w:val="00F712F0"/>
    <w:rsid w:val="00F71502"/>
    <w:rsid w:val="00F729F8"/>
    <w:rsid w:val="00F733D9"/>
    <w:rsid w:val="00F73CAB"/>
    <w:rsid w:val="00F73E51"/>
    <w:rsid w:val="00F73EAA"/>
    <w:rsid w:val="00F741A1"/>
    <w:rsid w:val="00F743B3"/>
    <w:rsid w:val="00F7451F"/>
    <w:rsid w:val="00F7467F"/>
    <w:rsid w:val="00F74984"/>
    <w:rsid w:val="00F7548C"/>
    <w:rsid w:val="00F7609B"/>
    <w:rsid w:val="00F765DF"/>
    <w:rsid w:val="00F76CA1"/>
    <w:rsid w:val="00F7704C"/>
    <w:rsid w:val="00F8049A"/>
    <w:rsid w:val="00F814DD"/>
    <w:rsid w:val="00F81712"/>
    <w:rsid w:val="00F81724"/>
    <w:rsid w:val="00F81B6D"/>
    <w:rsid w:val="00F825AC"/>
    <w:rsid w:val="00F82623"/>
    <w:rsid w:val="00F839B3"/>
    <w:rsid w:val="00F83B76"/>
    <w:rsid w:val="00F83C52"/>
    <w:rsid w:val="00F83E1D"/>
    <w:rsid w:val="00F8462A"/>
    <w:rsid w:val="00F8477B"/>
    <w:rsid w:val="00F85524"/>
    <w:rsid w:val="00F85DFC"/>
    <w:rsid w:val="00F85F62"/>
    <w:rsid w:val="00F86162"/>
    <w:rsid w:val="00F86C73"/>
    <w:rsid w:val="00F86ED5"/>
    <w:rsid w:val="00F8705C"/>
    <w:rsid w:val="00F871C2"/>
    <w:rsid w:val="00F87473"/>
    <w:rsid w:val="00F87BFD"/>
    <w:rsid w:val="00F87EE2"/>
    <w:rsid w:val="00F9052C"/>
    <w:rsid w:val="00F914CF"/>
    <w:rsid w:val="00F9189D"/>
    <w:rsid w:val="00F92B76"/>
    <w:rsid w:val="00F930CD"/>
    <w:rsid w:val="00F932ED"/>
    <w:rsid w:val="00F93C26"/>
    <w:rsid w:val="00F941E5"/>
    <w:rsid w:val="00F9427D"/>
    <w:rsid w:val="00F9448B"/>
    <w:rsid w:val="00F94E35"/>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EEF"/>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8A6"/>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0C1"/>
    <w:rsid w:val="00FE1316"/>
    <w:rsid w:val="00FE169F"/>
    <w:rsid w:val="00FE20B2"/>
    <w:rsid w:val="00FE242D"/>
    <w:rsid w:val="00FE2546"/>
    <w:rsid w:val="00FE2D98"/>
    <w:rsid w:val="00FE35EC"/>
    <w:rsid w:val="00FE37AC"/>
    <w:rsid w:val="00FE3FA2"/>
    <w:rsid w:val="00FE4310"/>
    <w:rsid w:val="00FE5228"/>
    <w:rsid w:val="00FE54DC"/>
    <w:rsid w:val="00FE5743"/>
    <w:rsid w:val="00FE5926"/>
    <w:rsid w:val="00FE5EDC"/>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400F"/>
    <w:rsid w:val="00FF445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0565D-C061-4572-AA8D-00036273E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69</Pages>
  <Words>24625</Words>
  <Characters>140367</Characters>
  <Application>Microsoft Office Word</Application>
  <DocSecurity>0</DocSecurity>
  <Lines>1169</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164663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Gayane Hakobyan</cp:lastModifiedBy>
  <cp:revision>994</cp:revision>
  <cp:lastPrinted>2024-09-27T10:37:00Z</cp:lastPrinted>
  <dcterms:created xsi:type="dcterms:W3CDTF">2024-05-24T13:11:00Z</dcterms:created>
  <dcterms:modified xsi:type="dcterms:W3CDTF">2026-04-20T08:35:00Z</dcterms:modified>
</cp:coreProperties>
</file>